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5EB9" w:rsidRDefault="002D5EB9" w:rsidP="00312FD2">
      <w:pPr>
        <w:spacing w:before="120"/>
        <w:jc w:val="both"/>
        <w:rPr>
          <w:rFonts w:ascii="Arial" w:hAnsi="Arial" w:cs="Arial"/>
          <w:b/>
          <w:sz w:val="22"/>
          <w:szCs w:val="22"/>
        </w:rPr>
      </w:pPr>
    </w:p>
    <w:p w:rsidR="004E715E" w:rsidRPr="00E01715" w:rsidRDefault="00797A54" w:rsidP="00312FD2">
      <w:pPr>
        <w:spacing w:before="120"/>
        <w:jc w:val="both"/>
        <w:rPr>
          <w:rFonts w:ascii="Arial" w:hAnsi="Arial" w:cs="Arial"/>
          <w:b/>
          <w:sz w:val="22"/>
          <w:szCs w:val="22"/>
        </w:rPr>
      </w:pPr>
      <w:r>
        <w:rPr>
          <w:rFonts w:ascii="Arial" w:hAnsi="Arial" w:cs="Arial"/>
          <w:b/>
          <w:sz w:val="22"/>
          <w:szCs w:val="22"/>
        </w:rPr>
        <w:t xml:space="preserve">EDITAL PARA </w:t>
      </w:r>
      <w:r w:rsidR="00C6637C" w:rsidRPr="00E01715">
        <w:rPr>
          <w:rFonts w:ascii="Arial" w:hAnsi="Arial" w:cs="Arial"/>
          <w:b/>
          <w:sz w:val="22"/>
          <w:szCs w:val="22"/>
        </w:rPr>
        <w:t xml:space="preserve">CHAMADA PÚBLICA N.º </w:t>
      </w:r>
      <w:r w:rsidR="00725443" w:rsidRPr="00E01715">
        <w:rPr>
          <w:rFonts w:ascii="Arial" w:hAnsi="Arial" w:cs="Arial"/>
          <w:b/>
          <w:sz w:val="22"/>
          <w:szCs w:val="22"/>
        </w:rPr>
        <w:t>0</w:t>
      </w:r>
      <w:r w:rsidR="00D96A83">
        <w:rPr>
          <w:rFonts w:ascii="Arial" w:hAnsi="Arial" w:cs="Arial"/>
          <w:b/>
          <w:sz w:val="22"/>
          <w:szCs w:val="22"/>
        </w:rPr>
        <w:t>2</w:t>
      </w:r>
      <w:r w:rsidR="00C6637C" w:rsidRPr="00E01715">
        <w:rPr>
          <w:rFonts w:ascii="Arial" w:hAnsi="Arial" w:cs="Arial"/>
          <w:b/>
          <w:sz w:val="22"/>
          <w:szCs w:val="22"/>
        </w:rPr>
        <w:t>/20</w:t>
      </w:r>
      <w:r w:rsidR="00C5096C" w:rsidRPr="00E01715">
        <w:rPr>
          <w:rFonts w:ascii="Arial" w:hAnsi="Arial" w:cs="Arial"/>
          <w:b/>
          <w:sz w:val="22"/>
          <w:szCs w:val="22"/>
        </w:rPr>
        <w:t>1</w:t>
      </w:r>
      <w:r w:rsidR="00D96A83">
        <w:rPr>
          <w:rFonts w:ascii="Arial" w:hAnsi="Arial" w:cs="Arial"/>
          <w:b/>
          <w:sz w:val="22"/>
          <w:szCs w:val="22"/>
        </w:rPr>
        <w:t>8</w:t>
      </w:r>
      <w:r w:rsidR="00C6637C" w:rsidRPr="00E01715">
        <w:rPr>
          <w:rFonts w:ascii="Arial" w:hAnsi="Arial" w:cs="Arial"/>
          <w:b/>
          <w:sz w:val="22"/>
          <w:szCs w:val="22"/>
        </w:rPr>
        <w:t xml:space="preserve"> PARA AQUISIÇÃO DE GÊNEROS ALIMENTÍCIOS DA AGRICULTURA FAMILIAR</w:t>
      </w:r>
      <w:r w:rsidR="00181753" w:rsidRPr="00E01715">
        <w:rPr>
          <w:rFonts w:ascii="Arial" w:hAnsi="Arial" w:cs="Arial"/>
          <w:b/>
          <w:sz w:val="22"/>
          <w:szCs w:val="22"/>
        </w:rPr>
        <w:t xml:space="preserve"> </w:t>
      </w:r>
      <w:r w:rsidR="00C6637C" w:rsidRPr="00E01715">
        <w:rPr>
          <w:rFonts w:ascii="Arial" w:hAnsi="Arial" w:cs="Arial"/>
          <w:b/>
          <w:sz w:val="22"/>
          <w:szCs w:val="22"/>
        </w:rPr>
        <w:t xml:space="preserve">PARA ALIMENTAÇÃO ESCOLAR COM DISPENSA DE LICITAÇÃO, LEI N.º 11.947, DE 16/07/2009, RESOLUÇÃO N.º </w:t>
      </w:r>
      <w:r w:rsidR="00E133F2" w:rsidRPr="00E01715">
        <w:rPr>
          <w:rFonts w:ascii="Arial" w:hAnsi="Arial" w:cs="Arial"/>
          <w:b/>
          <w:sz w:val="22"/>
          <w:szCs w:val="22"/>
        </w:rPr>
        <w:t>26</w:t>
      </w:r>
      <w:r w:rsidR="00C6637C" w:rsidRPr="00E01715">
        <w:rPr>
          <w:rFonts w:ascii="Arial" w:hAnsi="Arial" w:cs="Arial"/>
          <w:b/>
          <w:sz w:val="22"/>
          <w:szCs w:val="22"/>
        </w:rPr>
        <w:t xml:space="preserve"> DO FNDE, DE </w:t>
      </w:r>
      <w:r w:rsidR="00E133F2" w:rsidRPr="00E01715">
        <w:rPr>
          <w:rFonts w:ascii="Arial" w:hAnsi="Arial" w:cs="Arial"/>
          <w:b/>
          <w:sz w:val="22"/>
          <w:szCs w:val="22"/>
        </w:rPr>
        <w:t>17</w:t>
      </w:r>
      <w:r w:rsidR="00C6637C" w:rsidRPr="00E01715">
        <w:rPr>
          <w:rFonts w:ascii="Arial" w:hAnsi="Arial" w:cs="Arial"/>
          <w:b/>
          <w:sz w:val="22"/>
          <w:szCs w:val="22"/>
        </w:rPr>
        <w:t>/0</w:t>
      </w:r>
      <w:r w:rsidR="00E133F2" w:rsidRPr="00E01715">
        <w:rPr>
          <w:rFonts w:ascii="Arial" w:hAnsi="Arial" w:cs="Arial"/>
          <w:b/>
          <w:sz w:val="22"/>
          <w:szCs w:val="22"/>
        </w:rPr>
        <w:t>6</w:t>
      </w:r>
      <w:r w:rsidR="00C6637C" w:rsidRPr="00E01715">
        <w:rPr>
          <w:rFonts w:ascii="Arial" w:hAnsi="Arial" w:cs="Arial"/>
          <w:b/>
          <w:sz w:val="22"/>
          <w:szCs w:val="22"/>
        </w:rPr>
        <w:t>/20</w:t>
      </w:r>
      <w:r w:rsidR="00E133F2" w:rsidRPr="00E01715">
        <w:rPr>
          <w:rFonts w:ascii="Arial" w:hAnsi="Arial" w:cs="Arial"/>
          <w:b/>
          <w:sz w:val="22"/>
          <w:szCs w:val="22"/>
        </w:rPr>
        <w:t>13</w:t>
      </w:r>
      <w:r w:rsidR="00D96A83">
        <w:rPr>
          <w:rFonts w:ascii="Arial" w:hAnsi="Arial" w:cs="Arial"/>
          <w:b/>
          <w:sz w:val="22"/>
          <w:szCs w:val="22"/>
        </w:rPr>
        <w:t xml:space="preserve"> e </w:t>
      </w:r>
      <w:r w:rsidR="00B755CA">
        <w:rPr>
          <w:rFonts w:ascii="Arial" w:hAnsi="Arial" w:cs="Arial"/>
          <w:b/>
          <w:sz w:val="22"/>
          <w:szCs w:val="22"/>
        </w:rPr>
        <w:t>RESOLUÇÃO Nº04 DE 02/04/2015</w:t>
      </w:r>
      <w:r w:rsidR="00C6637C" w:rsidRPr="00E01715">
        <w:rPr>
          <w:rFonts w:ascii="Arial" w:hAnsi="Arial" w:cs="Arial"/>
          <w:b/>
          <w:sz w:val="22"/>
          <w:szCs w:val="22"/>
        </w:rPr>
        <w:t>.</w:t>
      </w:r>
    </w:p>
    <w:p w:rsidR="0088062C" w:rsidRDefault="00AF0281" w:rsidP="0088062C">
      <w:pPr>
        <w:spacing w:line="320" w:lineRule="exact"/>
        <w:ind w:firstLine="708"/>
        <w:jc w:val="both"/>
        <w:rPr>
          <w:rFonts w:ascii="Arial" w:hAnsi="Arial" w:cs="Arial"/>
          <w:sz w:val="22"/>
          <w:szCs w:val="22"/>
        </w:rPr>
      </w:pPr>
      <w:r w:rsidRPr="00E01715">
        <w:rPr>
          <w:rFonts w:ascii="Arial" w:hAnsi="Arial" w:cs="Arial"/>
          <w:sz w:val="22"/>
          <w:szCs w:val="22"/>
        </w:rPr>
        <w:t xml:space="preserve">A Prefeitura Municipal de </w:t>
      </w:r>
      <w:r w:rsidR="00377D9A">
        <w:rPr>
          <w:rFonts w:ascii="Arial" w:hAnsi="Arial" w:cs="Arial"/>
          <w:sz w:val="22"/>
          <w:szCs w:val="22"/>
        </w:rPr>
        <w:t>Pedro de Toledo</w:t>
      </w:r>
      <w:r w:rsidRPr="00E01715">
        <w:rPr>
          <w:rFonts w:ascii="Arial" w:hAnsi="Arial" w:cs="Arial"/>
          <w:sz w:val="22"/>
          <w:szCs w:val="22"/>
        </w:rPr>
        <w:t xml:space="preserve"> pessoa jurídica de direito público</w:t>
      </w:r>
      <w:smartTag w:uri="urn:schemas-microsoft-com:office:smarttags" w:element="PersonName">
        <w:r w:rsidRPr="00E01715">
          <w:rPr>
            <w:rFonts w:ascii="Arial" w:hAnsi="Arial" w:cs="Arial"/>
            <w:sz w:val="22"/>
            <w:szCs w:val="22"/>
          </w:rPr>
          <w:t>,</w:t>
        </w:r>
      </w:smartTag>
      <w:r w:rsidRPr="00E01715">
        <w:rPr>
          <w:rFonts w:ascii="Arial" w:hAnsi="Arial" w:cs="Arial"/>
          <w:sz w:val="22"/>
          <w:szCs w:val="22"/>
        </w:rPr>
        <w:t xml:space="preserve"> com sede à </w:t>
      </w:r>
      <w:r w:rsidR="00377D9A">
        <w:rPr>
          <w:rFonts w:ascii="Arial" w:hAnsi="Arial" w:cs="Arial"/>
          <w:sz w:val="22"/>
          <w:szCs w:val="22"/>
        </w:rPr>
        <w:t>Avenida Coronel Raimundo Vasconcelos</w:t>
      </w:r>
      <w:r w:rsidRPr="00E01715">
        <w:rPr>
          <w:rFonts w:ascii="Arial" w:hAnsi="Arial" w:cs="Arial"/>
          <w:sz w:val="22"/>
          <w:szCs w:val="22"/>
        </w:rPr>
        <w:t xml:space="preserve">, Nº </w:t>
      </w:r>
      <w:r w:rsidR="00377D9A">
        <w:rPr>
          <w:rFonts w:ascii="Arial" w:hAnsi="Arial" w:cs="Arial"/>
          <w:sz w:val="22"/>
          <w:szCs w:val="22"/>
        </w:rPr>
        <w:t>230</w:t>
      </w:r>
      <w:r w:rsidRPr="00E01715">
        <w:rPr>
          <w:rFonts w:ascii="Arial" w:hAnsi="Arial" w:cs="Arial"/>
          <w:sz w:val="22"/>
          <w:szCs w:val="22"/>
        </w:rPr>
        <w:t xml:space="preserve">, </w:t>
      </w:r>
      <w:r w:rsidR="00377D9A">
        <w:rPr>
          <w:rFonts w:ascii="Arial" w:hAnsi="Arial" w:cs="Arial"/>
          <w:sz w:val="22"/>
          <w:szCs w:val="22"/>
        </w:rPr>
        <w:t>Centro, inscrita no CNPJ sob o nº 46.578.530/0001-12</w:t>
      </w:r>
      <w:r w:rsidRPr="00E01715">
        <w:rPr>
          <w:rFonts w:ascii="Arial" w:hAnsi="Arial" w:cs="Arial"/>
          <w:sz w:val="22"/>
          <w:szCs w:val="22"/>
        </w:rPr>
        <w:t xml:space="preserve">, representado neste ato pelo Prefeito, o Senhor </w:t>
      </w:r>
      <w:r w:rsidR="0088062C">
        <w:rPr>
          <w:rFonts w:ascii="Arial" w:hAnsi="Arial" w:cs="Arial"/>
          <w:sz w:val="22"/>
          <w:szCs w:val="22"/>
        </w:rPr>
        <w:t>ELEAZAR MUNIZ JUNIOR</w:t>
      </w:r>
      <w:r w:rsidRPr="00E01715">
        <w:rPr>
          <w:rFonts w:ascii="Arial" w:hAnsi="Arial" w:cs="Arial"/>
          <w:sz w:val="22"/>
          <w:szCs w:val="22"/>
        </w:rPr>
        <w:t xml:space="preserve">, </w:t>
      </w:r>
      <w:r w:rsidR="00E133F2" w:rsidRPr="00E01715">
        <w:rPr>
          <w:rFonts w:ascii="Arial" w:hAnsi="Arial" w:cs="Arial"/>
          <w:sz w:val="22"/>
          <w:szCs w:val="22"/>
        </w:rPr>
        <w:t xml:space="preserve">atendendo os termos da lei Federal nº 11.947 de 16 de junho de 2009 e as regras da Resolução/CD/FNDE nº 26, de 17 de junho de 2013, com as alterações introduzidas pela Resolução nº 04, de 02 de Abril de 2015, </w:t>
      </w:r>
      <w:r w:rsidRPr="00E01715">
        <w:rPr>
          <w:rFonts w:ascii="Arial" w:hAnsi="Arial" w:cs="Arial"/>
          <w:sz w:val="22"/>
          <w:szCs w:val="22"/>
        </w:rPr>
        <w:t>através do Departamento de Educação</w:t>
      </w:r>
      <w:r w:rsidR="0088062C">
        <w:rPr>
          <w:rFonts w:ascii="Arial" w:hAnsi="Arial" w:cs="Arial"/>
          <w:sz w:val="22"/>
          <w:szCs w:val="22"/>
        </w:rPr>
        <w:t xml:space="preserve">, Esporte e </w:t>
      </w:r>
      <w:r w:rsidR="00312FD2" w:rsidRPr="0088062C">
        <w:rPr>
          <w:rFonts w:ascii="Arial" w:hAnsi="Arial" w:cs="Arial"/>
          <w:sz w:val="22"/>
          <w:szCs w:val="22"/>
        </w:rPr>
        <w:t>Cultura</w:t>
      </w:r>
      <w:r w:rsidRPr="0088062C">
        <w:rPr>
          <w:rFonts w:ascii="Arial" w:hAnsi="Arial" w:cs="Arial"/>
          <w:sz w:val="22"/>
          <w:szCs w:val="22"/>
        </w:rPr>
        <w:t>, vem realizar Chamada Pública para aquisição de gêneros alimentícios da Agricultura Familiar e do Empreendedor Familiar Rural</w:t>
      </w:r>
      <w:smartTag w:uri="urn:schemas-microsoft-com:office:smarttags" w:element="PersonName">
        <w:r w:rsidRPr="0088062C">
          <w:rPr>
            <w:rFonts w:ascii="Arial" w:hAnsi="Arial" w:cs="Arial"/>
            <w:sz w:val="22"/>
            <w:szCs w:val="22"/>
          </w:rPr>
          <w:t>,</w:t>
        </w:r>
      </w:smartTag>
      <w:r w:rsidRPr="0088062C">
        <w:rPr>
          <w:rFonts w:ascii="Arial" w:hAnsi="Arial" w:cs="Arial"/>
          <w:sz w:val="22"/>
          <w:szCs w:val="22"/>
        </w:rPr>
        <w:t xml:space="preserve"> destinado ao atendimento ao Programa Nacional de Alimentação Escolar</w:t>
      </w:r>
      <w:smartTag w:uri="urn:schemas-microsoft-com:office:smarttags" w:element="PersonName">
        <w:r w:rsidRPr="0088062C">
          <w:rPr>
            <w:rFonts w:ascii="Arial" w:hAnsi="Arial" w:cs="Arial"/>
            <w:sz w:val="22"/>
            <w:szCs w:val="22"/>
          </w:rPr>
          <w:t>,</w:t>
        </w:r>
      </w:smartTag>
      <w:r w:rsidR="00AE71A7" w:rsidRPr="0088062C">
        <w:rPr>
          <w:rFonts w:ascii="Arial" w:hAnsi="Arial" w:cs="Arial"/>
          <w:sz w:val="22"/>
          <w:szCs w:val="22"/>
        </w:rPr>
        <w:t xml:space="preserve"> durante o período de </w:t>
      </w:r>
      <w:r w:rsidR="00386495" w:rsidRPr="0088062C">
        <w:rPr>
          <w:rFonts w:ascii="Arial" w:hAnsi="Arial" w:cs="Arial"/>
          <w:sz w:val="22"/>
          <w:szCs w:val="22"/>
        </w:rPr>
        <w:t>12 meses</w:t>
      </w:r>
      <w:r w:rsidRPr="0088062C">
        <w:rPr>
          <w:rFonts w:ascii="Arial" w:hAnsi="Arial" w:cs="Arial"/>
          <w:sz w:val="22"/>
          <w:szCs w:val="22"/>
        </w:rPr>
        <w:t xml:space="preserve">. Os Grupos Formais/ </w:t>
      </w:r>
      <w:r w:rsidR="0088062C">
        <w:rPr>
          <w:rFonts w:ascii="Arial" w:hAnsi="Arial" w:cs="Arial"/>
          <w:sz w:val="22"/>
          <w:szCs w:val="22"/>
        </w:rPr>
        <w:t>Informais deverão apresentar a Documentação para H</w:t>
      </w:r>
      <w:r w:rsidRPr="0088062C">
        <w:rPr>
          <w:rFonts w:ascii="Arial" w:hAnsi="Arial" w:cs="Arial"/>
          <w:sz w:val="22"/>
          <w:szCs w:val="22"/>
        </w:rPr>
        <w:t>abilitação</w:t>
      </w:r>
      <w:r w:rsidR="00AE71A7" w:rsidRPr="0088062C">
        <w:rPr>
          <w:rFonts w:ascii="Arial" w:hAnsi="Arial" w:cs="Arial"/>
          <w:sz w:val="22"/>
          <w:szCs w:val="22"/>
        </w:rPr>
        <w:t xml:space="preserve"> e Projeto de Venda </w:t>
      </w:r>
      <w:r w:rsidR="0088062C" w:rsidRPr="0088062C">
        <w:rPr>
          <w:rFonts w:ascii="Arial" w:hAnsi="Arial" w:cs="Arial"/>
          <w:sz w:val="22"/>
          <w:szCs w:val="22"/>
        </w:rPr>
        <w:t xml:space="preserve">do dia </w:t>
      </w:r>
      <w:r w:rsidR="002D5EB9">
        <w:rPr>
          <w:rFonts w:ascii="Arial" w:hAnsi="Arial" w:cs="Arial"/>
          <w:b/>
          <w:sz w:val="22"/>
          <w:szCs w:val="22"/>
        </w:rPr>
        <w:t>08</w:t>
      </w:r>
      <w:r w:rsidR="0088062C" w:rsidRPr="008B0BCF">
        <w:rPr>
          <w:rFonts w:ascii="Arial" w:hAnsi="Arial" w:cs="Arial"/>
          <w:b/>
          <w:sz w:val="22"/>
          <w:szCs w:val="22"/>
        </w:rPr>
        <w:t>/</w:t>
      </w:r>
      <w:r w:rsidR="008B0BCF" w:rsidRPr="008B0BCF">
        <w:rPr>
          <w:rFonts w:ascii="Arial" w:hAnsi="Arial" w:cs="Arial"/>
          <w:b/>
          <w:sz w:val="22"/>
          <w:szCs w:val="22"/>
        </w:rPr>
        <w:t>05</w:t>
      </w:r>
      <w:r w:rsidR="0088062C" w:rsidRPr="008B0BCF">
        <w:rPr>
          <w:rFonts w:ascii="Arial" w:hAnsi="Arial" w:cs="Arial"/>
          <w:b/>
          <w:sz w:val="22"/>
          <w:szCs w:val="22"/>
        </w:rPr>
        <w:t>/201</w:t>
      </w:r>
      <w:r w:rsidR="00B755CA">
        <w:rPr>
          <w:rFonts w:ascii="Arial" w:hAnsi="Arial" w:cs="Arial"/>
          <w:b/>
          <w:sz w:val="22"/>
          <w:szCs w:val="22"/>
        </w:rPr>
        <w:t>8</w:t>
      </w:r>
      <w:r w:rsidR="0088062C" w:rsidRPr="0088062C">
        <w:rPr>
          <w:rFonts w:ascii="Arial" w:hAnsi="Arial" w:cs="Arial"/>
          <w:sz w:val="22"/>
          <w:szCs w:val="22"/>
        </w:rPr>
        <w:t xml:space="preserve"> </w:t>
      </w:r>
      <w:r w:rsidR="00AE71A7" w:rsidRPr="0088062C">
        <w:rPr>
          <w:rFonts w:ascii="Arial" w:hAnsi="Arial" w:cs="Arial"/>
          <w:sz w:val="22"/>
          <w:szCs w:val="22"/>
        </w:rPr>
        <w:t xml:space="preserve">até o dia </w:t>
      </w:r>
      <w:r w:rsidR="00B755CA">
        <w:rPr>
          <w:rFonts w:ascii="Arial" w:hAnsi="Arial" w:cs="Arial"/>
          <w:b/>
          <w:sz w:val="22"/>
          <w:szCs w:val="22"/>
        </w:rPr>
        <w:t>30</w:t>
      </w:r>
      <w:r w:rsidR="00AE71A7" w:rsidRPr="008B0BCF">
        <w:rPr>
          <w:rFonts w:ascii="Arial" w:hAnsi="Arial" w:cs="Arial"/>
          <w:b/>
          <w:sz w:val="22"/>
          <w:szCs w:val="22"/>
        </w:rPr>
        <w:t>/</w:t>
      </w:r>
      <w:r w:rsidR="008B0BCF" w:rsidRPr="008B0BCF">
        <w:rPr>
          <w:rFonts w:ascii="Arial" w:hAnsi="Arial" w:cs="Arial"/>
          <w:b/>
          <w:sz w:val="22"/>
          <w:szCs w:val="22"/>
        </w:rPr>
        <w:t>05</w:t>
      </w:r>
      <w:r w:rsidR="00AE71A7" w:rsidRPr="008B0BCF">
        <w:rPr>
          <w:rFonts w:ascii="Arial" w:hAnsi="Arial" w:cs="Arial"/>
          <w:b/>
          <w:sz w:val="22"/>
          <w:szCs w:val="22"/>
        </w:rPr>
        <w:t>/201</w:t>
      </w:r>
      <w:r w:rsidR="00B755CA">
        <w:rPr>
          <w:rFonts w:ascii="Arial" w:hAnsi="Arial" w:cs="Arial"/>
          <w:b/>
          <w:sz w:val="22"/>
          <w:szCs w:val="22"/>
        </w:rPr>
        <w:t>8</w:t>
      </w:r>
      <w:r w:rsidRPr="0088062C">
        <w:rPr>
          <w:rFonts w:ascii="Arial" w:hAnsi="Arial" w:cs="Arial"/>
          <w:sz w:val="22"/>
          <w:szCs w:val="22"/>
        </w:rPr>
        <w:t xml:space="preserve">, </w:t>
      </w:r>
      <w:r w:rsidR="0088062C" w:rsidRPr="0088062C">
        <w:rPr>
          <w:rFonts w:ascii="Arial" w:hAnsi="Arial" w:cs="Arial"/>
          <w:sz w:val="22"/>
          <w:szCs w:val="22"/>
        </w:rPr>
        <w:t xml:space="preserve">das 08h00min as 17h00min, </w:t>
      </w:r>
      <w:r w:rsidR="0088062C">
        <w:rPr>
          <w:rFonts w:ascii="Arial" w:hAnsi="Arial" w:cs="Arial"/>
          <w:sz w:val="22"/>
          <w:szCs w:val="22"/>
        </w:rPr>
        <w:t xml:space="preserve">sendo que nesta ultima data </w:t>
      </w:r>
      <w:r w:rsidR="00B755CA">
        <w:rPr>
          <w:rFonts w:ascii="Arial" w:hAnsi="Arial" w:cs="Arial"/>
          <w:b/>
          <w:sz w:val="22"/>
          <w:szCs w:val="22"/>
        </w:rPr>
        <w:t>30</w:t>
      </w:r>
      <w:r w:rsidR="0088062C" w:rsidRPr="008B0BCF">
        <w:rPr>
          <w:rFonts w:ascii="Arial" w:hAnsi="Arial" w:cs="Arial"/>
          <w:b/>
          <w:sz w:val="22"/>
          <w:szCs w:val="22"/>
        </w:rPr>
        <w:t>/</w:t>
      </w:r>
      <w:r w:rsidR="008B0BCF" w:rsidRPr="008B0BCF">
        <w:rPr>
          <w:rFonts w:ascii="Arial" w:hAnsi="Arial" w:cs="Arial"/>
          <w:b/>
          <w:sz w:val="22"/>
          <w:szCs w:val="22"/>
        </w:rPr>
        <w:t>05</w:t>
      </w:r>
      <w:r w:rsidR="0088062C" w:rsidRPr="008B0BCF">
        <w:rPr>
          <w:rFonts w:ascii="Arial" w:hAnsi="Arial" w:cs="Arial"/>
          <w:b/>
          <w:sz w:val="22"/>
          <w:szCs w:val="22"/>
        </w:rPr>
        <w:t>/201</w:t>
      </w:r>
      <w:r w:rsidR="00B755CA">
        <w:rPr>
          <w:rFonts w:ascii="Arial" w:hAnsi="Arial" w:cs="Arial"/>
          <w:b/>
          <w:sz w:val="22"/>
          <w:szCs w:val="22"/>
        </w:rPr>
        <w:t>8</w:t>
      </w:r>
      <w:r w:rsidR="0088062C">
        <w:rPr>
          <w:rFonts w:ascii="Arial" w:hAnsi="Arial" w:cs="Arial"/>
          <w:sz w:val="22"/>
          <w:szCs w:val="22"/>
        </w:rPr>
        <w:t xml:space="preserve"> </w:t>
      </w:r>
      <w:r w:rsidR="0088062C" w:rsidRPr="008B0BCF">
        <w:rPr>
          <w:rFonts w:ascii="Arial" w:hAnsi="Arial" w:cs="Arial"/>
          <w:b/>
          <w:sz w:val="22"/>
          <w:szCs w:val="22"/>
        </w:rPr>
        <w:t xml:space="preserve">serão aceitos as empresas que apresentarem os envelopes até as </w:t>
      </w:r>
      <w:r w:rsidR="006E08F8">
        <w:rPr>
          <w:rFonts w:ascii="Arial" w:hAnsi="Arial" w:cs="Arial"/>
          <w:b/>
          <w:sz w:val="22"/>
          <w:szCs w:val="22"/>
        </w:rPr>
        <w:t>10:00</w:t>
      </w:r>
      <w:r w:rsidR="0088062C" w:rsidRPr="008B0BCF">
        <w:rPr>
          <w:rFonts w:ascii="Arial" w:hAnsi="Arial" w:cs="Arial"/>
          <w:b/>
          <w:sz w:val="22"/>
          <w:szCs w:val="22"/>
        </w:rPr>
        <w:t>h</w:t>
      </w:r>
      <w:r w:rsidR="0088062C">
        <w:rPr>
          <w:rFonts w:ascii="Arial" w:hAnsi="Arial" w:cs="Arial"/>
          <w:sz w:val="22"/>
          <w:szCs w:val="22"/>
        </w:rPr>
        <w:t xml:space="preserve">, onde será aberta a sessão publica de chamamento, </w:t>
      </w:r>
      <w:r w:rsidR="0088062C" w:rsidRPr="0088062C">
        <w:rPr>
          <w:rFonts w:ascii="Arial" w:hAnsi="Arial" w:cs="Arial"/>
          <w:sz w:val="22"/>
          <w:szCs w:val="22"/>
        </w:rPr>
        <w:t>no Departamento de Compras e Licitações de Pedro de Toledo, Avenida Coronel Raimundo Vasconcelos nº230, Centro, Pedro de Toledo-SP.</w:t>
      </w:r>
    </w:p>
    <w:p w:rsidR="00797A54" w:rsidRPr="0088062C" w:rsidRDefault="00797A54" w:rsidP="0088062C">
      <w:pPr>
        <w:spacing w:line="320" w:lineRule="exact"/>
        <w:ind w:firstLine="708"/>
        <w:jc w:val="both"/>
        <w:rPr>
          <w:rFonts w:ascii="Arial" w:hAnsi="Arial" w:cs="Arial"/>
          <w:sz w:val="22"/>
          <w:szCs w:val="22"/>
        </w:rPr>
      </w:pPr>
    </w:p>
    <w:p w:rsidR="00C640F9" w:rsidRPr="00E01715" w:rsidRDefault="00486185" w:rsidP="002F119B">
      <w:pPr>
        <w:numPr>
          <w:ilvl w:val="3"/>
          <w:numId w:val="4"/>
        </w:numPr>
        <w:tabs>
          <w:tab w:val="clear" w:pos="720"/>
          <w:tab w:val="num" w:pos="360"/>
        </w:tabs>
        <w:spacing w:before="130"/>
        <w:ind w:left="0" w:firstLine="0"/>
        <w:jc w:val="both"/>
        <w:rPr>
          <w:rFonts w:ascii="Arial" w:hAnsi="Arial" w:cs="Arial"/>
          <w:b/>
          <w:sz w:val="22"/>
          <w:szCs w:val="22"/>
          <w:u w:val="single"/>
        </w:rPr>
      </w:pPr>
      <w:r w:rsidRPr="00E01715">
        <w:rPr>
          <w:rFonts w:ascii="Arial" w:hAnsi="Arial" w:cs="Arial"/>
          <w:b/>
          <w:sz w:val="22"/>
          <w:szCs w:val="22"/>
          <w:u w:val="single"/>
        </w:rPr>
        <w:t>OBJETO</w:t>
      </w:r>
    </w:p>
    <w:p w:rsidR="002E1D7A" w:rsidRDefault="005A2A12" w:rsidP="002F119B">
      <w:pPr>
        <w:numPr>
          <w:ilvl w:val="0"/>
          <w:numId w:val="7"/>
        </w:numPr>
        <w:tabs>
          <w:tab w:val="clear" w:pos="851"/>
          <w:tab w:val="num" w:pos="567"/>
        </w:tabs>
        <w:spacing w:before="130"/>
        <w:ind w:left="0"/>
        <w:jc w:val="both"/>
        <w:rPr>
          <w:rFonts w:ascii="Arial" w:hAnsi="Arial" w:cs="Arial"/>
          <w:sz w:val="22"/>
          <w:szCs w:val="22"/>
        </w:rPr>
      </w:pPr>
      <w:r w:rsidRPr="00E01715">
        <w:rPr>
          <w:rFonts w:ascii="Arial" w:hAnsi="Arial" w:cs="Arial"/>
          <w:sz w:val="22"/>
          <w:szCs w:val="22"/>
        </w:rPr>
        <w:t>O objeto da presente Chamad</w:t>
      </w:r>
      <w:r w:rsidR="00474426" w:rsidRPr="00E01715">
        <w:rPr>
          <w:rFonts w:ascii="Arial" w:hAnsi="Arial" w:cs="Arial"/>
          <w:sz w:val="22"/>
          <w:szCs w:val="22"/>
        </w:rPr>
        <w:t>a</w:t>
      </w:r>
      <w:r w:rsidRPr="00E01715">
        <w:rPr>
          <w:rFonts w:ascii="Arial" w:hAnsi="Arial" w:cs="Arial"/>
          <w:sz w:val="22"/>
          <w:szCs w:val="22"/>
        </w:rPr>
        <w:t xml:space="preserve"> Pública</w:t>
      </w:r>
      <w:r w:rsidR="00CF3275" w:rsidRPr="00E01715">
        <w:rPr>
          <w:rFonts w:ascii="Arial" w:hAnsi="Arial" w:cs="Arial"/>
          <w:sz w:val="22"/>
          <w:szCs w:val="22"/>
        </w:rPr>
        <w:t xml:space="preserve"> é a </w:t>
      </w:r>
      <w:r w:rsidR="00474426" w:rsidRPr="00E01715">
        <w:rPr>
          <w:rFonts w:ascii="Arial" w:hAnsi="Arial" w:cs="Arial"/>
          <w:sz w:val="22"/>
          <w:szCs w:val="22"/>
        </w:rPr>
        <w:t xml:space="preserve">de </w:t>
      </w:r>
      <w:r w:rsidR="00107A41" w:rsidRPr="00E01715">
        <w:rPr>
          <w:rFonts w:ascii="Arial" w:hAnsi="Arial" w:cs="Arial"/>
          <w:sz w:val="22"/>
          <w:szCs w:val="22"/>
        </w:rPr>
        <w:t>a</w:t>
      </w:r>
      <w:r w:rsidR="00C27101" w:rsidRPr="00E01715">
        <w:rPr>
          <w:rFonts w:ascii="Arial" w:hAnsi="Arial" w:cs="Arial"/>
          <w:sz w:val="22"/>
          <w:szCs w:val="22"/>
        </w:rPr>
        <w:t xml:space="preserve">quisição de </w:t>
      </w:r>
      <w:r w:rsidR="00107A41" w:rsidRPr="00E01715">
        <w:rPr>
          <w:rFonts w:ascii="Arial" w:hAnsi="Arial" w:cs="Arial"/>
          <w:sz w:val="22"/>
          <w:szCs w:val="22"/>
        </w:rPr>
        <w:t>g</w:t>
      </w:r>
      <w:r w:rsidR="00C27101" w:rsidRPr="00E01715">
        <w:rPr>
          <w:rFonts w:ascii="Arial" w:hAnsi="Arial" w:cs="Arial"/>
          <w:sz w:val="22"/>
          <w:szCs w:val="22"/>
        </w:rPr>
        <w:t xml:space="preserve">êneros </w:t>
      </w:r>
      <w:r w:rsidR="00107A41" w:rsidRPr="00E01715">
        <w:rPr>
          <w:rFonts w:ascii="Arial" w:hAnsi="Arial" w:cs="Arial"/>
          <w:sz w:val="22"/>
          <w:szCs w:val="22"/>
        </w:rPr>
        <w:t>a</w:t>
      </w:r>
      <w:r w:rsidR="00C27101" w:rsidRPr="00E01715">
        <w:rPr>
          <w:rFonts w:ascii="Arial" w:hAnsi="Arial" w:cs="Arial"/>
          <w:sz w:val="22"/>
          <w:szCs w:val="22"/>
        </w:rPr>
        <w:t>limentícios</w:t>
      </w:r>
      <w:r w:rsidR="005D79C0" w:rsidRPr="00E01715">
        <w:rPr>
          <w:rFonts w:ascii="Arial" w:hAnsi="Arial" w:cs="Arial"/>
          <w:sz w:val="22"/>
          <w:szCs w:val="22"/>
        </w:rPr>
        <w:t xml:space="preserve"> </w:t>
      </w:r>
      <w:r w:rsidR="006665BD" w:rsidRPr="00E01715">
        <w:rPr>
          <w:rFonts w:ascii="Arial" w:hAnsi="Arial" w:cs="Arial"/>
          <w:sz w:val="22"/>
          <w:szCs w:val="22"/>
        </w:rPr>
        <w:t>da Agricultura Familiar e do Empreendedor Familiar Rural</w:t>
      </w:r>
      <w:r w:rsidR="00107A41" w:rsidRPr="00E01715">
        <w:rPr>
          <w:rFonts w:ascii="Arial" w:hAnsi="Arial" w:cs="Arial"/>
          <w:sz w:val="22"/>
          <w:szCs w:val="22"/>
        </w:rPr>
        <w:t>,</w:t>
      </w:r>
      <w:r w:rsidR="00C27101" w:rsidRPr="00E01715">
        <w:rPr>
          <w:rFonts w:ascii="Arial" w:hAnsi="Arial" w:cs="Arial"/>
          <w:sz w:val="22"/>
          <w:szCs w:val="22"/>
        </w:rPr>
        <w:t xml:space="preserve"> para</w:t>
      </w:r>
      <w:r w:rsidR="006665BD" w:rsidRPr="00E01715">
        <w:rPr>
          <w:rFonts w:ascii="Arial" w:hAnsi="Arial" w:cs="Arial"/>
          <w:sz w:val="22"/>
          <w:szCs w:val="22"/>
        </w:rPr>
        <w:t xml:space="preserve"> o atendimento </w:t>
      </w:r>
      <w:r w:rsidR="00C640F9" w:rsidRPr="00E01715">
        <w:rPr>
          <w:rFonts w:ascii="Arial" w:hAnsi="Arial" w:cs="Arial"/>
          <w:sz w:val="22"/>
          <w:szCs w:val="22"/>
        </w:rPr>
        <w:t>a</w:t>
      </w:r>
      <w:r w:rsidR="006665BD" w:rsidRPr="00E01715">
        <w:rPr>
          <w:rFonts w:ascii="Arial" w:hAnsi="Arial" w:cs="Arial"/>
          <w:sz w:val="22"/>
          <w:szCs w:val="22"/>
        </w:rPr>
        <w:t>o Programa Nacional de Alimentação Escolar</w:t>
      </w:r>
      <w:r w:rsidR="00110686" w:rsidRPr="00E01715">
        <w:rPr>
          <w:rFonts w:ascii="Arial" w:hAnsi="Arial" w:cs="Arial"/>
          <w:sz w:val="22"/>
          <w:szCs w:val="22"/>
        </w:rPr>
        <w:t>/PNAE</w:t>
      </w:r>
      <w:r w:rsidR="00DF3A16" w:rsidRPr="00E01715">
        <w:rPr>
          <w:rFonts w:ascii="Arial" w:hAnsi="Arial" w:cs="Arial"/>
          <w:sz w:val="22"/>
          <w:szCs w:val="22"/>
        </w:rPr>
        <w:t>.</w:t>
      </w:r>
    </w:p>
    <w:p w:rsidR="00186BAE" w:rsidRDefault="00186BAE" w:rsidP="00186BAE">
      <w:pPr>
        <w:spacing w:before="130"/>
        <w:jc w:val="both"/>
        <w:rPr>
          <w:rFonts w:ascii="Arial" w:hAnsi="Arial" w:cs="Arial"/>
          <w:sz w:val="22"/>
          <w:szCs w:val="22"/>
        </w:rPr>
      </w:pPr>
    </w:p>
    <w:tbl>
      <w:tblPr>
        <w:tblW w:w="9000" w:type="dxa"/>
        <w:jc w:val="center"/>
        <w:tblInd w:w="55" w:type="dxa"/>
        <w:tblCellMar>
          <w:left w:w="70" w:type="dxa"/>
          <w:right w:w="70" w:type="dxa"/>
        </w:tblCellMar>
        <w:tblLook w:val="04A0"/>
      </w:tblPr>
      <w:tblGrid>
        <w:gridCol w:w="455"/>
        <w:gridCol w:w="1314"/>
        <w:gridCol w:w="1241"/>
        <w:gridCol w:w="864"/>
        <w:gridCol w:w="2005"/>
        <w:gridCol w:w="1135"/>
        <w:gridCol w:w="1986"/>
      </w:tblGrid>
      <w:tr w:rsidR="00186BAE" w:rsidRPr="007A565B" w:rsidTr="00C467CC">
        <w:trPr>
          <w:trHeight w:val="510"/>
          <w:jc w:val="center"/>
        </w:trPr>
        <w:tc>
          <w:tcPr>
            <w:tcW w:w="45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86BAE" w:rsidRPr="007A565B" w:rsidRDefault="00186BAE" w:rsidP="00C467CC">
            <w:pPr>
              <w:jc w:val="center"/>
              <w:rPr>
                <w:rFonts w:ascii="Arial Narrow" w:hAnsi="Arial Narrow"/>
                <w:b/>
                <w:bCs/>
                <w:color w:val="000000"/>
                <w:sz w:val="16"/>
                <w:szCs w:val="16"/>
              </w:rPr>
            </w:pPr>
            <w:r w:rsidRPr="007A565B">
              <w:rPr>
                <w:rFonts w:ascii="Arial Narrow" w:hAnsi="Arial Narrow"/>
                <w:b/>
                <w:bCs/>
                <w:color w:val="000000"/>
                <w:sz w:val="16"/>
                <w:szCs w:val="16"/>
              </w:rPr>
              <w:t>ITEM</w:t>
            </w:r>
          </w:p>
        </w:tc>
        <w:tc>
          <w:tcPr>
            <w:tcW w:w="1314" w:type="dxa"/>
            <w:tcBorders>
              <w:top w:val="single" w:sz="4" w:space="0" w:color="auto"/>
              <w:left w:val="nil"/>
              <w:bottom w:val="single" w:sz="4" w:space="0" w:color="auto"/>
              <w:right w:val="single" w:sz="4" w:space="0" w:color="auto"/>
            </w:tcBorders>
            <w:shd w:val="clear" w:color="auto" w:fill="auto"/>
            <w:vAlign w:val="center"/>
            <w:hideMark/>
          </w:tcPr>
          <w:p w:rsidR="00186BAE" w:rsidRPr="007A565B" w:rsidRDefault="00186BAE" w:rsidP="00C467CC">
            <w:pPr>
              <w:jc w:val="center"/>
              <w:rPr>
                <w:rFonts w:ascii="Arial Narrow" w:hAnsi="Arial Narrow"/>
                <w:b/>
                <w:bCs/>
                <w:color w:val="000000"/>
                <w:sz w:val="16"/>
                <w:szCs w:val="16"/>
              </w:rPr>
            </w:pPr>
            <w:r w:rsidRPr="007A565B">
              <w:rPr>
                <w:rFonts w:ascii="Arial Narrow" w:hAnsi="Arial Narrow"/>
                <w:b/>
                <w:bCs/>
                <w:color w:val="000000"/>
                <w:sz w:val="16"/>
                <w:szCs w:val="16"/>
              </w:rPr>
              <w:t>GENERO</w:t>
            </w:r>
          </w:p>
        </w:tc>
        <w:tc>
          <w:tcPr>
            <w:tcW w:w="1241" w:type="dxa"/>
            <w:tcBorders>
              <w:top w:val="single" w:sz="4" w:space="0" w:color="auto"/>
              <w:left w:val="nil"/>
              <w:bottom w:val="single" w:sz="4" w:space="0" w:color="auto"/>
              <w:right w:val="single" w:sz="4" w:space="0" w:color="auto"/>
            </w:tcBorders>
            <w:shd w:val="clear" w:color="auto" w:fill="auto"/>
            <w:vAlign w:val="center"/>
            <w:hideMark/>
          </w:tcPr>
          <w:p w:rsidR="00186BAE" w:rsidRPr="007A565B" w:rsidRDefault="00186BAE" w:rsidP="00C467CC">
            <w:pPr>
              <w:jc w:val="center"/>
              <w:rPr>
                <w:rFonts w:ascii="Arial Narrow" w:hAnsi="Arial Narrow"/>
                <w:b/>
                <w:bCs/>
                <w:color w:val="000000"/>
                <w:sz w:val="16"/>
                <w:szCs w:val="16"/>
              </w:rPr>
            </w:pPr>
            <w:r w:rsidRPr="007A565B">
              <w:rPr>
                <w:rFonts w:ascii="Arial Narrow" w:hAnsi="Arial Narrow"/>
                <w:b/>
                <w:bCs/>
                <w:color w:val="000000"/>
                <w:sz w:val="16"/>
                <w:szCs w:val="16"/>
              </w:rPr>
              <w:t>APRESENTAÇÃO</w:t>
            </w:r>
          </w:p>
        </w:tc>
        <w:tc>
          <w:tcPr>
            <w:tcW w:w="864" w:type="dxa"/>
            <w:tcBorders>
              <w:top w:val="single" w:sz="4" w:space="0" w:color="auto"/>
              <w:left w:val="nil"/>
              <w:bottom w:val="single" w:sz="4" w:space="0" w:color="auto"/>
              <w:right w:val="single" w:sz="4" w:space="0" w:color="auto"/>
            </w:tcBorders>
            <w:shd w:val="clear" w:color="auto" w:fill="auto"/>
            <w:vAlign w:val="center"/>
            <w:hideMark/>
          </w:tcPr>
          <w:p w:rsidR="00186BAE" w:rsidRPr="007A565B" w:rsidRDefault="00186BAE" w:rsidP="00C467CC">
            <w:pPr>
              <w:jc w:val="center"/>
              <w:rPr>
                <w:rFonts w:ascii="Arial Narrow" w:hAnsi="Arial Narrow"/>
                <w:b/>
                <w:bCs/>
                <w:color w:val="000000"/>
                <w:sz w:val="16"/>
                <w:szCs w:val="16"/>
              </w:rPr>
            </w:pPr>
            <w:r w:rsidRPr="007A565B">
              <w:rPr>
                <w:rFonts w:ascii="Arial Narrow" w:hAnsi="Arial Narrow"/>
                <w:b/>
                <w:bCs/>
                <w:color w:val="000000"/>
                <w:sz w:val="16"/>
                <w:szCs w:val="16"/>
              </w:rPr>
              <w:t>QUANT. A COMPRAR</w:t>
            </w:r>
          </w:p>
        </w:tc>
        <w:tc>
          <w:tcPr>
            <w:tcW w:w="2005" w:type="dxa"/>
            <w:tcBorders>
              <w:top w:val="single" w:sz="4" w:space="0" w:color="auto"/>
              <w:left w:val="nil"/>
              <w:bottom w:val="single" w:sz="4" w:space="0" w:color="auto"/>
              <w:right w:val="single" w:sz="4" w:space="0" w:color="auto"/>
            </w:tcBorders>
            <w:shd w:val="clear" w:color="auto" w:fill="auto"/>
            <w:vAlign w:val="center"/>
            <w:hideMark/>
          </w:tcPr>
          <w:p w:rsidR="00186BAE" w:rsidRPr="007A565B" w:rsidRDefault="00186BAE" w:rsidP="00C467CC">
            <w:pPr>
              <w:jc w:val="center"/>
              <w:rPr>
                <w:rFonts w:ascii="Arial Narrow" w:hAnsi="Arial Narrow"/>
                <w:b/>
                <w:bCs/>
                <w:color w:val="000000"/>
                <w:sz w:val="16"/>
                <w:szCs w:val="16"/>
              </w:rPr>
            </w:pPr>
            <w:r w:rsidRPr="007A565B">
              <w:rPr>
                <w:rFonts w:ascii="Arial Narrow" w:hAnsi="Arial Narrow"/>
                <w:b/>
                <w:bCs/>
                <w:color w:val="000000"/>
                <w:sz w:val="16"/>
                <w:szCs w:val="16"/>
              </w:rPr>
              <w:t>GÊNERO</w:t>
            </w:r>
          </w:p>
        </w:tc>
        <w:tc>
          <w:tcPr>
            <w:tcW w:w="1135" w:type="dxa"/>
            <w:tcBorders>
              <w:top w:val="single" w:sz="4" w:space="0" w:color="auto"/>
              <w:left w:val="nil"/>
              <w:bottom w:val="single" w:sz="4" w:space="0" w:color="auto"/>
              <w:right w:val="single" w:sz="4" w:space="0" w:color="auto"/>
            </w:tcBorders>
            <w:shd w:val="clear" w:color="auto" w:fill="auto"/>
            <w:vAlign w:val="center"/>
            <w:hideMark/>
          </w:tcPr>
          <w:p w:rsidR="00186BAE" w:rsidRPr="007A565B" w:rsidRDefault="00186BAE" w:rsidP="00C467CC">
            <w:pPr>
              <w:jc w:val="center"/>
              <w:rPr>
                <w:rFonts w:ascii="Arial Narrow" w:hAnsi="Arial Narrow"/>
                <w:b/>
                <w:bCs/>
                <w:color w:val="000000"/>
                <w:sz w:val="16"/>
                <w:szCs w:val="16"/>
              </w:rPr>
            </w:pPr>
            <w:r w:rsidRPr="007A565B">
              <w:rPr>
                <w:rFonts w:ascii="Arial Narrow" w:hAnsi="Arial Narrow"/>
                <w:b/>
                <w:bCs/>
                <w:color w:val="000000"/>
                <w:sz w:val="16"/>
                <w:szCs w:val="16"/>
              </w:rPr>
              <w:t>MEDIA UNITARIA</w:t>
            </w:r>
          </w:p>
        </w:tc>
        <w:tc>
          <w:tcPr>
            <w:tcW w:w="1986" w:type="dxa"/>
            <w:tcBorders>
              <w:top w:val="single" w:sz="4" w:space="0" w:color="auto"/>
              <w:left w:val="nil"/>
              <w:bottom w:val="single" w:sz="4" w:space="0" w:color="auto"/>
              <w:right w:val="single" w:sz="4" w:space="0" w:color="auto"/>
            </w:tcBorders>
            <w:shd w:val="clear" w:color="auto" w:fill="auto"/>
            <w:vAlign w:val="center"/>
            <w:hideMark/>
          </w:tcPr>
          <w:p w:rsidR="00186BAE" w:rsidRPr="007A565B" w:rsidRDefault="00186BAE" w:rsidP="00C467CC">
            <w:pPr>
              <w:jc w:val="center"/>
              <w:rPr>
                <w:rFonts w:ascii="Arial Narrow" w:hAnsi="Arial Narrow"/>
                <w:b/>
                <w:bCs/>
                <w:color w:val="000000"/>
                <w:sz w:val="16"/>
                <w:szCs w:val="16"/>
              </w:rPr>
            </w:pPr>
            <w:r w:rsidRPr="007A565B">
              <w:rPr>
                <w:rFonts w:ascii="Arial Narrow" w:hAnsi="Arial Narrow"/>
                <w:b/>
                <w:bCs/>
                <w:color w:val="000000"/>
                <w:sz w:val="16"/>
                <w:szCs w:val="16"/>
              </w:rPr>
              <w:t>MEDIA TOTAL</w:t>
            </w:r>
          </w:p>
        </w:tc>
      </w:tr>
      <w:tr w:rsidR="00C467CC" w:rsidRPr="007A565B" w:rsidTr="00C467CC">
        <w:trPr>
          <w:trHeight w:val="3060"/>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C467CC" w:rsidRPr="007A565B" w:rsidRDefault="00C467CC" w:rsidP="00C467CC">
            <w:pPr>
              <w:jc w:val="center"/>
              <w:rPr>
                <w:rFonts w:ascii="Arial Narrow" w:hAnsi="Arial Narrow"/>
                <w:b/>
                <w:bCs/>
                <w:color w:val="000000"/>
                <w:sz w:val="16"/>
                <w:szCs w:val="16"/>
              </w:rPr>
            </w:pPr>
            <w:r>
              <w:rPr>
                <w:rFonts w:ascii="Arial Narrow" w:hAnsi="Arial Narrow"/>
                <w:b/>
                <w:bCs/>
                <w:color w:val="000000"/>
                <w:sz w:val="16"/>
                <w:szCs w:val="16"/>
              </w:rPr>
              <w:t>1</w:t>
            </w:r>
          </w:p>
        </w:tc>
        <w:tc>
          <w:tcPr>
            <w:tcW w:w="131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Pr>
                <w:rFonts w:ascii="Arial" w:hAnsi="Arial" w:cs="Arial"/>
                <w:color w:val="000000"/>
                <w:sz w:val="16"/>
                <w:szCs w:val="16"/>
              </w:rPr>
              <w:t>ABACAXI</w:t>
            </w:r>
          </w:p>
        </w:tc>
        <w:tc>
          <w:tcPr>
            <w:tcW w:w="1241"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Pr>
                <w:rFonts w:ascii="Arial" w:hAnsi="Arial" w:cs="Arial"/>
                <w:color w:val="000000"/>
                <w:sz w:val="16"/>
                <w:szCs w:val="16"/>
              </w:rPr>
              <w:t>UND</w:t>
            </w:r>
          </w:p>
        </w:tc>
        <w:tc>
          <w:tcPr>
            <w:tcW w:w="86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Pr>
                <w:rFonts w:ascii="Arial" w:hAnsi="Arial" w:cs="Arial"/>
                <w:color w:val="000000"/>
                <w:sz w:val="16"/>
                <w:szCs w:val="16"/>
              </w:rPr>
              <w:t>300</w:t>
            </w:r>
          </w:p>
        </w:tc>
        <w:tc>
          <w:tcPr>
            <w:tcW w:w="2005"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b/>
                <w:bCs/>
                <w:color w:val="000000"/>
                <w:sz w:val="16"/>
                <w:szCs w:val="16"/>
              </w:rPr>
            </w:pPr>
            <w:r w:rsidRPr="005D0EB2">
              <w:rPr>
                <w:rFonts w:ascii="Arial Narrow" w:hAnsi="Arial Narrow" w:cs="Arial"/>
                <w:b/>
                <w:sz w:val="16"/>
                <w:szCs w:val="16"/>
              </w:rPr>
              <w:t xml:space="preserve">ABACAXI </w:t>
            </w:r>
            <w:r w:rsidRPr="004A4845">
              <w:rPr>
                <w:rFonts w:ascii="Arial Narrow" w:hAnsi="Arial Narrow"/>
                <w:color w:val="000000"/>
                <w:sz w:val="16"/>
                <w:szCs w:val="16"/>
              </w:rPr>
              <w:t>GRAU ÓTIMO DE AMADURECIMENTO NO MOMENTO DA ENTREGA, EM BOAS CONDIÇÕES DE CONSUMO, COMPACTO E FIRME; ISENTO DE ENFERMIDADE, MATERIAL TERROSO, BOLORES E UMIDADE EXTERNA ANORMAL; TAMANHO E COLORAÇÃO</w:t>
            </w:r>
          </w:p>
        </w:tc>
        <w:tc>
          <w:tcPr>
            <w:tcW w:w="1135"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jc w:val="center"/>
              <w:rPr>
                <w:rFonts w:ascii="Arial" w:hAnsi="Arial" w:cs="Arial"/>
                <w:color w:val="000000"/>
                <w:sz w:val="16"/>
                <w:szCs w:val="16"/>
              </w:rPr>
            </w:pPr>
            <w:r>
              <w:rPr>
                <w:rFonts w:ascii="Arial" w:hAnsi="Arial" w:cs="Arial"/>
                <w:color w:val="000000"/>
                <w:sz w:val="16"/>
                <w:szCs w:val="16"/>
              </w:rPr>
              <w:t>6,00</w:t>
            </w:r>
          </w:p>
        </w:tc>
        <w:tc>
          <w:tcPr>
            <w:tcW w:w="1986"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jc w:val="center"/>
              <w:rPr>
                <w:rFonts w:ascii="Arial" w:hAnsi="Arial" w:cs="Arial"/>
                <w:color w:val="000000"/>
                <w:sz w:val="16"/>
                <w:szCs w:val="16"/>
              </w:rPr>
            </w:pPr>
            <w:r>
              <w:rPr>
                <w:rFonts w:ascii="Arial" w:hAnsi="Arial" w:cs="Arial"/>
                <w:color w:val="000000"/>
                <w:sz w:val="16"/>
                <w:szCs w:val="16"/>
              </w:rPr>
              <w:t>1800,00</w:t>
            </w:r>
          </w:p>
        </w:tc>
      </w:tr>
      <w:tr w:rsidR="00186BAE" w:rsidRPr="007A565B" w:rsidTr="00C467CC">
        <w:trPr>
          <w:trHeight w:val="751"/>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C467CC" w:rsidP="00C467CC">
            <w:pPr>
              <w:jc w:val="center"/>
              <w:rPr>
                <w:rFonts w:ascii="Arial Narrow" w:hAnsi="Arial Narrow"/>
                <w:b/>
                <w:bCs/>
                <w:color w:val="000000"/>
                <w:sz w:val="16"/>
                <w:szCs w:val="16"/>
              </w:rPr>
            </w:pPr>
            <w:r>
              <w:rPr>
                <w:rFonts w:ascii="Arial Narrow" w:hAnsi="Arial Narrow"/>
                <w:b/>
                <w:bCs/>
                <w:color w:val="000000"/>
                <w:sz w:val="16"/>
                <w:szCs w:val="16"/>
              </w:rPr>
              <w:t>2</w:t>
            </w:r>
          </w:p>
        </w:tc>
        <w:tc>
          <w:tcPr>
            <w:tcW w:w="1314"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467CC">
            <w:pPr>
              <w:jc w:val="center"/>
              <w:rPr>
                <w:rFonts w:ascii="Arial" w:hAnsi="Arial" w:cs="Arial"/>
                <w:color w:val="000000"/>
                <w:sz w:val="16"/>
                <w:szCs w:val="16"/>
              </w:rPr>
            </w:pPr>
            <w:r w:rsidRPr="00186BAE">
              <w:rPr>
                <w:rFonts w:ascii="Arial" w:hAnsi="Arial" w:cs="Arial"/>
                <w:color w:val="000000"/>
                <w:sz w:val="16"/>
                <w:szCs w:val="16"/>
              </w:rPr>
              <w:t>ABOBRINHA</w:t>
            </w:r>
          </w:p>
        </w:tc>
        <w:tc>
          <w:tcPr>
            <w:tcW w:w="124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467CC">
            <w:pPr>
              <w:jc w:val="center"/>
              <w:rPr>
                <w:rFonts w:ascii="Arial" w:hAnsi="Arial" w:cs="Arial"/>
                <w:color w:val="000000"/>
                <w:sz w:val="16"/>
                <w:szCs w:val="16"/>
              </w:rPr>
            </w:pPr>
            <w:r w:rsidRPr="00186BAE">
              <w:rPr>
                <w:rFonts w:ascii="Arial" w:hAnsi="Arial" w:cs="Arial"/>
                <w:color w:val="000000"/>
                <w:sz w:val="16"/>
                <w:szCs w:val="16"/>
              </w:rPr>
              <w:t>KG</w:t>
            </w:r>
          </w:p>
        </w:tc>
        <w:tc>
          <w:tcPr>
            <w:tcW w:w="864" w:type="dxa"/>
            <w:tcBorders>
              <w:top w:val="nil"/>
              <w:left w:val="nil"/>
              <w:bottom w:val="single" w:sz="4" w:space="0" w:color="auto"/>
              <w:right w:val="single" w:sz="4" w:space="0" w:color="auto"/>
            </w:tcBorders>
            <w:shd w:val="clear" w:color="auto" w:fill="auto"/>
            <w:vAlign w:val="bottom"/>
            <w:hideMark/>
          </w:tcPr>
          <w:p w:rsidR="00186BAE" w:rsidRPr="00186BAE" w:rsidRDefault="00C467CC" w:rsidP="00C467CC">
            <w:pPr>
              <w:jc w:val="center"/>
              <w:rPr>
                <w:rFonts w:ascii="Arial" w:hAnsi="Arial" w:cs="Arial"/>
                <w:color w:val="000000"/>
                <w:sz w:val="16"/>
                <w:szCs w:val="16"/>
              </w:rPr>
            </w:pPr>
            <w:r>
              <w:rPr>
                <w:rFonts w:ascii="Arial" w:hAnsi="Arial" w:cs="Arial"/>
                <w:color w:val="000000"/>
                <w:sz w:val="16"/>
                <w:szCs w:val="16"/>
              </w:rPr>
              <w:t>185</w:t>
            </w:r>
            <w:r w:rsidR="00186BAE" w:rsidRPr="00186BAE">
              <w:rPr>
                <w:rFonts w:ascii="Arial" w:hAnsi="Arial" w:cs="Arial"/>
                <w:color w:val="000000"/>
                <w:sz w:val="16"/>
                <w:szCs w:val="16"/>
              </w:rPr>
              <w:t>0</w:t>
            </w:r>
          </w:p>
        </w:tc>
        <w:tc>
          <w:tcPr>
            <w:tcW w:w="200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467CC">
            <w:pPr>
              <w:rPr>
                <w:rFonts w:ascii="Arial" w:hAnsi="Arial" w:cs="Arial"/>
                <w:b/>
                <w:bCs/>
                <w:color w:val="000000"/>
                <w:sz w:val="16"/>
                <w:szCs w:val="16"/>
              </w:rPr>
            </w:pPr>
            <w:r w:rsidRPr="00186BAE">
              <w:rPr>
                <w:rFonts w:ascii="Arial" w:hAnsi="Arial" w:cs="Arial"/>
                <w:b/>
                <w:bCs/>
                <w:color w:val="000000"/>
                <w:sz w:val="16"/>
                <w:szCs w:val="16"/>
              </w:rPr>
              <w:t>ABOBRINHA BRASILEIRA OU ITALIANA</w:t>
            </w:r>
            <w:r w:rsidRPr="00186BAE">
              <w:rPr>
                <w:rFonts w:ascii="Arial" w:hAnsi="Arial" w:cs="Arial"/>
                <w:color w:val="000000"/>
                <w:sz w:val="16"/>
                <w:szCs w:val="16"/>
              </w:rPr>
              <w:t xml:space="preserve">, DE PRIMEIRA QUALIDADE, COM POLPA INTACTA; TAMANHO E COLORAÇÃO UNIFORMES TÍPICOS DA VARIEDADE, SEM MANCHAS, BOLORES, LESÕES DE ORIGEM FÍSICA OU MECÂNICA (RACHADURAS, MACHUCADOS, PERFURAÇÕES E CORTES NA CASCA), LIVRE DE MATERIAL </w:t>
            </w:r>
            <w:r w:rsidRPr="00186BAE">
              <w:rPr>
                <w:rFonts w:ascii="Arial" w:hAnsi="Arial" w:cs="Arial"/>
                <w:color w:val="000000"/>
                <w:sz w:val="16"/>
                <w:szCs w:val="16"/>
              </w:rPr>
              <w:lastRenderedPageBreak/>
              <w:t>TERROSO.</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467CC">
            <w:pPr>
              <w:rPr>
                <w:rFonts w:ascii="Arial" w:hAnsi="Arial" w:cs="Arial"/>
                <w:color w:val="000000"/>
                <w:sz w:val="16"/>
                <w:szCs w:val="16"/>
              </w:rPr>
            </w:pPr>
            <w:r w:rsidRPr="00186BAE">
              <w:rPr>
                <w:rFonts w:ascii="Arial" w:hAnsi="Arial" w:cs="Arial"/>
                <w:color w:val="000000"/>
                <w:sz w:val="16"/>
                <w:szCs w:val="16"/>
              </w:rPr>
              <w:lastRenderedPageBreak/>
              <w:t xml:space="preserve"> R$      5,43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467CC">
            <w:pPr>
              <w:rPr>
                <w:rFonts w:ascii="Arial" w:hAnsi="Arial" w:cs="Arial"/>
                <w:color w:val="000000"/>
                <w:sz w:val="16"/>
                <w:szCs w:val="16"/>
              </w:rPr>
            </w:pPr>
            <w:r w:rsidRPr="00186BAE">
              <w:rPr>
                <w:rFonts w:ascii="Arial" w:hAnsi="Arial" w:cs="Arial"/>
                <w:color w:val="000000"/>
                <w:sz w:val="16"/>
                <w:szCs w:val="16"/>
              </w:rPr>
              <w:t xml:space="preserve"> R$            </w:t>
            </w:r>
            <w:r w:rsidR="00C467CC">
              <w:rPr>
                <w:rFonts w:ascii="Arial" w:hAnsi="Arial" w:cs="Arial"/>
                <w:color w:val="000000"/>
                <w:sz w:val="16"/>
                <w:szCs w:val="16"/>
              </w:rPr>
              <w:t>10.045,50</w:t>
            </w:r>
          </w:p>
        </w:tc>
      </w:tr>
      <w:tr w:rsidR="00186BAE" w:rsidRPr="007A565B" w:rsidTr="00C467CC">
        <w:trPr>
          <w:trHeight w:val="2805"/>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C467CC" w:rsidP="00C467CC">
            <w:pPr>
              <w:jc w:val="center"/>
              <w:rPr>
                <w:rFonts w:ascii="Arial Narrow" w:hAnsi="Arial Narrow"/>
                <w:b/>
                <w:bCs/>
                <w:color w:val="000000"/>
                <w:sz w:val="16"/>
                <w:szCs w:val="16"/>
              </w:rPr>
            </w:pPr>
            <w:r>
              <w:rPr>
                <w:rFonts w:ascii="Arial Narrow" w:hAnsi="Arial Narrow"/>
                <w:b/>
                <w:bCs/>
                <w:color w:val="000000"/>
                <w:sz w:val="16"/>
                <w:szCs w:val="16"/>
              </w:rPr>
              <w:lastRenderedPageBreak/>
              <w:t>3</w:t>
            </w:r>
          </w:p>
        </w:tc>
        <w:tc>
          <w:tcPr>
            <w:tcW w:w="1314"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467CC">
            <w:pPr>
              <w:jc w:val="center"/>
              <w:rPr>
                <w:rFonts w:ascii="Arial" w:hAnsi="Arial" w:cs="Arial"/>
                <w:color w:val="000000"/>
                <w:sz w:val="16"/>
                <w:szCs w:val="16"/>
              </w:rPr>
            </w:pPr>
            <w:r w:rsidRPr="00186BAE">
              <w:rPr>
                <w:rFonts w:ascii="Arial" w:hAnsi="Arial" w:cs="Arial"/>
                <w:color w:val="000000"/>
                <w:sz w:val="16"/>
                <w:szCs w:val="16"/>
              </w:rPr>
              <w:t>ABOBORA</w:t>
            </w:r>
          </w:p>
        </w:tc>
        <w:tc>
          <w:tcPr>
            <w:tcW w:w="124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467CC">
            <w:pPr>
              <w:jc w:val="center"/>
              <w:rPr>
                <w:rFonts w:ascii="Arial" w:hAnsi="Arial" w:cs="Arial"/>
                <w:color w:val="000000"/>
                <w:sz w:val="16"/>
                <w:szCs w:val="16"/>
              </w:rPr>
            </w:pPr>
            <w:r w:rsidRPr="00186BAE">
              <w:rPr>
                <w:rFonts w:ascii="Arial" w:hAnsi="Arial" w:cs="Arial"/>
                <w:color w:val="000000"/>
                <w:sz w:val="16"/>
                <w:szCs w:val="16"/>
              </w:rPr>
              <w:t>KG</w:t>
            </w:r>
          </w:p>
        </w:tc>
        <w:tc>
          <w:tcPr>
            <w:tcW w:w="864" w:type="dxa"/>
            <w:tcBorders>
              <w:top w:val="nil"/>
              <w:left w:val="nil"/>
              <w:bottom w:val="single" w:sz="4" w:space="0" w:color="auto"/>
              <w:right w:val="single" w:sz="4" w:space="0" w:color="auto"/>
            </w:tcBorders>
            <w:shd w:val="clear" w:color="auto" w:fill="auto"/>
            <w:vAlign w:val="bottom"/>
            <w:hideMark/>
          </w:tcPr>
          <w:p w:rsidR="00186BAE" w:rsidRPr="00186BAE" w:rsidRDefault="00C467CC" w:rsidP="00C467CC">
            <w:pPr>
              <w:jc w:val="center"/>
              <w:rPr>
                <w:rFonts w:ascii="Arial" w:hAnsi="Arial" w:cs="Arial"/>
                <w:color w:val="000000"/>
                <w:sz w:val="16"/>
                <w:szCs w:val="16"/>
              </w:rPr>
            </w:pPr>
            <w:r>
              <w:rPr>
                <w:rFonts w:ascii="Arial" w:hAnsi="Arial" w:cs="Arial"/>
                <w:color w:val="000000"/>
                <w:sz w:val="16"/>
                <w:szCs w:val="16"/>
              </w:rPr>
              <w:t>185</w:t>
            </w:r>
            <w:r w:rsidR="00186BAE" w:rsidRPr="00186BAE">
              <w:rPr>
                <w:rFonts w:ascii="Arial" w:hAnsi="Arial" w:cs="Arial"/>
                <w:color w:val="000000"/>
                <w:sz w:val="16"/>
                <w:szCs w:val="16"/>
              </w:rPr>
              <w:t>0</w:t>
            </w:r>
          </w:p>
        </w:tc>
        <w:tc>
          <w:tcPr>
            <w:tcW w:w="200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467CC">
            <w:pPr>
              <w:rPr>
                <w:rFonts w:ascii="Arial" w:hAnsi="Arial" w:cs="Arial"/>
                <w:b/>
                <w:bCs/>
                <w:color w:val="000000"/>
                <w:sz w:val="16"/>
                <w:szCs w:val="16"/>
              </w:rPr>
            </w:pPr>
            <w:r w:rsidRPr="00186BAE">
              <w:rPr>
                <w:rFonts w:ascii="Arial" w:hAnsi="Arial" w:cs="Arial"/>
                <w:b/>
                <w:bCs/>
                <w:color w:val="000000"/>
                <w:sz w:val="16"/>
                <w:szCs w:val="16"/>
              </w:rPr>
              <w:t>ABÓBORA</w:t>
            </w:r>
            <w:r w:rsidRPr="00186BAE">
              <w:rPr>
                <w:rFonts w:ascii="Arial" w:hAnsi="Arial" w:cs="Arial"/>
                <w:color w:val="000000"/>
                <w:sz w:val="16"/>
                <w:szCs w:val="16"/>
              </w:rPr>
              <w:t xml:space="preserve"> DE PRIMEIRA QUALIDADE, COM POLPA INTACTA; TAMANHO E COLORAÇÃO UNIFORMES TÍPICOS DA VARIEDADE, SEM MANCHAS, BOLORES, LESÕES DE ORIGEM FÍSICA OU MECÂNICA (RACHADURAS, MACHUCADOS, PERFURAÇÕES E CORTES NA CASCA), LIVRE DE MATERIAL TERROSO.</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467CC">
            <w:pPr>
              <w:rPr>
                <w:rFonts w:ascii="Arial" w:hAnsi="Arial" w:cs="Arial"/>
                <w:color w:val="000000"/>
                <w:sz w:val="16"/>
                <w:szCs w:val="16"/>
              </w:rPr>
            </w:pPr>
            <w:r w:rsidRPr="00186BAE">
              <w:rPr>
                <w:rFonts w:ascii="Arial" w:hAnsi="Arial" w:cs="Arial"/>
                <w:color w:val="000000"/>
                <w:sz w:val="16"/>
                <w:szCs w:val="16"/>
              </w:rPr>
              <w:t xml:space="preserve"> R$      3,50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467CC">
            <w:pPr>
              <w:rPr>
                <w:rFonts w:ascii="Arial" w:hAnsi="Arial" w:cs="Arial"/>
                <w:color w:val="000000"/>
                <w:sz w:val="16"/>
                <w:szCs w:val="16"/>
              </w:rPr>
            </w:pPr>
            <w:r w:rsidRPr="00186BAE">
              <w:rPr>
                <w:rFonts w:ascii="Arial" w:hAnsi="Arial" w:cs="Arial"/>
                <w:color w:val="000000"/>
                <w:sz w:val="16"/>
                <w:szCs w:val="16"/>
              </w:rPr>
              <w:t xml:space="preserve"> R$               </w:t>
            </w:r>
            <w:r w:rsidR="00C467CC">
              <w:rPr>
                <w:rFonts w:ascii="Arial" w:hAnsi="Arial" w:cs="Arial"/>
                <w:color w:val="000000"/>
                <w:sz w:val="16"/>
                <w:szCs w:val="16"/>
              </w:rPr>
              <w:t>6.475,00</w:t>
            </w:r>
          </w:p>
        </w:tc>
      </w:tr>
      <w:tr w:rsidR="00C467CC" w:rsidRPr="007A565B" w:rsidTr="00C467CC">
        <w:trPr>
          <w:trHeight w:val="2509"/>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C467CC" w:rsidRPr="007A565B" w:rsidRDefault="00C467CC" w:rsidP="00C467CC">
            <w:pPr>
              <w:jc w:val="center"/>
              <w:rPr>
                <w:rFonts w:ascii="Arial Narrow" w:hAnsi="Arial Narrow"/>
                <w:b/>
                <w:bCs/>
                <w:color w:val="000000"/>
                <w:sz w:val="16"/>
                <w:szCs w:val="16"/>
              </w:rPr>
            </w:pPr>
            <w:r>
              <w:rPr>
                <w:rFonts w:ascii="Arial Narrow" w:hAnsi="Arial Narrow"/>
                <w:b/>
                <w:bCs/>
                <w:color w:val="000000"/>
                <w:sz w:val="16"/>
                <w:szCs w:val="16"/>
              </w:rPr>
              <w:t>4</w:t>
            </w:r>
          </w:p>
        </w:tc>
        <w:tc>
          <w:tcPr>
            <w:tcW w:w="131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ACEROLA</w:t>
            </w:r>
          </w:p>
        </w:tc>
        <w:tc>
          <w:tcPr>
            <w:tcW w:w="1241"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KG</w:t>
            </w:r>
          </w:p>
        </w:tc>
        <w:tc>
          <w:tcPr>
            <w:tcW w:w="86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Pr>
                <w:rFonts w:ascii="Arial" w:hAnsi="Arial" w:cs="Arial"/>
                <w:color w:val="000000"/>
                <w:sz w:val="16"/>
                <w:szCs w:val="16"/>
              </w:rPr>
              <w:t>300</w:t>
            </w:r>
          </w:p>
        </w:tc>
        <w:tc>
          <w:tcPr>
            <w:tcW w:w="2005"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rPr>
                <w:rFonts w:ascii="Arial" w:hAnsi="Arial" w:cs="Arial"/>
                <w:b/>
                <w:bCs/>
                <w:color w:val="000000"/>
                <w:sz w:val="16"/>
                <w:szCs w:val="16"/>
              </w:rPr>
            </w:pPr>
            <w:r w:rsidRPr="00186BAE">
              <w:rPr>
                <w:rFonts w:ascii="Arial" w:hAnsi="Arial" w:cs="Arial"/>
                <w:b/>
                <w:bCs/>
                <w:color w:val="000000"/>
                <w:sz w:val="16"/>
                <w:szCs w:val="16"/>
              </w:rPr>
              <w:t>ACEROLA</w:t>
            </w:r>
            <w:r w:rsidRPr="00186BAE">
              <w:rPr>
                <w:rFonts w:ascii="Arial" w:hAnsi="Arial" w:cs="Arial"/>
                <w:color w:val="000000"/>
                <w:sz w:val="16"/>
                <w:szCs w:val="16"/>
              </w:rPr>
              <w:t xml:space="preserve"> BEM DESENVOLVIDO, RICO EM SUMO, GRAU ÓTIMO DE AMADURECIMENTO. ISENTO DE PARASITAS, ENFERMIDADES, MATERIAL TERROSO E LESÕES DE ORIGEM MECÂNICA E FÍSICA (RACHADURAS, PERFURAÇÕES E CORTES).</w:t>
            </w:r>
          </w:p>
        </w:tc>
        <w:tc>
          <w:tcPr>
            <w:tcW w:w="1135"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8,67 </w:t>
            </w:r>
          </w:p>
        </w:tc>
        <w:tc>
          <w:tcPr>
            <w:tcW w:w="1986"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w:t>
            </w:r>
            <w:r>
              <w:rPr>
                <w:rFonts w:ascii="Arial" w:hAnsi="Arial" w:cs="Arial"/>
                <w:color w:val="000000"/>
                <w:sz w:val="16"/>
                <w:szCs w:val="16"/>
              </w:rPr>
              <w:t>2601,00</w:t>
            </w:r>
          </w:p>
        </w:tc>
      </w:tr>
      <w:tr w:rsidR="00C467CC" w:rsidRPr="007A565B" w:rsidTr="00C467CC">
        <w:trPr>
          <w:trHeight w:val="3098"/>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C467CC" w:rsidRPr="007A565B" w:rsidRDefault="00C467CC" w:rsidP="00C467CC">
            <w:pPr>
              <w:jc w:val="center"/>
              <w:rPr>
                <w:rFonts w:ascii="Arial Narrow" w:hAnsi="Arial Narrow"/>
                <w:b/>
                <w:bCs/>
                <w:color w:val="000000"/>
                <w:sz w:val="16"/>
                <w:szCs w:val="16"/>
              </w:rPr>
            </w:pPr>
            <w:r>
              <w:rPr>
                <w:rFonts w:ascii="Arial Narrow" w:hAnsi="Arial Narrow"/>
                <w:b/>
                <w:bCs/>
                <w:color w:val="000000"/>
                <w:sz w:val="16"/>
                <w:szCs w:val="16"/>
              </w:rPr>
              <w:t>5</w:t>
            </w:r>
          </w:p>
        </w:tc>
        <w:tc>
          <w:tcPr>
            <w:tcW w:w="131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ACELGA</w:t>
            </w:r>
          </w:p>
        </w:tc>
        <w:tc>
          <w:tcPr>
            <w:tcW w:w="1241"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UNIDADE</w:t>
            </w:r>
          </w:p>
        </w:tc>
        <w:tc>
          <w:tcPr>
            <w:tcW w:w="86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Pr>
                <w:rFonts w:ascii="Arial" w:hAnsi="Arial" w:cs="Arial"/>
                <w:color w:val="000000"/>
                <w:sz w:val="16"/>
                <w:szCs w:val="16"/>
              </w:rPr>
              <w:t>900</w:t>
            </w:r>
          </w:p>
        </w:tc>
        <w:tc>
          <w:tcPr>
            <w:tcW w:w="2005"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rPr>
                <w:rFonts w:ascii="Arial" w:hAnsi="Arial" w:cs="Arial"/>
                <w:b/>
                <w:bCs/>
                <w:color w:val="000000"/>
                <w:sz w:val="16"/>
                <w:szCs w:val="16"/>
              </w:rPr>
            </w:pPr>
            <w:r w:rsidRPr="00186BAE">
              <w:rPr>
                <w:rFonts w:ascii="Arial" w:hAnsi="Arial" w:cs="Arial"/>
                <w:b/>
                <w:bCs/>
                <w:color w:val="000000"/>
                <w:sz w:val="16"/>
                <w:szCs w:val="16"/>
              </w:rPr>
              <w:t>ACELGA</w:t>
            </w:r>
            <w:r w:rsidRPr="00186BAE">
              <w:rPr>
                <w:rFonts w:ascii="Arial" w:hAnsi="Arial" w:cs="Arial"/>
                <w:color w:val="000000"/>
                <w:sz w:val="16"/>
                <w:szCs w:val="16"/>
              </w:rPr>
              <w:t>; FRESCA; DE PRIMEIRA; DEVENDO SER BEM DESENVOLVIDA; COM PESO MÉDIO DE 1,5KG; COM FOLHAS FIRMES E INTACTAS; ISENTA DE ENFERMIDADES, MATERIAL TERROSO E UMIDADE EXTERNA ANORMAL; LIVRE DE RESÍDUOS DE FERTILIZANTES SUJIDADES, PARASITAS E LARVAS; SEM DANOS FÍSICOS E MECÂNICOS ORIUNDOS DO MANUSEIO E TRANSPORTE; E SUAS CONDIÇÕES DEVERÃO ESTAR DE ACORDO COM A RESOLUCAO RDC 272/05.</w:t>
            </w:r>
          </w:p>
        </w:tc>
        <w:tc>
          <w:tcPr>
            <w:tcW w:w="1135"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2,90 </w:t>
            </w:r>
          </w:p>
        </w:tc>
        <w:tc>
          <w:tcPr>
            <w:tcW w:w="1986"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w:t>
            </w:r>
            <w:r>
              <w:rPr>
                <w:rFonts w:ascii="Arial" w:hAnsi="Arial" w:cs="Arial"/>
                <w:color w:val="000000"/>
                <w:sz w:val="16"/>
                <w:szCs w:val="16"/>
              </w:rPr>
              <w:t>2610,00</w:t>
            </w:r>
            <w:r w:rsidRPr="00186BAE">
              <w:rPr>
                <w:rFonts w:ascii="Arial" w:hAnsi="Arial" w:cs="Arial"/>
                <w:color w:val="000000"/>
                <w:sz w:val="16"/>
                <w:szCs w:val="16"/>
              </w:rPr>
              <w:t xml:space="preserve"> </w:t>
            </w:r>
          </w:p>
        </w:tc>
      </w:tr>
      <w:tr w:rsidR="00C467CC" w:rsidRPr="007A565B" w:rsidTr="00C467CC">
        <w:trPr>
          <w:trHeight w:val="4080"/>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C467CC" w:rsidRPr="007A565B" w:rsidRDefault="00C467CC" w:rsidP="00C467CC">
            <w:pPr>
              <w:jc w:val="center"/>
              <w:rPr>
                <w:rFonts w:ascii="Arial Narrow" w:hAnsi="Arial Narrow"/>
                <w:b/>
                <w:bCs/>
                <w:color w:val="000000"/>
                <w:sz w:val="16"/>
                <w:szCs w:val="16"/>
              </w:rPr>
            </w:pPr>
            <w:r>
              <w:rPr>
                <w:rFonts w:ascii="Arial Narrow" w:hAnsi="Arial Narrow"/>
                <w:b/>
                <w:bCs/>
                <w:color w:val="000000"/>
                <w:sz w:val="16"/>
                <w:szCs w:val="16"/>
              </w:rPr>
              <w:lastRenderedPageBreak/>
              <w:t>6</w:t>
            </w:r>
          </w:p>
        </w:tc>
        <w:tc>
          <w:tcPr>
            <w:tcW w:w="1314" w:type="dxa"/>
            <w:tcBorders>
              <w:top w:val="nil"/>
              <w:left w:val="nil"/>
              <w:bottom w:val="single" w:sz="4" w:space="0" w:color="auto"/>
              <w:right w:val="single" w:sz="4" w:space="0" w:color="auto"/>
            </w:tcBorders>
            <w:shd w:val="clear" w:color="auto" w:fill="auto"/>
            <w:vAlign w:val="center"/>
            <w:hideMark/>
          </w:tcPr>
          <w:p w:rsidR="00C467CC" w:rsidRPr="00DA15D5" w:rsidRDefault="00C467CC" w:rsidP="00C467CC">
            <w:pPr>
              <w:jc w:val="center"/>
              <w:rPr>
                <w:rFonts w:ascii="Arial Narrow" w:hAnsi="Arial Narrow" w:cs="Arial"/>
                <w:sz w:val="16"/>
                <w:szCs w:val="16"/>
              </w:rPr>
            </w:pPr>
            <w:r w:rsidRPr="00DA15D5">
              <w:rPr>
                <w:rFonts w:ascii="Arial Narrow" w:hAnsi="Arial Narrow" w:cs="Arial"/>
                <w:sz w:val="16"/>
                <w:szCs w:val="16"/>
              </w:rPr>
              <w:t>ALFACE</w:t>
            </w:r>
          </w:p>
        </w:tc>
        <w:tc>
          <w:tcPr>
            <w:tcW w:w="1241" w:type="dxa"/>
            <w:tcBorders>
              <w:top w:val="nil"/>
              <w:left w:val="nil"/>
              <w:bottom w:val="single" w:sz="4" w:space="0" w:color="auto"/>
              <w:right w:val="single" w:sz="4" w:space="0" w:color="auto"/>
            </w:tcBorders>
            <w:shd w:val="clear" w:color="auto" w:fill="auto"/>
            <w:vAlign w:val="center"/>
            <w:hideMark/>
          </w:tcPr>
          <w:p w:rsidR="00C467CC" w:rsidRPr="00DA15D5" w:rsidRDefault="00C467CC" w:rsidP="00C467CC">
            <w:pPr>
              <w:jc w:val="center"/>
              <w:rPr>
                <w:rFonts w:ascii="Arial Narrow" w:hAnsi="Arial Narrow" w:cs="Arial"/>
                <w:sz w:val="16"/>
                <w:szCs w:val="16"/>
              </w:rPr>
            </w:pPr>
            <w:r w:rsidRPr="00DA15D5">
              <w:rPr>
                <w:rFonts w:ascii="Arial Narrow" w:hAnsi="Arial Narrow" w:cs="Arial"/>
                <w:bCs/>
                <w:sz w:val="16"/>
                <w:szCs w:val="16"/>
              </w:rPr>
              <w:t>UNIDADE</w:t>
            </w:r>
          </w:p>
        </w:tc>
        <w:tc>
          <w:tcPr>
            <w:tcW w:w="864" w:type="dxa"/>
            <w:tcBorders>
              <w:top w:val="nil"/>
              <w:left w:val="nil"/>
              <w:bottom w:val="single" w:sz="4" w:space="0" w:color="auto"/>
              <w:right w:val="single" w:sz="4" w:space="0" w:color="auto"/>
            </w:tcBorders>
            <w:shd w:val="clear" w:color="auto" w:fill="auto"/>
            <w:vAlign w:val="center"/>
            <w:hideMark/>
          </w:tcPr>
          <w:p w:rsidR="00C467CC" w:rsidRPr="00DA15D5" w:rsidRDefault="00C467CC" w:rsidP="00C467CC">
            <w:pPr>
              <w:jc w:val="center"/>
              <w:rPr>
                <w:rFonts w:ascii="Arial Narrow" w:hAnsi="Arial Narrow" w:cs="Arial"/>
                <w:sz w:val="16"/>
                <w:szCs w:val="16"/>
              </w:rPr>
            </w:pPr>
            <w:r>
              <w:rPr>
                <w:rFonts w:ascii="Arial Narrow" w:hAnsi="Arial Narrow" w:cs="Arial"/>
                <w:sz w:val="16"/>
                <w:szCs w:val="16"/>
              </w:rPr>
              <w:t>20</w:t>
            </w:r>
            <w:r w:rsidRPr="00DA15D5">
              <w:rPr>
                <w:rFonts w:ascii="Arial Narrow" w:hAnsi="Arial Narrow" w:cs="Arial"/>
                <w:sz w:val="16"/>
                <w:szCs w:val="16"/>
              </w:rPr>
              <w:t xml:space="preserve">0 </w:t>
            </w:r>
          </w:p>
        </w:tc>
        <w:tc>
          <w:tcPr>
            <w:tcW w:w="2005" w:type="dxa"/>
            <w:tcBorders>
              <w:top w:val="nil"/>
              <w:left w:val="nil"/>
              <w:bottom w:val="single" w:sz="4" w:space="0" w:color="auto"/>
              <w:right w:val="single" w:sz="4" w:space="0" w:color="auto"/>
            </w:tcBorders>
            <w:shd w:val="clear" w:color="auto" w:fill="auto"/>
            <w:vAlign w:val="center"/>
            <w:hideMark/>
          </w:tcPr>
          <w:p w:rsidR="00C467CC" w:rsidRPr="00D60757" w:rsidRDefault="00C467CC" w:rsidP="00C467CC">
            <w:pPr>
              <w:jc w:val="both"/>
              <w:rPr>
                <w:rFonts w:ascii="Arial Narrow" w:hAnsi="Arial Narrow" w:cs="Arial"/>
                <w:sz w:val="16"/>
                <w:szCs w:val="16"/>
              </w:rPr>
            </w:pPr>
            <w:r w:rsidRPr="00D60757">
              <w:rPr>
                <w:rFonts w:ascii="Arial Narrow" w:hAnsi="Arial Narrow" w:cs="Arial"/>
                <w:b/>
                <w:bCs/>
                <w:color w:val="000000"/>
                <w:sz w:val="16"/>
                <w:szCs w:val="16"/>
              </w:rPr>
              <w:t>ALFACE</w:t>
            </w:r>
            <w:r w:rsidRPr="00D60757">
              <w:rPr>
                <w:rFonts w:ascii="Arial Narrow" w:hAnsi="Arial Narrow" w:cs="Arial"/>
                <w:color w:val="000000"/>
                <w:sz w:val="16"/>
                <w:szCs w:val="16"/>
              </w:rPr>
              <w:t>; CRESPA OU LISA; FRESCA; DE PRIMEIRA; TAMANHO E COLORAÇÃO UNIFORMES; DEVENDO SER BEM DESENVOLVIDA; FIRME E INTACTA; ISENTA DE ENFERMIDADES, MATERIAL TERROSO E UMIDADE EXTERNA ANORMAL; LIVRE DE RESÍDUOS DE FERTILIZANTES, SUJIDADES, PARASITAS E LARVAS; SEM DANOS FÍSICOS E MECÂNICOS ORIUNDOS DO MANUSEIO E TRANSPORTE; COM PESO MÉDIO DE 500 GRAMAS A UNIDADE; E SUAS CONDIÇÕES DEVERÃO ESTAR DE ACORDO COM A RESOLUCAO RDC 272/05.</w:t>
            </w:r>
          </w:p>
        </w:tc>
        <w:tc>
          <w:tcPr>
            <w:tcW w:w="1135" w:type="dxa"/>
            <w:tcBorders>
              <w:top w:val="nil"/>
              <w:left w:val="nil"/>
              <w:bottom w:val="single" w:sz="4" w:space="0" w:color="auto"/>
              <w:right w:val="single" w:sz="4" w:space="0" w:color="auto"/>
            </w:tcBorders>
            <w:shd w:val="clear" w:color="auto" w:fill="auto"/>
            <w:noWrap/>
            <w:vAlign w:val="center"/>
            <w:hideMark/>
          </w:tcPr>
          <w:p w:rsidR="00C467CC" w:rsidRPr="00DA15D5" w:rsidRDefault="00C467CC" w:rsidP="00C467CC">
            <w:pPr>
              <w:jc w:val="center"/>
              <w:rPr>
                <w:rFonts w:ascii="Arial Narrow" w:hAnsi="Arial Narrow" w:cs="Arial"/>
                <w:sz w:val="16"/>
                <w:szCs w:val="16"/>
              </w:rPr>
            </w:pPr>
            <w:r>
              <w:rPr>
                <w:rFonts w:ascii="Arial Narrow" w:hAnsi="Arial Narrow" w:cs="Arial"/>
                <w:sz w:val="16"/>
                <w:szCs w:val="16"/>
              </w:rPr>
              <w:t>R$ 2,17</w:t>
            </w:r>
          </w:p>
        </w:tc>
        <w:tc>
          <w:tcPr>
            <w:tcW w:w="1986" w:type="dxa"/>
            <w:tcBorders>
              <w:top w:val="nil"/>
              <w:left w:val="nil"/>
              <w:bottom w:val="single" w:sz="4" w:space="0" w:color="auto"/>
              <w:right w:val="single" w:sz="4" w:space="0" w:color="auto"/>
            </w:tcBorders>
            <w:shd w:val="clear" w:color="auto" w:fill="auto"/>
            <w:noWrap/>
            <w:vAlign w:val="center"/>
            <w:hideMark/>
          </w:tcPr>
          <w:p w:rsidR="00C467CC" w:rsidRPr="00DA15D5" w:rsidRDefault="00C467CC" w:rsidP="00C467CC">
            <w:pPr>
              <w:jc w:val="center"/>
              <w:rPr>
                <w:rFonts w:ascii="Arial Narrow" w:hAnsi="Arial Narrow" w:cs="Arial"/>
                <w:sz w:val="16"/>
                <w:szCs w:val="16"/>
              </w:rPr>
            </w:pPr>
            <w:r>
              <w:rPr>
                <w:rFonts w:ascii="Arial Narrow" w:hAnsi="Arial Narrow" w:cs="Arial"/>
                <w:sz w:val="16"/>
                <w:szCs w:val="16"/>
              </w:rPr>
              <w:t>R$ 434,00</w:t>
            </w:r>
          </w:p>
        </w:tc>
      </w:tr>
      <w:tr w:rsidR="00C467CC" w:rsidRPr="007A565B" w:rsidTr="00C467CC">
        <w:trPr>
          <w:trHeight w:val="2325"/>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C467CC" w:rsidRPr="007A565B" w:rsidRDefault="00C467CC" w:rsidP="00C467CC">
            <w:pPr>
              <w:jc w:val="center"/>
              <w:rPr>
                <w:rFonts w:ascii="Arial Narrow" w:hAnsi="Arial Narrow"/>
                <w:b/>
                <w:bCs/>
                <w:color w:val="000000"/>
                <w:sz w:val="16"/>
                <w:szCs w:val="16"/>
              </w:rPr>
            </w:pPr>
            <w:r>
              <w:rPr>
                <w:rFonts w:ascii="Arial Narrow" w:hAnsi="Arial Narrow"/>
                <w:b/>
                <w:bCs/>
                <w:color w:val="000000"/>
                <w:sz w:val="16"/>
                <w:szCs w:val="16"/>
              </w:rPr>
              <w:t>7</w:t>
            </w:r>
          </w:p>
        </w:tc>
        <w:tc>
          <w:tcPr>
            <w:tcW w:w="131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ALHO</w:t>
            </w:r>
          </w:p>
        </w:tc>
        <w:tc>
          <w:tcPr>
            <w:tcW w:w="1241"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KG</w:t>
            </w:r>
          </w:p>
        </w:tc>
        <w:tc>
          <w:tcPr>
            <w:tcW w:w="86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1</w:t>
            </w:r>
            <w:r>
              <w:rPr>
                <w:rFonts w:ascii="Arial" w:hAnsi="Arial" w:cs="Arial"/>
                <w:color w:val="000000"/>
                <w:sz w:val="16"/>
                <w:szCs w:val="16"/>
              </w:rPr>
              <w:t>560</w:t>
            </w:r>
          </w:p>
        </w:tc>
        <w:tc>
          <w:tcPr>
            <w:tcW w:w="2005"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rPr>
                <w:rFonts w:ascii="Arial" w:hAnsi="Arial" w:cs="Arial"/>
                <w:b/>
                <w:bCs/>
                <w:color w:val="000000"/>
                <w:sz w:val="16"/>
                <w:szCs w:val="16"/>
              </w:rPr>
            </w:pPr>
            <w:r w:rsidRPr="00186BAE">
              <w:rPr>
                <w:rFonts w:ascii="Arial" w:hAnsi="Arial" w:cs="Arial"/>
                <w:b/>
                <w:bCs/>
                <w:color w:val="000000"/>
                <w:sz w:val="16"/>
                <w:szCs w:val="16"/>
              </w:rPr>
              <w:t>ALHO</w:t>
            </w:r>
            <w:r w:rsidRPr="00186BAE">
              <w:rPr>
                <w:rFonts w:ascii="Arial" w:hAnsi="Arial" w:cs="Arial"/>
                <w:color w:val="000000"/>
                <w:sz w:val="16"/>
                <w:szCs w:val="16"/>
              </w:rPr>
              <w:t>; BULBO INTEIRIÇO, NACIONAL, DE 1ª QUALIDADE; FIRME E INTACTO. SEM LESÕES DE ORIGEM FÍSICA OU MECÂNICA, PERFURAÇÕES E CORTES; TAMANHO E COLORAÇÃO UNIFORMES; DEVENDO SER BEM DESENVOLVIDO; ISENTO DE SUJIDADES, PARASITAS E LARVAS. SUAS CONDIÇÕES DEVERÃO ESTAR DE ACORDO COM A RDC 272/05.</w:t>
            </w:r>
          </w:p>
        </w:tc>
        <w:tc>
          <w:tcPr>
            <w:tcW w:w="1135"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31,50 </w:t>
            </w:r>
          </w:p>
        </w:tc>
        <w:tc>
          <w:tcPr>
            <w:tcW w:w="1986"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w:t>
            </w:r>
            <w:r>
              <w:rPr>
                <w:rFonts w:ascii="Arial" w:hAnsi="Arial" w:cs="Arial"/>
                <w:color w:val="000000"/>
                <w:sz w:val="16"/>
                <w:szCs w:val="16"/>
              </w:rPr>
              <w:t>49.140,00</w:t>
            </w:r>
            <w:r w:rsidRPr="00186BAE">
              <w:rPr>
                <w:rFonts w:ascii="Arial" w:hAnsi="Arial" w:cs="Arial"/>
                <w:color w:val="000000"/>
                <w:sz w:val="16"/>
                <w:szCs w:val="16"/>
              </w:rPr>
              <w:t xml:space="preserve"> </w:t>
            </w:r>
          </w:p>
        </w:tc>
      </w:tr>
      <w:tr w:rsidR="00186BAE" w:rsidRPr="007A565B" w:rsidTr="00C467CC">
        <w:trPr>
          <w:trHeight w:val="4080"/>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C467CC" w:rsidP="00C467CC">
            <w:pPr>
              <w:jc w:val="center"/>
              <w:rPr>
                <w:rFonts w:ascii="Arial Narrow" w:hAnsi="Arial Narrow"/>
                <w:b/>
                <w:bCs/>
                <w:color w:val="000000"/>
                <w:sz w:val="16"/>
                <w:szCs w:val="16"/>
              </w:rPr>
            </w:pPr>
            <w:r>
              <w:rPr>
                <w:rFonts w:ascii="Arial Narrow" w:hAnsi="Arial Narrow"/>
                <w:b/>
                <w:bCs/>
                <w:color w:val="000000"/>
                <w:sz w:val="16"/>
                <w:szCs w:val="16"/>
              </w:rPr>
              <w:t>8</w:t>
            </w:r>
          </w:p>
        </w:tc>
        <w:tc>
          <w:tcPr>
            <w:tcW w:w="1314"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467CC">
            <w:pPr>
              <w:jc w:val="center"/>
              <w:rPr>
                <w:rFonts w:ascii="Arial" w:hAnsi="Arial" w:cs="Arial"/>
                <w:color w:val="000000"/>
                <w:sz w:val="16"/>
                <w:szCs w:val="16"/>
              </w:rPr>
            </w:pPr>
            <w:r w:rsidRPr="00186BAE">
              <w:rPr>
                <w:rFonts w:ascii="Arial" w:hAnsi="Arial" w:cs="Arial"/>
                <w:color w:val="000000"/>
                <w:sz w:val="16"/>
                <w:szCs w:val="16"/>
              </w:rPr>
              <w:t>BANANA NANICA</w:t>
            </w:r>
          </w:p>
        </w:tc>
        <w:tc>
          <w:tcPr>
            <w:tcW w:w="124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467CC">
            <w:pPr>
              <w:jc w:val="center"/>
              <w:rPr>
                <w:rFonts w:ascii="Arial" w:hAnsi="Arial" w:cs="Arial"/>
                <w:color w:val="000000"/>
                <w:sz w:val="16"/>
                <w:szCs w:val="16"/>
              </w:rPr>
            </w:pPr>
            <w:r w:rsidRPr="00186BAE">
              <w:rPr>
                <w:rFonts w:ascii="Arial" w:hAnsi="Arial" w:cs="Arial"/>
                <w:color w:val="000000"/>
                <w:sz w:val="16"/>
                <w:szCs w:val="16"/>
              </w:rPr>
              <w:t>KG</w:t>
            </w:r>
          </w:p>
        </w:tc>
        <w:tc>
          <w:tcPr>
            <w:tcW w:w="864" w:type="dxa"/>
            <w:tcBorders>
              <w:top w:val="nil"/>
              <w:left w:val="nil"/>
              <w:bottom w:val="single" w:sz="4" w:space="0" w:color="auto"/>
              <w:right w:val="single" w:sz="4" w:space="0" w:color="auto"/>
            </w:tcBorders>
            <w:shd w:val="clear" w:color="auto" w:fill="auto"/>
            <w:vAlign w:val="bottom"/>
            <w:hideMark/>
          </w:tcPr>
          <w:p w:rsidR="00186BAE" w:rsidRPr="00186BAE" w:rsidRDefault="00C467CC" w:rsidP="00C467CC">
            <w:pPr>
              <w:jc w:val="center"/>
              <w:rPr>
                <w:rFonts w:ascii="Arial" w:hAnsi="Arial" w:cs="Arial"/>
                <w:color w:val="000000"/>
                <w:sz w:val="16"/>
                <w:szCs w:val="16"/>
              </w:rPr>
            </w:pPr>
            <w:r>
              <w:rPr>
                <w:rFonts w:ascii="Arial" w:hAnsi="Arial" w:cs="Arial"/>
                <w:color w:val="000000"/>
                <w:sz w:val="16"/>
                <w:szCs w:val="16"/>
              </w:rPr>
              <w:t>12</w:t>
            </w:r>
            <w:r w:rsidR="00186BAE" w:rsidRPr="00186BAE">
              <w:rPr>
                <w:rFonts w:ascii="Arial" w:hAnsi="Arial" w:cs="Arial"/>
                <w:color w:val="000000"/>
                <w:sz w:val="16"/>
                <w:szCs w:val="16"/>
              </w:rPr>
              <w:t>000</w:t>
            </w:r>
          </w:p>
        </w:tc>
        <w:tc>
          <w:tcPr>
            <w:tcW w:w="200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467CC">
            <w:pPr>
              <w:rPr>
                <w:rFonts w:ascii="Arial" w:hAnsi="Arial" w:cs="Arial"/>
                <w:b/>
                <w:bCs/>
                <w:color w:val="000000"/>
                <w:sz w:val="16"/>
                <w:szCs w:val="16"/>
              </w:rPr>
            </w:pPr>
            <w:r w:rsidRPr="00186BAE">
              <w:rPr>
                <w:rFonts w:ascii="Arial" w:hAnsi="Arial" w:cs="Arial"/>
                <w:b/>
                <w:bCs/>
                <w:color w:val="000000"/>
                <w:sz w:val="16"/>
                <w:szCs w:val="16"/>
              </w:rPr>
              <w:t>BANANA NANICA</w:t>
            </w:r>
            <w:r w:rsidRPr="00186BAE">
              <w:rPr>
                <w:rFonts w:ascii="Arial" w:hAnsi="Arial" w:cs="Arial"/>
                <w:color w:val="000000"/>
                <w:sz w:val="16"/>
                <w:szCs w:val="16"/>
              </w:rPr>
              <w:t>; EM PENCAS; DE PRIMEIRA QUALIDADE, EM PONTO DE AMADURECIMENTO IDEAL PARA CONSUMO APÓS DOIS DIAS DA ENTREGA ;TAMANHO E COLORAÇÃO UNIFORMES; COM POLPA FIRME E INTACTA; DEVENDO SER BEM DESENVOLVIDA; SEM DANOS FÍSICOS E MECÂNICOS ORIUNDOS DO MANUSEIO E TRANSPORTE; E SUAS CONDIÇÕES DEVERÃO ESTAR DE ACORDO COM A RESOLUCAO RDC 272/05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467CC">
            <w:pPr>
              <w:rPr>
                <w:rFonts w:ascii="Arial" w:hAnsi="Arial" w:cs="Arial"/>
                <w:color w:val="000000"/>
                <w:sz w:val="16"/>
                <w:szCs w:val="16"/>
              </w:rPr>
            </w:pPr>
            <w:r w:rsidRPr="00186BAE">
              <w:rPr>
                <w:rFonts w:ascii="Arial" w:hAnsi="Arial" w:cs="Arial"/>
                <w:color w:val="000000"/>
                <w:sz w:val="16"/>
                <w:szCs w:val="16"/>
              </w:rPr>
              <w:t xml:space="preserve"> R$      3,26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467CC">
            <w:pPr>
              <w:rPr>
                <w:rFonts w:ascii="Arial" w:hAnsi="Arial" w:cs="Arial"/>
                <w:color w:val="000000"/>
                <w:sz w:val="16"/>
                <w:szCs w:val="16"/>
              </w:rPr>
            </w:pPr>
            <w:r w:rsidRPr="00186BAE">
              <w:rPr>
                <w:rFonts w:ascii="Arial" w:hAnsi="Arial" w:cs="Arial"/>
                <w:color w:val="000000"/>
                <w:sz w:val="16"/>
                <w:szCs w:val="16"/>
              </w:rPr>
              <w:t xml:space="preserve"> R$             </w:t>
            </w:r>
            <w:r w:rsidR="00C467CC">
              <w:rPr>
                <w:rFonts w:ascii="Arial" w:hAnsi="Arial" w:cs="Arial"/>
                <w:color w:val="000000"/>
                <w:sz w:val="16"/>
                <w:szCs w:val="16"/>
              </w:rPr>
              <w:t>39.120,00</w:t>
            </w:r>
            <w:r w:rsidRPr="00186BAE">
              <w:rPr>
                <w:rFonts w:ascii="Arial" w:hAnsi="Arial" w:cs="Arial"/>
                <w:color w:val="000000"/>
                <w:sz w:val="16"/>
                <w:szCs w:val="16"/>
              </w:rPr>
              <w:t xml:space="preserve"> </w:t>
            </w:r>
          </w:p>
        </w:tc>
      </w:tr>
      <w:tr w:rsidR="00186BAE" w:rsidRPr="007A565B" w:rsidTr="00C467CC">
        <w:trPr>
          <w:trHeight w:val="4080"/>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C467CC" w:rsidP="00C467CC">
            <w:pPr>
              <w:jc w:val="center"/>
              <w:rPr>
                <w:rFonts w:ascii="Arial Narrow" w:hAnsi="Arial Narrow"/>
                <w:b/>
                <w:bCs/>
                <w:color w:val="000000"/>
                <w:sz w:val="16"/>
                <w:szCs w:val="16"/>
              </w:rPr>
            </w:pPr>
            <w:r>
              <w:rPr>
                <w:rFonts w:ascii="Arial Narrow" w:hAnsi="Arial Narrow"/>
                <w:b/>
                <w:bCs/>
                <w:color w:val="000000"/>
                <w:sz w:val="16"/>
                <w:szCs w:val="16"/>
              </w:rPr>
              <w:lastRenderedPageBreak/>
              <w:t>9</w:t>
            </w:r>
          </w:p>
        </w:tc>
        <w:tc>
          <w:tcPr>
            <w:tcW w:w="1314"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467CC">
            <w:pPr>
              <w:jc w:val="center"/>
              <w:rPr>
                <w:rFonts w:ascii="Arial" w:hAnsi="Arial" w:cs="Arial"/>
                <w:color w:val="000000"/>
                <w:sz w:val="16"/>
                <w:szCs w:val="16"/>
              </w:rPr>
            </w:pPr>
            <w:r w:rsidRPr="00186BAE">
              <w:rPr>
                <w:rFonts w:ascii="Arial" w:hAnsi="Arial" w:cs="Arial"/>
                <w:color w:val="000000"/>
                <w:sz w:val="16"/>
                <w:szCs w:val="16"/>
              </w:rPr>
              <w:t>BANANA PRATA</w:t>
            </w:r>
          </w:p>
        </w:tc>
        <w:tc>
          <w:tcPr>
            <w:tcW w:w="124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467CC">
            <w:pPr>
              <w:jc w:val="center"/>
              <w:rPr>
                <w:rFonts w:ascii="Arial" w:hAnsi="Arial" w:cs="Arial"/>
                <w:color w:val="000000"/>
                <w:sz w:val="16"/>
                <w:szCs w:val="16"/>
              </w:rPr>
            </w:pPr>
            <w:r w:rsidRPr="00186BAE">
              <w:rPr>
                <w:rFonts w:ascii="Arial" w:hAnsi="Arial" w:cs="Arial"/>
                <w:color w:val="000000"/>
                <w:sz w:val="16"/>
                <w:szCs w:val="16"/>
              </w:rPr>
              <w:t>KG</w:t>
            </w:r>
          </w:p>
        </w:tc>
        <w:tc>
          <w:tcPr>
            <w:tcW w:w="864" w:type="dxa"/>
            <w:tcBorders>
              <w:top w:val="nil"/>
              <w:left w:val="nil"/>
              <w:bottom w:val="single" w:sz="4" w:space="0" w:color="auto"/>
              <w:right w:val="single" w:sz="4" w:space="0" w:color="auto"/>
            </w:tcBorders>
            <w:shd w:val="clear" w:color="auto" w:fill="auto"/>
            <w:vAlign w:val="bottom"/>
            <w:hideMark/>
          </w:tcPr>
          <w:p w:rsidR="00186BAE" w:rsidRPr="00186BAE" w:rsidRDefault="00C467CC" w:rsidP="00C467CC">
            <w:pPr>
              <w:jc w:val="center"/>
              <w:rPr>
                <w:rFonts w:ascii="Arial" w:hAnsi="Arial" w:cs="Arial"/>
                <w:color w:val="000000"/>
                <w:sz w:val="16"/>
                <w:szCs w:val="16"/>
              </w:rPr>
            </w:pPr>
            <w:r>
              <w:rPr>
                <w:rFonts w:ascii="Arial" w:hAnsi="Arial" w:cs="Arial"/>
                <w:color w:val="000000"/>
                <w:sz w:val="16"/>
                <w:szCs w:val="16"/>
              </w:rPr>
              <w:t>12</w:t>
            </w:r>
            <w:r w:rsidR="00186BAE" w:rsidRPr="00186BAE">
              <w:rPr>
                <w:rFonts w:ascii="Arial" w:hAnsi="Arial" w:cs="Arial"/>
                <w:color w:val="000000"/>
                <w:sz w:val="16"/>
                <w:szCs w:val="16"/>
              </w:rPr>
              <w:t>000</w:t>
            </w:r>
          </w:p>
        </w:tc>
        <w:tc>
          <w:tcPr>
            <w:tcW w:w="200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467CC">
            <w:pPr>
              <w:rPr>
                <w:rFonts w:ascii="Arial" w:hAnsi="Arial" w:cs="Arial"/>
                <w:b/>
                <w:bCs/>
                <w:color w:val="000000"/>
                <w:sz w:val="16"/>
                <w:szCs w:val="16"/>
              </w:rPr>
            </w:pPr>
            <w:r w:rsidRPr="00186BAE">
              <w:rPr>
                <w:rFonts w:ascii="Arial" w:hAnsi="Arial" w:cs="Arial"/>
                <w:b/>
                <w:bCs/>
                <w:color w:val="000000"/>
                <w:sz w:val="16"/>
                <w:szCs w:val="16"/>
              </w:rPr>
              <w:t>BANANA PRATA</w:t>
            </w:r>
            <w:r w:rsidRPr="00186BAE">
              <w:rPr>
                <w:rFonts w:ascii="Arial" w:hAnsi="Arial" w:cs="Arial"/>
                <w:color w:val="000000"/>
                <w:sz w:val="16"/>
                <w:szCs w:val="16"/>
              </w:rPr>
              <w:t>; EM PENCAS; DE PRIMEIRA QUALIDADE, EM PONTO DE AMADURECIMENTO IDEAL PARA CONSUMO APÓS DOIS DIAS DA ENTREGA; TAMANHO E COLORAÇÃO UNIFORMES; COM POLPA FIRME E INTACTA; DEVENDO SER BEM DESENVOLVIDA; SEM DANOS FÍSICOS E MECÂNICOS ORIUNDOS DO MANUSEIO E TRANSPORTE; E SUAS CONDIÇÕES DEVERÃO ESTAR DE ACORDO COM A RESOLUCAO RDC 272/05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467CC">
            <w:pPr>
              <w:rPr>
                <w:rFonts w:ascii="Arial" w:hAnsi="Arial" w:cs="Arial"/>
                <w:color w:val="000000"/>
                <w:sz w:val="16"/>
                <w:szCs w:val="16"/>
              </w:rPr>
            </w:pPr>
            <w:r w:rsidRPr="00186BAE">
              <w:rPr>
                <w:rFonts w:ascii="Arial" w:hAnsi="Arial" w:cs="Arial"/>
                <w:color w:val="000000"/>
                <w:sz w:val="16"/>
                <w:szCs w:val="16"/>
              </w:rPr>
              <w:t xml:space="preserve"> R$      2,90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467CC">
            <w:pPr>
              <w:rPr>
                <w:rFonts w:ascii="Arial" w:hAnsi="Arial" w:cs="Arial"/>
                <w:color w:val="000000"/>
                <w:sz w:val="16"/>
                <w:szCs w:val="16"/>
              </w:rPr>
            </w:pPr>
            <w:r w:rsidRPr="00186BAE">
              <w:rPr>
                <w:rFonts w:ascii="Arial" w:hAnsi="Arial" w:cs="Arial"/>
                <w:color w:val="000000"/>
                <w:sz w:val="16"/>
                <w:szCs w:val="16"/>
              </w:rPr>
              <w:t xml:space="preserve"> R$             </w:t>
            </w:r>
            <w:r w:rsidR="00C467CC">
              <w:rPr>
                <w:rFonts w:ascii="Arial" w:hAnsi="Arial" w:cs="Arial"/>
                <w:color w:val="000000"/>
                <w:sz w:val="16"/>
                <w:szCs w:val="16"/>
              </w:rPr>
              <w:t>34.800,00</w:t>
            </w:r>
            <w:r w:rsidRPr="00186BAE">
              <w:rPr>
                <w:rFonts w:ascii="Arial" w:hAnsi="Arial" w:cs="Arial"/>
                <w:color w:val="000000"/>
                <w:sz w:val="16"/>
                <w:szCs w:val="16"/>
              </w:rPr>
              <w:t xml:space="preserve"> </w:t>
            </w:r>
          </w:p>
        </w:tc>
      </w:tr>
      <w:tr w:rsidR="00C467CC" w:rsidRPr="007A565B" w:rsidTr="00C467CC">
        <w:trPr>
          <w:trHeight w:val="4080"/>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C467CC" w:rsidRPr="007A565B" w:rsidRDefault="00C467CC" w:rsidP="00C467CC">
            <w:pPr>
              <w:jc w:val="center"/>
              <w:rPr>
                <w:rFonts w:ascii="Arial Narrow" w:hAnsi="Arial Narrow"/>
                <w:b/>
                <w:bCs/>
                <w:color w:val="000000"/>
                <w:sz w:val="16"/>
                <w:szCs w:val="16"/>
              </w:rPr>
            </w:pPr>
            <w:r>
              <w:rPr>
                <w:rFonts w:ascii="Arial Narrow" w:hAnsi="Arial Narrow"/>
                <w:b/>
                <w:bCs/>
                <w:color w:val="000000"/>
                <w:sz w:val="16"/>
                <w:szCs w:val="16"/>
              </w:rPr>
              <w:t>10</w:t>
            </w:r>
          </w:p>
        </w:tc>
        <w:tc>
          <w:tcPr>
            <w:tcW w:w="131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BATATA</w:t>
            </w:r>
          </w:p>
        </w:tc>
        <w:tc>
          <w:tcPr>
            <w:tcW w:w="1241"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KG</w:t>
            </w:r>
          </w:p>
        </w:tc>
        <w:tc>
          <w:tcPr>
            <w:tcW w:w="86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Pr>
                <w:rFonts w:ascii="Arial" w:hAnsi="Arial" w:cs="Arial"/>
                <w:color w:val="000000"/>
                <w:sz w:val="16"/>
                <w:szCs w:val="16"/>
              </w:rPr>
              <w:t>6500</w:t>
            </w:r>
          </w:p>
        </w:tc>
        <w:tc>
          <w:tcPr>
            <w:tcW w:w="2005"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rPr>
                <w:rFonts w:ascii="Arial" w:hAnsi="Arial" w:cs="Arial"/>
                <w:b/>
                <w:bCs/>
                <w:color w:val="000000"/>
                <w:sz w:val="16"/>
                <w:szCs w:val="16"/>
              </w:rPr>
            </w:pPr>
            <w:r w:rsidRPr="00186BAE">
              <w:rPr>
                <w:rFonts w:ascii="Arial" w:hAnsi="Arial" w:cs="Arial"/>
                <w:b/>
                <w:bCs/>
                <w:color w:val="000000"/>
                <w:sz w:val="16"/>
                <w:szCs w:val="16"/>
              </w:rPr>
              <w:t>BATATA</w:t>
            </w:r>
            <w:r w:rsidRPr="00186BAE">
              <w:rPr>
                <w:rFonts w:ascii="Arial" w:hAnsi="Arial" w:cs="Arial"/>
                <w:color w:val="000000"/>
                <w:sz w:val="16"/>
                <w:szCs w:val="16"/>
              </w:rPr>
              <w:t xml:space="preserve"> INGLESA LAVADA DE BOA QUALIDADE, LISA, HIGIENIZADA, COM ASPECTO COR, CHEIRO E SABOR PRÓPRIOS; FIRME E INTACTA; NÃO APRESENTAR OS DEFEITOS APARENTES COMO ESVERDEAMENTO, ARROXEAMENTO, BROTAMENTO, RACHADURA, PODRIDÃO E OS DEFEITOS INTERNOS COMO CORAÇÃO OCO, NEGRO E MANCHA DE CHOCOLATE; LIVRE DE FERTILIZANTES, SUJIDADES, PARASITAS E LARVA RESOLUCAO RDC 272/05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3,15 </w:t>
            </w:r>
          </w:p>
        </w:tc>
        <w:tc>
          <w:tcPr>
            <w:tcW w:w="1986"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w:t>
            </w:r>
            <w:r>
              <w:rPr>
                <w:rFonts w:ascii="Arial" w:hAnsi="Arial" w:cs="Arial"/>
                <w:color w:val="000000"/>
                <w:sz w:val="16"/>
                <w:szCs w:val="16"/>
              </w:rPr>
              <w:t>20.475,00</w:t>
            </w:r>
          </w:p>
        </w:tc>
      </w:tr>
      <w:tr w:rsidR="00C467CC" w:rsidRPr="007A565B" w:rsidTr="00C467CC">
        <w:trPr>
          <w:trHeight w:val="2040"/>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C467CC" w:rsidRPr="007A565B" w:rsidRDefault="00C467CC" w:rsidP="00C467CC">
            <w:pPr>
              <w:jc w:val="center"/>
              <w:rPr>
                <w:rFonts w:ascii="Arial Narrow" w:hAnsi="Arial Narrow"/>
                <w:b/>
                <w:bCs/>
                <w:color w:val="000000"/>
                <w:sz w:val="16"/>
                <w:szCs w:val="16"/>
              </w:rPr>
            </w:pPr>
            <w:r>
              <w:rPr>
                <w:rFonts w:ascii="Arial Narrow" w:hAnsi="Arial Narrow"/>
                <w:b/>
                <w:bCs/>
                <w:color w:val="000000"/>
                <w:sz w:val="16"/>
                <w:szCs w:val="16"/>
              </w:rPr>
              <w:t>11</w:t>
            </w:r>
          </w:p>
        </w:tc>
        <w:tc>
          <w:tcPr>
            <w:tcW w:w="131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BATATA DOCE</w:t>
            </w:r>
          </w:p>
        </w:tc>
        <w:tc>
          <w:tcPr>
            <w:tcW w:w="1241"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KG</w:t>
            </w:r>
          </w:p>
        </w:tc>
        <w:tc>
          <w:tcPr>
            <w:tcW w:w="86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7</w:t>
            </w:r>
            <w:r>
              <w:rPr>
                <w:rFonts w:ascii="Arial" w:hAnsi="Arial" w:cs="Arial"/>
                <w:color w:val="000000"/>
                <w:sz w:val="16"/>
                <w:szCs w:val="16"/>
              </w:rPr>
              <w:t>8</w:t>
            </w:r>
            <w:r w:rsidRPr="00186BAE">
              <w:rPr>
                <w:rFonts w:ascii="Arial" w:hAnsi="Arial" w:cs="Arial"/>
                <w:color w:val="000000"/>
                <w:sz w:val="16"/>
                <w:szCs w:val="16"/>
              </w:rPr>
              <w:t>0</w:t>
            </w:r>
          </w:p>
        </w:tc>
        <w:tc>
          <w:tcPr>
            <w:tcW w:w="2005"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rPr>
                <w:rFonts w:ascii="Arial" w:hAnsi="Arial" w:cs="Arial"/>
                <w:b/>
                <w:bCs/>
                <w:color w:val="000000"/>
                <w:sz w:val="16"/>
                <w:szCs w:val="16"/>
              </w:rPr>
            </w:pPr>
            <w:r w:rsidRPr="00186BAE">
              <w:rPr>
                <w:rFonts w:ascii="Arial" w:hAnsi="Arial" w:cs="Arial"/>
                <w:b/>
                <w:bCs/>
                <w:color w:val="000000"/>
                <w:sz w:val="16"/>
                <w:szCs w:val="16"/>
              </w:rPr>
              <w:t>BATATA DOCE</w:t>
            </w:r>
            <w:r w:rsidRPr="00186BAE">
              <w:rPr>
                <w:rFonts w:ascii="Arial" w:hAnsi="Arial" w:cs="Arial"/>
                <w:color w:val="000000"/>
                <w:sz w:val="16"/>
                <w:szCs w:val="16"/>
              </w:rPr>
              <w:t xml:space="preserve"> LAVADA DE BOA QUALIDADE, LISA, HIGIENIZADA, COM ASPECTO COR, CHEIRO E SABOR PRÓPRIOS; FIRME E INTACTA; NÃO APRESENTAR, RACHADURA, PODRIDÃO E OS DEFEITOS INTERNOS; LIVRE DE FERTILIZANTES, SUJIDADES, PARASITAS E LARVA RESOLUCAO RDC 272/05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3,00 </w:t>
            </w:r>
          </w:p>
        </w:tc>
        <w:tc>
          <w:tcPr>
            <w:tcW w:w="1986"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w:t>
            </w:r>
            <w:r>
              <w:rPr>
                <w:rFonts w:ascii="Arial" w:hAnsi="Arial" w:cs="Arial"/>
                <w:color w:val="000000"/>
                <w:sz w:val="16"/>
                <w:szCs w:val="16"/>
              </w:rPr>
              <w:t>2.340,00</w:t>
            </w:r>
            <w:r w:rsidRPr="00186BAE">
              <w:rPr>
                <w:rFonts w:ascii="Arial" w:hAnsi="Arial" w:cs="Arial"/>
                <w:color w:val="000000"/>
                <w:sz w:val="16"/>
                <w:szCs w:val="16"/>
              </w:rPr>
              <w:t xml:space="preserve"> </w:t>
            </w:r>
          </w:p>
        </w:tc>
      </w:tr>
      <w:tr w:rsidR="00C467CC" w:rsidRPr="007A565B" w:rsidTr="00C467CC">
        <w:trPr>
          <w:trHeight w:val="4590"/>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C467CC" w:rsidRPr="007A565B" w:rsidRDefault="00C467CC" w:rsidP="00C467CC">
            <w:pPr>
              <w:jc w:val="center"/>
              <w:rPr>
                <w:rFonts w:ascii="Arial Narrow" w:hAnsi="Arial Narrow"/>
                <w:b/>
                <w:bCs/>
                <w:color w:val="000000"/>
                <w:sz w:val="16"/>
                <w:szCs w:val="16"/>
              </w:rPr>
            </w:pPr>
            <w:r>
              <w:rPr>
                <w:rFonts w:ascii="Arial Narrow" w:hAnsi="Arial Narrow"/>
                <w:b/>
                <w:bCs/>
                <w:color w:val="000000"/>
                <w:sz w:val="16"/>
                <w:szCs w:val="16"/>
              </w:rPr>
              <w:lastRenderedPageBreak/>
              <w:t>12</w:t>
            </w:r>
          </w:p>
        </w:tc>
        <w:tc>
          <w:tcPr>
            <w:tcW w:w="131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BETERRABA</w:t>
            </w:r>
          </w:p>
        </w:tc>
        <w:tc>
          <w:tcPr>
            <w:tcW w:w="1241"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KG</w:t>
            </w:r>
          </w:p>
        </w:tc>
        <w:tc>
          <w:tcPr>
            <w:tcW w:w="86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Pr>
                <w:rFonts w:ascii="Arial" w:hAnsi="Arial" w:cs="Arial"/>
                <w:color w:val="000000"/>
                <w:sz w:val="16"/>
                <w:szCs w:val="16"/>
              </w:rPr>
              <w:t>1150</w:t>
            </w:r>
          </w:p>
        </w:tc>
        <w:tc>
          <w:tcPr>
            <w:tcW w:w="2005"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rPr>
                <w:rFonts w:ascii="Arial" w:hAnsi="Arial" w:cs="Arial"/>
                <w:b/>
                <w:bCs/>
                <w:color w:val="000000"/>
                <w:sz w:val="16"/>
                <w:szCs w:val="16"/>
              </w:rPr>
            </w:pPr>
            <w:r w:rsidRPr="00186BAE">
              <w:rPr>
                <w:rFonts w:ascii="Arial" w:hAnsi="Arial" w:cs="Arial"/>
                <w:b/>
                <w:bCs/>
                <w:color w:val="000000"/>
                <w:sz w:val="16"/>
                <w:szCs w:val="16"/>
              </w:rPr>
              <w:t>BETERRABA</w:t>
            </w:r>
            <w:r w:rsidRPr="00186BAE">
              <w:rPr>
                <w:rFonts w:ascii="Arial" w:hAnsi="Arial" w:cs="Arial"/>
                <w:color w:val="000000"/>
                <w:sz w:val="16"/>
                <w:szCs w:val="16"/>
              </w:rPr>
              <w:t>; DE PRIMEIRA; FRESCA, COMPACTA E FIRME; ISENTA DE ENFERMIDADES, MATERIAL TERROSO E UMIDADE EXTERNA ANORMAL; TAMANHO E COLORAÇÃO UNIFORMES, DEVENDO SER BEM DESENVOLVIDA; E SUAS CONDIÇÕES DEVERÃO ESTAR DE ACORDO COM A RESOLUCAO RDC 272/05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5,10 </w:t>
            </w:r>
          </w:p>
        </w:tc>
        <w:tc>
          <w:tcPr>
            <w:tcW w:w="1986"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w:t>
            </w:r>
            <w:r>
              <w:rPr>
                <w:rFonts w:ascii="Arial" w:hAnsi="Arial" w:cs="Arial"/>
                <w:color w:val="000000"/>
                <w:sz w:val="16"/>
                <w:szCs w:val="16"/>
              </w:rPr>
              <w:t>5.865,00</w:t>
            </w:r>
            <w:r w:rsidRPr="00186BAE">
              <w:rPr>
                <w:rFonts w:ascii="Arial" w:hAnsi="Arial" w:cs="Arial"/>
                <w:color w:val="000000"/>
                <w:sz w:val="16"/>
                <w:szCs w:val="16"/>
              </w:rPr>
              <w:t xml:space="preserve"> </w:t>
            </w:r>
          </w:p>
        </w:tc>
      </w:tr>
      <w:tr w:rsidR="00C467CC" w:rsidRPr="007A565B" w:rsidTr="00C467CC">
        <w:trPr>
          <w:trHeight w:val="2805"/>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C467CC" w:rsidRPr="007A565B" w:rsidRDefault="00C467CC" w:rsidP="00C467CC">
            <w:pPr>
              <w:jc w:val="center"/>
              <w:rPr>
                <w:rFonts w:ascii="Arial Narrow" w:hAnsi="Arial Narrow"/>
                <w:b/>
                <w:bCs/>
                <w:color w:val="000000"/>
                <w:sz w:val="16"/>
                <w:szCs w:val="16"/>
              </w:rPr>
            </w:pPr>
            <w:r>
              <w:rPr>
                <w:rFonts w:ascii="Arial Narrow" w:hAnsi="Arial Narrow"/>
                <w:b/>
                <w:bCs/>
                <w:color w:val="000000"/>
                <w:sz w:val="16"/>
                <w:szCs w:val="16"/>
              </w:rPr>
              <w:t>13</w:t>
            </w:r>
          </w:p>
        </w:tc>
        <w:tc>
          <w:tcPr>
            <w:tcW w:w="131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CEBOLA</w:t>
            </w:r>
          </w:p>
        </w:tc>
        <w:tc>
          <w:tcPr>
            <w:tcW w:w="1241"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KG</w:t>
            </w:r>
          </w:p>
        </w:tc>
        <w:tc>
          <w:tcPr>
            <w:tcW w:w="86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Pr>
                <w:rFonts w:ascii="Arial" w:hAnsi="Arial" w:cs="Arial"/>
                <w:color w:val="000000"/>
                <w:sz w:val="16"/>
                <w:szCs w:val="16"/>
              </w:rPr>
              <w:t>27</w:t>
            </w:r>
            <w:r w:rsidRPr="00186BAE">
              <w:rPr>
                <w:rFonts w:ascii="Arial" w:hAnsi="Arial" w:cs="Arial"/>
                <w:color w:val="000000"/>
                <w:sz w:val="16"/>
                <w:szCs w:val="16"/>
              </w:rPr>
              <w:t>00</w:t>
            </w:r>
          </w:p>
        </w:tc>
        <w:tc>
          <w:tcPr>
            <w:tcW w:w="2005"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rPr>
                <w:rFonts w:ascii="Arial" w:hAnsi="Arial" w:cs="Arial"/>
                <w:b/>
                <w:bCs/>
                <w:color w:val="000000"/>
                <w:sz w:val="16"/>
                <w:szCs w:val="16"/>
              </w:rPr>
            </w:pPr>
            <w:r w:rsidRPr="00186BAE">
              <w:rPr>
                <w:rFonts w:ascii="Arial" w:hAnsi="Arial" w:cs="Arial"/>
                <w:b/>
                <w:bCs/>
                <w:color w:val="000000"/>
                <w:sz w:val="16"/>
                <w:szCs w:val="16"/>
              </w:rPr>
              <w:t xml:space="preserve">CEBOLA </w:t>
            </w:r>
            <w:r w:rsidRPr="00186BAE">
              <w:rPr>
                <w:rFonts w:ascii="Arial" w:hAnsi="Arial" w:cs="Arial"/>
                <w:color w:val="000000"/>
                <w:sz w:val="16"/>
                <w:szCs w:val="16"/>
              </w:rPr>
              <w:t>GRAÚDA DE; PRIMEIRA; COMPACTA E FIRME; SEM LESÕES DE ORIGEM FÍSICA OU MECÂNICA, PERFURAÇÕES E CORTES; TAMANHO E COLORAÇÃO UNIFORMES; DEVENDO SER BEM DESENVOLVIDA; ISENTA DE SUJIDADES, PARASITAS E LARVAS; ACONDICIONADA EM SACO DE POLIETILENO (750X480)MM; E SUAS CONDIÇÕES DEVERÃO ESTAR DE ACORDO COM A RESOLUCAO RDC 272/2005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4,10 </w:t>
            </w:r>
          </w:p>
        </w:tc>
        <w:tc>
          <w:tcPr>
            <w:tcW w:w="1986"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w:t>
            </w:r>
            <w:r>
              <w:rPr>
                <w:rFonts w:ascii="Arial" w:hAnsi="Arial" w:cs="Arial"/>
                <w:color w:val="000000"/>
                <w:sz w:val="16"/>
                <w:szCs w:val="16"/>
              </w:rPr>
              <w:t>11.070,00</w:t>
            </w:r>
            <w:r w:rsidRPr="00186BAE">
              <w:rPr>
                <w:rFonts w:ascii="Arial" w:hAnsi="Arial" w:cs="Arial"/>
                <w:color w:val="000000"/>
                <w:sz w:val="16"/>
                <w:szCs w:val="16"/>
              </w:rPr>
              <w:t xml:space="preserve"> </w:t>
            </w:r>
          </w:p>
        </w:tc>
      </w:tr>
      <w:tr w:rsidR="00C467CC" w:rsidRPr="007A565B" w:rsidTr="00C467CC">
        <w:trPr>
          <w:trHeight w:val="3060"/>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C467CC" w:rsidRPr="007A565B" w:rsidRDefault="00C467CC" w:rsidP="00C467CC">
            <w:pPr>
              <w:jc w:val="center"/>
              <w:rPr>
                <w:rFonts w:ascii="Arial Narrow" w:hAnsi="Arial Narrow"/>
                <w:b/>
                <w:bCs/>
                <w:color w:val="000000"/>
                <w:sz w:val="16"/>
                <w:szCs w:val="16"/>
              </w:rPr>
            </w:pPr>
            <w:r w:rsidRPr="007A565B">
              <w:rPr>
                <w:rFonts w:ascii="Arial Narrow" w:hAnsi="Arial Narrow"/>
                <w:b/>
                <w:bCs/>
                <w:color w:val="000000"/>
                <w:sz w:val="16"/>
                <w:szCs w:val="16"/>
              </w:rPr>
              <w:t>1</w:t>
            </w:r>
            <w:r>
              <w:rPr>
                <w:rFonts w:ascii="Arial Narrow" w:hAnsi="Arial Narrow"/>
                <w:b/>
                <w:bCs/>
                <w:color w:val="000000"/>
                <w:sz w:val="16"/>
                <w:szCs w:val="16"/>
              </w:rPr>
              <w:t>4</w:t>
            </w:r>
          </w:p>
        </w:tc>
        <w:tc>
          <w:tcPr>
            <w:tcW w:w="131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CENOURA</w:t>
            </w:r>
          </w:p>
        </w:tc>
        <w:tc>
          <w:tcPr>
            <w:tcW w:w="1241"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KG</w:t>
            </w:r>
          </w:p>
        </w:tc>
        <w:tc>
          <w:tcPr>
            <w:tcW w:w="86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Pr>
                <w:rFonts w:ascii="Arial" w:hAnsi="Arial" w:cs="Arial"/>
                <w:color w:val="000000"/>
                <w:sz w:val="16"/>
                <w:szCs w:val="16"/>
              </w:rPr>
              <w:t>1350</w:t>
            </w:r>
          </w:p>
        </w:tc>
        <w:tc>
          <w:tcPr>
            <w:tcW w:w="2005"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rPr>
                <w:rFonts w:ascii="Arial" w:hAnsi="Arial" w:cs="Arial"/>
                <w:b/>
                <w:bCs/>
                <w:color w:val="000000"/>
                <w:sz w:val="16"/>
                <w:szCs w:val="16"/>
              </w:rPr>
            </w:pPr>
            <w:r w:rsidRPr="00186BAE">
              <w:rPr>
                <w:rFonts w:ascii="Arial" w:hAnsi="Arial" w:cs="Arial"/>
                <w:b/>
                <w:bCs/>
                <w:color w:val="000000"/>
                <w:sz w:val="16"/>
                <w:szCs w:val="16"/>
              </w:rPr>
              <w:t>CENOURA</w:t>
            </w:r>
            <w:r w:rsidRPr="00186BAE">
              <w:rPr>
                <w:rFonts w:ascii="Arial" w:hAnsi="Arial" w:cs="Arial"/>
                <w:color w:val="000000"/>
                <w:sz w:val="16"/>
                <w:szCs w:val="16"/>
              </w:rPr>
              <w:t>; DE PRIMEIRA, SEM RAMA; FRESCA, COMPACTA E FIRME; SEM LESÕES DE ORIGEM FÍSICAS OU MECÂNICAS, RACHADURA E CORTES; TAMANHO E COLORAÇÃO UNIFORMES; DEVENDO SER BEM DESENVOLVIDA; E SUAS CONDIÇÕES DEVERÃO ESTAR DE ACORDO COM A RESOLUCAO RDC 272/2005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3,75 </w:t>
            </w:r>
          </w:p>
        </w:tc>
        <w:tc>
          <w:tcPr>
            <w:tcW w:w="1986"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w:t>
            </w:r>
            <w:r>
              <w:rPr>
                <w:rFonts w:ascii="Arial" w:hAnsi="Arial" w:cs="Arial"/>
                <w:color w:val="000000"/>
                <w:sz w:val="16"/>
                <w:szCs w:val="16"/>
              </w:rPr>
              <w:t>5062,50</w:t>
            </w:r>
            <w:r w:rsidRPr="00186BAE">
              <w:rPr>
                <w:rFonts w:ascii="Arial" w:hAnsi="Arial" w:cs="Arial"/>
                <w:color w:val="000000"/>
                <w:sz w:val="16"/>
                <w:szCs w:val="16"/>
              </w:rPr>
              <w:t xml:space="preserve"> </w:t>
            </w:r>
          </w:p>
        </w:tc>
      </w:tr>
      <w:tr w:rsidR="00C467CC" w:rsidRPr="007A565B" w:rsidTr="00C467CC">
        <w:trPr>
          <w:trHeight w:val="4080"/>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C467CC" w:rsidRPr="007A565B" w:rsidRDefault="00C467CC" w:rsidP="00C467CC">
            <w:pPr>
              <w:jc w:val="center"/>
              <w:rPr>
                <w:rFonts w:ascii="Arial Narrow" w:hAnsi="Arial Narrow"/>
                <w:b/>
                <w:bCs/>
                <w:color w:val="000000"/>
                <w:sz w:val="16"/>
                <w:szCs w:val="16"/>
              </w:rPr>
            </w:pPr>
            <w:r>
              <w:rPr>
                <w:rFonts w:ascii="Arial Narrow" w:hAnsi="Arial Narrow"/>
                <w:b/>
                <w:bCs/>
                <w:color w:val="000000"/>
                <w:sz w:val="16"/>
                <w:szCs w:val="16"/>
              </w:rPr>
              <w:lastRenderedPageBreak/>
              <w:t>15</w:t>
            </w:r>
          </w:p>
        </w:tc>
        <w:tc>
          <w:tcPr>
            <w:tcW w:w="131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 xml:space="preserve">COUVE </w:t>
            </w:r>
          </w:p>
        </w:tc>
        <w:tc>
          <w:tcPr>
            <w:tcW w:w="1241"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MAÇO</w:t>
            </w:r>
          </w:p>
        </w:tc>
        <w:tc>
          <w:tcPr>
            <w:tcW w:w="86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1</w:t>
            </w:r>
            <w:r>
              <w:rPr>
                <w:rFonts w:ascii="Arial" w:hAnsi="Arial" w:cs="Arial"/>
                <w:color w:val="000000"/>
                <w:sz w:val="16"/>
                <w:szCs w:val="16"/>
              </w:rPr>
              <w:t>700</w:t>
            </w:r>
          </w:p>
        </w:tc>
        <w:tc>
          <w:tcPr>
            <w:tcW w:w="2005"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rPr>
                <w:rFonts w:ascii="Arial" w:hAnsi="Arial" w:cs="Arial"/>
                <w:b/>
                <w:bCs/>
                <w:color w:val="000000"/>
                <w:sz w:val="16"/>
                <w:szCs w:val="16"/>
              </w:rPr>
            </w:pPr>
            <w:r w:rsidRPr="00186BAE">
              <w:rPr>
                <w:rFonts w:ascii="Arial" w:hAnsi="Arial" w:cs="Arial"/>
                <w:b/>
                <w:bCs/>
                <w:color w:val="000000"/>
                <w:sz w:val="16"/>
                <w:szCs w:val="16"/>
              </w:rPr>
              <w:t>COUVE MANTEIGA</w:t>
            </w:r>
            <w:r w:rsidRPr="00186BAE">
              <w:rPr>
                <w:rFonts w:ascii="Arial" w:hAnsi="Arial" w:cs="Arial"/>
                <w:color w:val="000000"/>
                <w:sz w:val="16"/>
                <w:szCs w:val="16"/>
              </w:rPr>
              <w:t>; FRESCA; DE PRIMEIRA; TAMANHO E COLORAÇÃO UNIFORMES; DEVENDO SER BEM DESENVOLVIDA; FIRME E INTACTA; ISENTA DE ENFERMIDADES, MATERIAL TERROSO E UMIDADE EXTERNA ANORMAL; LIVRE DE RESÍDUOS DE FERTILIZANTES SUJIDADES, PARASITAS E LARVAS; SEM DANOS FÍSICOS E MECÂNICOS ORIUNDOS DO MANUSEIO E TRANSPORTE E SUAS CONDIÇÕES DEVERÃO ESTAR DE ACORDO COM A RESOLUCAO RDC 272/2005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2,83 </w:t>
            </w:r>
          </w:p>
        </w:tc>
        <w:tc>
          <w:tcPr>
            <w:tcW w:w="1986"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w:t>
            </w:r>
            <w:r>
              <w:rPr>
                <w:rFonts w:ascii="Arial" w:hAnsi="Arial" w:cs="Arial"/>
                <w:color w:val="000000"/>
                <w:sz w:val="16"/>
                <w:szCs w:val="16"/>
              </w:rPr>
              <w:t>4.811,00</w:t>
            </w:r>
            <w:r w:rsidRPr="00186BAE">
              <w:rPr>
                <w:rFonts w:ascii="Arial" w:hAnsi="Arial" w:cs="Arial"/>
                <w:color w:val="000000"/>
                <w:sz w:val="16"/>
                <w:szCs w:val="16"/>
              </w:rPr>
              <w:t xml:space="preserve"> </w:t>
            </w:r>
          </w:p>
        </w:tc>
      </w:tr>
      <w:tr w:rsidR="00C467CC" w:rsidRPr="007A565B" w:rsidTr="00C467CC">
        <w:trPr>
          <w:trHeight w:val="3060"/>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C467CC" w:rsidRPr="007A565B" w:rsidRDefault="00C467CC" w:rsidP="00C467CC">
            <w:pPr>
              <w:jc w:val="center"/>
              <w:rPr>
                <w:rFonts w:ascii="Arial Narrow" w:hAnsi="Arial Narrow"/>
                <w:b/>
                <w:bCs/>
                <w:color w:val="000000"/>
                <w:sz w:val="16"/>
                <w:szCs w:val="16"/>
              </w:rPr>
            </w:pPr>
            <w:r w:rsidRPr="007A565B">
              <w:rPr>
                <w:rFonts w:ascii="Arial Narrow" w:hAnsi="Arial Narrow"/>
                <w:b/>
                <w:bCs/>
                <w:color w:val="000000"/>
                <w:sz w:val="16"/>
                <w:szCs w:val="16"/>
              </w:rPr>
              <w:t>1</w:t>
            </w:r>
            <w:r>
              <w:rPr>
                <w:rFonts w:ascii="Arial Narrow" w:hAnsi="Arial Narrow"/>
                <w:b/>
                <w:bCs/>
                <w:color w:val="000000"/>
                <w:sz w:val="16"/>
                <w:szCs w:val="16"/>
              </w:rPr>
              <w:t>6</w:t>
            </w:r>
          </w:p>
        </w:tc>
        <w:tc>
          <w:tcPr>
            <w:tcW w:w="131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CHEIRO VERDE</w:t>
            </w:r>
          </w:p>
        </w:tc>
        <w:tc>
          <w:tcPr>
            <w:tcW w:w="1241"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MAÇO</w:t>
            </w:r>
          </w:p>
        </w:tc>
        <w:tc>
          <w:tcPr>
            <w:tcW w:w="86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Pr>
                <w:rFonts w:ascii="Arial" w:hAnsi="Arial" w:cs="Arial"/>
                <w:color w:val="000000"/>
                <w:sz w:val="16"/>
                <w:szCs w:val="16"/>
              </w:rPr>
              <w:t>1280</w:t>
            </w:r>
          </w:p>
        </w:tc>
        <w:tc>
          <w:tcPr>
            <w:tcW w:w="2005"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rPr>
                <w:rFonts w:ascii="Arial" w:hAnsi="Arial" w:cs="Arial"/>
                <w:b/>
                <w:bCs/>
                <w:color w:val="000000"/>
                <w:sz w:val="16"/>
                <w:szCs w:val="16"/>
              </w:rPr>
            </w:pPr>
            <w:r w:rsidRPr="00186BAE">
              <w:rPr>
                <w:rFonts w:ascii="Arial" w:hAnsi="Arial" w:cs="Arial"/>
                <w:b/>
                <w:bCs/>
                <w:color w:val="000000"/>
                <w:sz w:val="16"/>
                <w:szCs w:val="16"/>
              </w:rPr>
              <w:t>CHEIRO VERDE</w:t>
            </w:r>
            <w:r w:rsidRPr="00186BAE">
              <w:rPr>
                <w:rFonts w:ascii="Arial" w:hAnsi="Arial" w:cs="Arial"/>
                <w:color w:val="000000"/>
                <w:sz w:val="16"/>
                <w:szCs w:val="16"/>
              </w:rPr>
              <w:t>; MAÇO CONTENDO SALSA E CEBOLINHA; FRESCA; DE PRIMEIRA; TAMANHO E COLORAÇÃO UNIFORMES, COM APROXIMADAMENTE 500 GRAMAS; DEVENDO SER BEM DESENVOLVIDA; ISENTA DE ENFERMIDADES, SUJIDADES, PARASITAS E LARVAS; SEM DANOS FÍSICOS E MECÂNICOS ORIUNDOS DO MANUSEIO E TRANSPORTE; E SUAS CONDIÇÕES DEVERÃO ESTAR DE ACORDO COM A RESOLUÇÃO RDC 272/2005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2,67 </w:t>
            </w:r>
          </w:p>
        </w:tc>
        <w:tc>
          <w:tcPr>
            <w:tcW w:w="1986"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w:t>
            </w:r>
            <w:r>
              <w:rPr>
                <w:rFonts w:ascii="Arial" w:hAnsi="Arial" w:cs="Arial"/>
                <w:color w:val="000000"/>
                <w:sz w:val="16"/>
                <w:szCs w:val="16"/>
              </w:rPr>
              <w:t>3.417,60</w:t>
            </w:r>
          </w:p>
        </w:tc>
      </w:tr>
      <w:tr w:rsidR="00C467CC" w:rsidRPr="007A565B" w:rsidTr="00C467CC">
        <w:trPr>
          <w:trHeight w:val="4335"/>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C467CC" w:rsidRPr="007A565B" w:rsidRDefault="00C467CC" w:rsidP="00C467CC">
            <w:pPr>
              <w:jc w:val="center"/>
              <w:rPr>
                <w:rFonts w:ascii="Arial Narrow" w:hAnsi="Arial Narrow"/>
                <w:b/>
                <w:bCs/>
                <w:color w:val="000000"/>
                <w:sz w:val="16"/>
                <w:szCs w:val="16"/>
              </w:rPr>
            </w:pPr>
            <w:r w:rsidRPr="007A565B">
              <w:rPr>
                <w:rFonts w:ascii="Arial Narrow" w:hAnsi="Arial Narrow"/>
                <w:b/>
                <w:bCs/>
                <w:color w:val="000000"/>
                <w:sz w:val="16"/>
                <w:szCs w:val="16"/>
              </w:rPr>
              <w:t>1</w:t>
            </w:r>
            <w:r>
              <w:rPr>
                <w:rFonts w:ascii="Arial Narrow" w:hAnsi="Arial Narrow"/>
                <w:b/>
                <w:bCs/>
                <w:color w:val="000000"/>
                <w:sz w:val="16"/>
                <w:szCs w:val="16"/>
              </w:rPr>
              <w:t>7</w:t>
            </w:r>
          </w:p>
        </w:tc>
        <w:tc>
          <w:tcPr>
            <w:tcW w:w="131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CHUCHU</w:t>
            </w:r>
          </w:p>
        </w:tc>
        <w:tc>
          <w:tcPr>
            <w:tcW w:w="1241"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KG</w:t>
            </w:r>
          </w:p>
        </w:tc>
        <w:tc>
          <w:tcPr>
            <w:tcW w:w="86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Pr>
                <w:rFonts w:ascii="Arial" w:hAnsi="Arial" w:cs="Arial"/>
                <w:color w:val="000000"/>
                <w:sz w:val="16"/>
                <w:szCs w:val="16"/>
              </w:rPr>
              <w:t>185</w:t>
            </w:r>
            <w:r w:rsidRPr="00186BAE">
              <w:rPr>
                <w:rFonts w:ascii="Arial" w:hAnsi="Arial" w:cs="Arial"/>
                <w:color w:val="000000"/>
                <w:sz w:val="16"/>
                <w:szCs w:val="16"/>
              </w:rPr>
              <w:t>0</w:t>
            </w:r>
          </w:p>
        </w:tc>
        <w:tc>
          <w:tcPr>
            <w:tcW w:w="2005"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rPr>
                <w:rFonts w:ascii="Arial" w:hAnsi="Arial" w:cs="Arial"/>
                <w:b/>
                <w:bCs/>
                <w:color w:val="000000"/>
                <w:sz w:val="16"/>
                <w:szCs w:val="16"/>
              </w:rPr>
            </w:pPr>
            <w:r w:rsidRPr="00186BAE">
              <w:rPr>
                <w:rFonts w:ascii="Arial" w:hAnsi="Arial" w:cs="Arial"/>
                <w:b/>
                <w:bCs/>
                <w:color w:val="000000"/>
                <w:sz w:val="16"/>
                <w:szCs w:val="16"/>
              </w:rPr>
              <w:t>CHUCHU</w:t>
            </w:r>
            <w:r w:rsidRPr="00186BAE">
              <w:rPr>
                <w:rFonts w:ascii="Arial" w:hAnsi="Arial" w:cs="Arial"/>
                <w:color w:val="000000"/>
                <w:sz w:val="16"/>
                <w:szCs w:val="16"/>
              </w:rPr>
              <w:t>; DE PRIMEIRA; TAMANHO E COLORAÇÃO UNIFORMES; LIVRE DE ENFERMIDADES, MATERIAIS TERROSOS; SEM DANOS FÍSICOS E MECÂNICOS ORIUNDOS DO MANUSEIO E TRANSPORTE; ACONDICIONADO EM CAIXA DE MADEIRA (495X355X220)MM; E SUAS CONDIÇÕES DEVERÃO ESTAR DE ACORDO COM A RESOLUCAO RDC 272/2005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2,67 </w:t>
            </w:r>
          </w:p>
        </w:tc>
        <w:tc>
          <w:tcPr>
            <w:tcW w:w="1986"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w:t>
            </w:r>
            <w:r>
              <w:rPr>
                <w:rFonts w:ascii="Arial" w:hAnsi="Arial" w:cs="Arial"/>
                <w:color w:val="000000"/>
                <w:sz w:val="16"/>
                <w:szCs w:val="16"/>
              </w:rPr>
              <w:t>4.939,50</w:t>
            </w:r>
            <w:r w:rsidRPr="00186BAE">
              <w:rPr>
                <w:rFonts w:ascii="Arial" w:hAnsi="Arial" w:cs="Arial"/>
                <w:color w:val="000000"/>
                <w:sz w:val="16"/>
                <w:szCs w:val="16"/>
              </w:rPr>
              <w:t xml:space="preserve"> </w:t>
            </w:r>
          </w:p>
        </w:tc>
      </w:tr>
      <w:tr w:rsidR="00C467CC" w:rsidRPr="007A565B" w:rsidTr="00C467CC">
        <w:trPr>
          <w:trHeight w:val="1743"/>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C467CC" w:rsidRPr="007A565B" w:rsidRDefault="00C467CC" w:rsidP="00C467CC">
            <w:pPr>
              <w:jc w:val="center"/>
              <w:rPr>
                <w:rFonts w:ascii="Arial Narrow" w:hAnsi="Arial Narrow"/>
                <w:b/>
                <w:bCs/>
                <w:color w:val="000000"/>
                <w:sz w:val="16"/>
                <w:szCs w:val="16"/>
              </w:rPr>
            </w:pPr>
            <w:r w:rsidRPr="007A565B">
              <w:rPr>
                <w:rFonts w:ascii="Arial Narrow" w:hAnsi="Arial Narrow"/>
                <w:b/>
                <w:bCs/>
                <w:color w:val="000000"/>
                <w:sz w:val="16"/>
                <w:szCs w:val="16"/>
              </w:rPr>
              <w:lastRenderedPageBreak/>
              <w:t>1</w:t>
            </w:r>
            <w:r>
              <w:rPr>
                <w:rFonts w:ascii="Arial Narrow" w:hAnsi="Arial Narrow"/>
                <w:b/>
                <w:bCs/>
                <w:color w:val="000000"/>
                <w:sz w:val="16"/>
                <w:szCs w:val="16"/>
              </w:rPr>
              <w:t>8</w:t>
            </w:r>
          </w:p>
        </w:tc>
        <w:tc>
          <w:tcPr>
            <w:tcW w:w="1314" w:type="dxa"/>
            <w:tcBorders>
              <w:top w:val="nil"/>
              <w:left w:val="nil"/>
              <w:bottom w:val="single" w:sz="4" w:space="0" w:color="auto"/>
              <w:right w:val="single" w:sz="4" w:space="0" w:color="auto"/>
            </w:tcBorders>
            <w:shd w:val="clear" w:color="auto" w:fill="auto"/>
            <w:vAlign w:val="center"/>
            <w:hideMark/>
          </w:tcPr>
          <w:p w:rsidR="00C467CC" w:rsidRPr="00DA15D5" w:rsidRDefault="00C467CC" w:rsidP="00C467CC">
            <w:pPr>
              <w:jc w:val="center"/>
              <w:rPr>
                <w:rFonts w:ascii="Arial Narrow" w:hAnsi="Arial Narrow" w:cs="Arial"/>
                <w:sz w:val="16"/>
                <w:szCs w:val="16"/>
              </w:rPr>
            </w:pPr>
            <w:r w:rsidRPr="00DA15D5">
              <w:rPr>
                <w:rFonts w:ascii="Arial Narrow" w:hAnsi="Arial Narrow" w:cs="Arial"/>
                <w:sz w:val="16"/>
                <w:szCs w:val="16"/>
              </w:rPr>
              <w:t>LARANJA</w:t>
            </w:r>
            <w:r>
              <w:rPr>
                <w:rFonts w:ascii="Arial Narrow" w:hAnsi="Arial Narrow" w:cs="Arial"/>
                <w:sz w:val="16"/>
                <w:szCs w:val="16"/>
              </w:rPr>
              <w:t xml:space="preserve"> PERA</w:t>
            </w:r>
          </w:p>
        </w:tc>
        <w:tc>
          <w:tcPr>
            <w:tcW w:w="1241" w:type="dxa"/>
            <w:tcBorders>
              <w:top w:val="nil"/>
              <w:left w:val="nil"/>
              <w:bottom w:val="single" w:sz="4" w:space="0" w:color="auto"/>
              <w:right w:val="single" w:sz="4" w:space="0" w:color="auto"/>
            </w:tcBorders>
            <w:shd w:val="clear" w:color="auto" w:fill="auto"/>
            <w:vAlign w:val="center"/>
            <w:hideMark/>
          </w:tcPr>
          <w:p w:rsidR="00C467CC" w:rsidRPr="00DA15D5" w:rsidRDefault="00C467CC" w:rsidP="00C467CC">
            <w:pPr>
              <w:jc w:val="center"/>
              <w:rPr>
                <w:rFonts w:ascii="Arial Narrow" w:hAnsi="Arial Narrow" w:cs="Arial"/>
                <w:sz w:val="16"/>
                <w:szCs w:val="16"/>
              </w:rPr>
            </w:pPr>
            <w:r w:rsidRPr="00DA15D5">
              <w:rPr>
                <w:rFonts w:ascii="Arial Narrow" w:hAnsi="Arial Narrow" w:cs="Arial"/>
                <w:bCs/>
                <w:sz w:val="16"/>
                <w:szCs w:val="16"/>
              </w:rPr>
              <w:t>KG</w:t>
            </w:r>
          </w:p>
        </w:tc>
        <w:tc>
          <w:tcPr>
            <w:tcW w:w="864" w:type="dxa"/>
            <w:tcBorders>
              <w:top w:val="nil"/>
              <w:left w:val="nil"/>
              <w:bottom w:val="single" w:sz="4" w:space="0" w:color="auto"/>
              <w:right w:val="single" w:sz="4" w:space="0" w:color="auto"/>
            </w:tcBorders>
            <w:shd w:val="clear" w:color="auto" w:fill="auto"/>
            <w:vAlign w:val="center"/>
            <w:hideMark/>
          </w:tcPr>
          <w:p w:rsidR="00C467CC" w:rsidRPr="00DA15D5" w:rsidRDefault="00C467CC" w:rsidP="00C467CC">
            <w:pPr>
              <w:jc w:val="center"/>
              <w:rPr>
                <w:rFonts w:ascii="Arial Narrow" w:hAnsi="Arial Narrow" w:cs="Arial"/>
                <w:sz w:val="16"/>
                <w:szCs w:val="16"/>
              </w:rPr>
            </w:pPr>
            <w:r>
              <w:rPr>
                <w:rFonts w:ascii="Arial Narrow" w:hAnsi="Arial Narrow" w:cs="Arial"/>
                <w:sz w:val="16"/>
                <w:szCs w:val="16"/>
              </w:rPr>
              <w:t xml:space="preserve">500 </w:t>
            </w:r>
          </w:p>
        </w:tc>
        <w:tc>
          <w:tcPr>
            <w:tcW w:w="2005" w:type="dxa"/>
            <w:tcBorders>
              <w:top w:val="nil"/>
              <w:left w:val="nil"/>
              <w:bottom w:val="single" w:sz="4" w:space="0" w:color="auto"/>
              <w:right w:val="single" w:sz="4" w:space="0" w:color="auto"/>
            </w:tcBorders>
            <w:shd w:val="clear" w:color="auto" w:fill="auto"/>
            <w:vAlign w:val="center"/>
            <w:hideMark/>
          </w:tcPr>
          <w:p w:rsidR="00C467CC" w:rsidRPr="00D60757" w:rsidRDefault="00C467CC" w:rsidP="00C467CC">
            <w:pPr>
              <w:jc w:val="both"/>
              <w:rPr>
                <w:rFonts w:ascii="Arial Narrow" w:hAnsi="Arial Narrow" w:cs="Arial"/>
                <w:sz w:val="16"/>
                <w:szCs w:val="16"/>
              </w:rPr>
            </w:pPr>
            <w:r w:rsidRPr="004A4845">
              <w:rPr>
                <w:rFonts w:ascii="Arial Narrow" w:hAnsi="Arial Narrow"/>
                <w:b/>
                <w:bCs/>
                <w:color w:val="000000"/>
                <w:sz w:val="16"/>
                <w:szCs w:val="16"/>
              </w:rPr>
              <w:t>LARANJA;</w:t>
            </w:r>
            <w:r w:rsidRPr="004A4845">
              <w:rPr>
                <w:rFonts w:ascii="Arial Narrow" w:hAnsi="Arial Narrow"/>
                <w:color w:val="000000"/>
                <w:sz w:val="16"/>
                <w:szCs w:val="16"/>
              </w:rPr>
              <w:t xml:space="preserve"> TIPO PÊRA MÉDIA, CASCA DE COR VERDE, ODOR AGRADÁVEL, DOCE, SUCULENTA, SEM PRESENÇA DE BOLOR APARENTE.</w:t>
            </w:r>
          </w:p>
        </w:tc>
        <w:tc>
          <w:tcPr>
            <w:tcW w:w="1135" w:type="dxa"/>
            <w:tcBorders>
              <w:top w:val="nil"/>
              <w:left w:val="nil"/>
              <w:bottom w:val="single" w:sz="4" w:space="0" w:color="auto"/>
              <w:right w:val="single" w:sz="4" w:space="0" w:color="auto"/>
            </w:tcBorders>
            <w:shd w:val="clear" w:color="auto" w:fill="auto"/>
            <w:noWrap/>
            <w:vAlign w:val="center"/>
            <w:hideMark/>
          </w:tcPr>
          <w:p w:rsidR="00C467CC" w:rsidRPr="00DA15D5" w:rsidRDefault="00C467CC" w:rsidP="00C467CC">
            <w:pPr>
              <w:jc w:val="center"/>
              <w:rPr>
                <w:rFonts w:ascii="Arial Narrow" w:hAnsi="Arial Narrow" w:cs="Arial"/>
                <w:sz w:val="16"/>
                <w:szCs w:val="16"/>
              </w:rPr>
            </w:pPr>
            <w:r>
              <w:rPr>
                <w:rFonts w:ascii="Arial Narrow" w:hAnsi="Arial Narrow" w:cs="Arial"/>
                <w:sz w:val="16"/>
                <w:szCs w:val="16"/>
              </w:rPr>
              <w:t>R$ 2,65</w:t>
            </w:r>
          </w:p>
        </w:tc>
        <w:tc>
          <w:tcPr>
            <w:tcW w:w="1986" w:type="dxa"/>
            <w:tcBorders>
              <w:top w:val="nil"/>
              <w:left w:val="nil"/>
              <w:bottom w:val="single" w:sz="4" w:space="0" w:color="auto"/>
              <w:right w:val="single" w:sz="4" w:space="0" w:color="auto"/>
            </w:tcBorders>
            <w:shd w:val="clear" w:color="auto" w:fill="auto"/>
            <w:noWrap/>
            <w:vAlign w:val="center"/>
            <w:hideMark/>
          </w:tcPr>
          <w:p w:rsidR="00C467CC" w:rsidRPr="00DA15D5" w:rsidRDefault="00C467CC" w:rsidP="00C467CC">
            <w:pPr>
              <w:jc w:val="center"/>
              <w:rPr>
                <w:rFonts w:ascii="Arial Narrow" w:hAnsi="Arial Narrow" w:cs="Arial"/>
                <w:sz w:val="16"/>
                <w:szCs w:val="16"/>
              </w:rPr>
            </w:pPr>
            <w:r>
              <w:rPr>
                <w:rFonts w:ascii="Arial Narrow" w:hAnsi="Arial Narrow" w:cs="Arial"/>
                <w:sz w:val="16"/>
                <w:szCs w:val="16"/>
              </w:rPr>
              <w:t>R$ 1.325,00</w:t>
            </w:r>
          </w:p>
        </w:tc>
      </w:tr>
      <w:tr w:rsidR="00C467CC" w:rsidRPr="007A565B" w:rsidTr="00C467CC">
        <w:trPr>
          <w:trHeight w:val="1541"/>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C467CC" w:rsidRPr="007A565B" w:rsidRDefault="00C467CC" w:rsidP="00C467CC">
            <w:pPr>
              <w:jc w:val="center"/>
              <w:rPr>
                <w:rFonts w:ascii="Arial Narrow" w:hAnsi="Arial Narrow"/>
                <w:b/>
                <w:bCs/>
                <w:color w:val="000000"/>
                <w:sz w:val="16"/>
                <w:szCs w:val="16"/>
              </w:rPr>
            </w:pPr>
            <w:r w:rsidRPr="007A565B">
              <w:rPr>
                <w:rFonts w:ascii="Arial Narrow" w:hAnsi="Arial Narrow"/>
                <w:b/>
                <w:bCs/>
                <w:color w:val="000000"/>
                <w:sz w:val="16"/>
                <w:szCs w:val="16"/>
              </w:rPr>
              <w:t>1</w:t>
            </w:r>
            <w:r>
              <w:rPr>
                <w:rFonts w:ascii="Arial Narrow" w:hAnsi="Arial Narrow"/>
                <w:b/>
                <w:bCs/>
                <w:color w:val="000000"/>
                <w:sz w:val="16"/>
                <w:szCs w:val="16"/>
              </w:rPr>
              <w:t>9</w:t>
            </w:r>
          </w:p>
        </w:tc>
        <w:tc>
          <w:tcPr>
            <w:tcW w:w="131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MAÇÃ</w:t>
            </w:r>
          </w:p>
        </w:tc>
        <w:tc>
          <w:tcPr>
            <w:tcW w:w="1241"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KG</w:t>
            </w:r>
          </w:p>
        </w:tc>
        <w:tc>
          <w:tcPr>
            <w:tcW w:w="86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8</w:t>
            </w:r>
            <w:r>
              <w:rPr>
                <w:rFonts w:ascii="Arial" w:hAnsi="Arial" w:cs="Arial"/>
                <w:color w:val="000000"/>
                <w:sz w:val="16"/>
                <w:szCs w:val="16"/>
              </w:rPr>
              <w:t>5</w:t>
            </w:r>
            <w:r w:rsidRPr="00186BAE">
              <w:rPr>
                <w:rFonts w:ascii="Arial" w:hAnsi="Arial" w:cs="Arial"/>
                <w:color w:val="000000"/>
                <w:sz w:val="16"/>
                <w:szCs w:val="16"/>
              </w:rPr>
              <w:t>00</w:t>
            </w:r>
          </w:p>
        </w:tc>
        <w:tc>
          <w:tcPr>
            <w:tcW w:w="2005"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rPr>
                <w:rFonts w:ascii="Arial" w:hAnsi="Arial" w:cs="Arial"/>
                <w:b/>
                <w:bCs/>
                <w:color w:val="000000"/>
                <w:sz w:val="16"/>
                <w:szCs w:val="16"/>
              </w:rPr>
            </w:pPr>
            <w:r w:rsidRPr="00186BAE">
              <w:rPr>
                <w:rFonts w:ascii="Arial" w:hAnsi="Arial" w:cs="Arial"/>
                <w:b/>
                <w:bCs/>
                <w:color w:val="000000"/>
                <w:sz w:val="16"/>
                <w:szCs w:val="16"/>
              </w:rPr>
              <w:t>MAÇÃ</w:t>
            </w:r>
            <w:r w:rsidRPr="00186BAE">
              <w:rPr>
                <w:rFonts w:ascii="Arial" w:hAnsi="Arial" w:cs="Arial"/>
                <w:color w:val="000000"/>
                <w:sz w:val="16"/>
                <w:szCs w:val="16"/>
              </w:rPr>
              <w:t>; FUJI OU GALA, NACIONAL, TAMANHO, COR E CONFORMAÇÃO UNIFORME, BEM DESENVOLVIDA E MADURA, COM POLPA INTACTA E FIRME, SEM DANOS FÍSICOS ORIUNDOS DO MANUSEIO E TRANSPORTE.</w:t>
            </w:r>
          </w:p>
        </w:tc>
        <w:tc>
          <w:tcPr>
            <w:tcW w:w="1135"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9,50 </w:t>
            </w:r>
          </w:p>
        </w:tc>
        <w:tc>
          <w:tcPr>
            <w:tcW w:w="1986"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Pr>
                <w:rFonts w:ascii="Arial" w:hAnsi="Arial" w:cs="Arial"/>
                <w:color w:val="000000"/>
                <w:sz w:val="16"/>
                <w:szCs w:val="16"/>
              </w:rPr>
              <w:t xml:space="preserve"> R$             80.750,00</w:t>
            </w:r>
            <w:r w:rsidRPr="00186BAE">
              <w:rPr>
                <w:rFonts w:ascii="Arial" w:hAnsi="Arial" w:cs="Arial"/>
                <w:color w:val="000000"/>
                <w:sz w:val="16"/>
                <w:szCs w:val="16"/>
              </w:rPr>
              <w:t xml:space="preserve"> </w:t>
            </w:r>
          </w:p>
        </w:tc>
      </w:tr>
      <w:tr w:rsidR="00C467CC" w:rsidRPr="007A565B" w:rsidTr="00C467CC">
        <w:trPr>
          <w:trHeight w:val="1216"/>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C467CC" w:rsidRPr="007A565B" w:rsidRDefault="00C467CC" w:rsidP="00C467CC">
            <w:pPr>
              <w:jc w:val="center"/>
              <w:rPr>
                <w:rFonts w:ascii="Arial Narrow" w:hAnsi="Arial Narrow"/>
                <w:b/>
                <w:bCs/>
                <w:color w:val="000000"/>
                <w:sz w:val="16"/>
                <w:szCs w:val="16"/>
              </w:rPr>
            </w:pPr>
            <w:r>
              <w:rPr>
                <w:rFonts w:ascii="Arial Narrow" w:hAnsi="Arial Narrow"/>
                <w:b/>
                <w:bCs/>
                <w:color w:val="000000"/>
                <w:sz w:val="16"/>
                <w:szCs w:val="16"/>
              </w:rPr>
              <w:t>20</w:t>
            </w:r>
          </w:p>
        </w:tc>
        <w:tc>
          <w:tcPr>
            <w:tcW w:w="1314" w:type="dxa"/>
            <w:tcBorders>
              <w:top w:val="nil"/>
              <w:left w:val="nil"/>
              <w:bottom w:val="single" w:sz="4" w:space="0" w:color="auto"/>
              <w:right w:val="single" w:sz="4" w:space="0" w:color="auto"/>
            </w:tcBorders>
            <w:shd w:val="clear" w:color="auto" w:fill="auto"/>
            <w:vAlign w:val="center"/>
            <w:hideMark/>
          </w:tcPr>
          <w:p w:rsidR="00C467CC" w:rsidRPr="00DA15D5" w:rsidRDefault="00C467CC" w:rsidP="00C467CC">
            <w:pPr>
              <w:jc w:val="center"/>
              <w:rPr>
                <w:rFonts w:ascii="Arial Narrow" w:hAnsi="Arial Narrow" w:cs="Arial"/>
                <w:sz w:val="16"/>
                <w:szCs w:val="16"/>
              </w:rPr>
            </w:pPr>
            <w:r w:rsidRPr="00DA15D5">
              <w:rPr>
                <w:rFonts w:ascii="Arial Narrow" w:hAnsi="Arial Narrow" w:cs="Arial"/>
                <w:sz w:val="16"/>
                <w:szCs w:val="16"/>
              </w:rPr>
              <w:t>MAMÃO</w:t>
            </w:r>
            <w:r>
              <w:rPr>
                <w:rFonts w:ascii="Arial Narrow" w:hAnsi="Arial Narrow" w:cs="Arial"/>
                <w:sz w:val="16"/>
                <w:szCs w:val="16"/>
              </w:rPr>
              <w:t xml:space="preserve"> PAPAYA</w:t>
            </w:r>
          </w:p>
        </w:tc>
        <w:tc>
          <w:tcPr>
            <w:tcW w:w="1241" w:type="dxa"/>
            <w:tcBorders>
              <w:top w:val="nil"/>
              <w:left w:val="nil"/>
              <w:bottom w:val="single" w:sz="4" w:space="0" w:color="auto"/>
              <w:right w:val="single" w:sz="4" w:space="0" w:color="auto"/>
            </w:tcBorders>
            <w:shd w:val="clear" w:color="auto" w:fill="auto"/>
            <w:vAlign w:val="center"/>
            <w:hideMark/>
          </w:tcPr>
          <w:p w:rsidR="00C467CC" w:rsidRPr="00DA15D5" w:rsidRDefault="00C467CC" w:rsidP="00C467CC">
            <w:pPr>
              <w:jc w:val="center"/>
              <w:rPr>
                <w:rFonts w:ascii="Arial Narrow" w:hAnsi="Arial Narrow" w:cs="Arial"/>
                <w:sz w:val="16"/>
                <w:szCs w:val="16"/>
              </w:rPr>
            </w:pPr>
            <w:r w:rsidRPr="00DA15D5">
              <w:rPr>
                <w:rFonts w:ascii="Arial Narrow" w:hAnsi="Arial Narrow" w:cs="Arial"/>
                <w:bCs/>
                <w:sz w:val="16"/>
                <w:szCs w:val="16"/>
              </w:rPr>
              <w:t>KG</w:t>
            </w:r>
          </w:p>
        </w:tc>
        <w:tc>
          <w:tcPr>
            <w:tcW w:w="864" w:type="dxa"/>
            <w:tcBorders>
              <w:top w:val="nil"/>
              <w:left w:val="nil"/>
              <w:bottom w:val="single" w:sz="4" w:space="0" w:color="auto"/>
              <w:right w:val="single" w:sz="4" w:space="0" w:color="auto"/>
            </w:tcBorders>
            <w:shd w:val="clear" w:color="auto" w:fill="auto"/>
            <w:vAlign w:val="center"/>
            <w:hideMark/>
          </w:tcPr>
          <w:p w:rsidR="00C467CC" w:rsidRPr="00DA15D5" w:rsidRDefault="00C467CC" w:rsidP="00C467CC">
            <w:pPr>
              <w:jc w:val="center"/>
              <w:rPr>
                <w:rFonts w:ascii="Arial Narrow" w:hAnsi="Arial Narrow" w:cs="Arial"/>
                <w:sz w:val="16"/>
                <w:szCs w:val="16"/>
              </w:rPr>
            </w:pPr>
            <w:r>
              <w:rPr>
                <w:rFonts w:ascii="Arial Narrow" w:hAnsi="Arial Narrow" w:cs="Arial"/>
                <w:sz w:val="16"/>
                <w:szCs w:val="16"/>
              </w:rPr>
              <w:t>5</w:t>
            </w:r>
            <w:r w:rsidRPr="00DA15D5">
              <w:rPr>
                <w:rFonts w:ascii="Arial Narrow" w:hAnsi="Arial Narrow" w:cs="Arial"/>
                <w:sz w:val="16"/>
                <w:szCs w:val="16"/>
              </w:rPr>
              <w:t xml:space="preserve">60 </w:t>
            </w:r>
          </w:p>
        </w:tc>
        <w:tc>
          <w:tcPr>
            <w:tcW w:w="2005" w:type="dxa"/>
            <w:tcBorders>
              <w:top w:val="nil"/>
              <w:left w:val="nil"/>
              <w:bottom w:val="single" w:sz="4" w:space="0" w:color="auto"/>
              <w:right w:val="single" w:sz="4" w:space="0" w:color="auto"/>
            </w:tcBorders>
            <w:shd w:val="clear" w:color="auto" w:fill="auto"/>
            <w:vAlign w:val="center"/>
            <w:hideMark/>
          </w:tcPr>
          <w:p w:rsidR="00C467CC" w:rsidRPr="00D60757" w:rsidRDefault="00C467CC" w:rsidP="00C467CC">
            <w:pPr>
              <w:jc w:val="both"/>
              <w:rPr>
                <w:rFonts w:ascii="Arial Narrow" w:hAnsi="Arial Narrow" w:cs="Arial"/>
                <w:sz w:val="16"/>
                <w:szCs w:val="16"/>
              </w:rPr>
            </w:pPr>
            <w:r w:rsidRPr="004A4845">
              <w:rPr>
                <w:rFonts w:ascii="Arial Narrow" w:hAnsi="Arial Narrow"/>
                <w:b/>
                <w:bCs/>
                <w:color w:val="000000"/>
                <w:sz w:val="16"/>
                <w:szCs w:val="16"/>
              </w:rPr>
              <w:t>MAMÃO;</w:t>
            </w:r>
            <w:r w:rsidRPr="004A4845">
              <w:rPr>
                <w:rFonts w:ascii="Arial Narrow" w:hAnsi="Arial Narrow"/>
                <w:color w:val="000000"/>
                <w:sz w:val="16"/>
                <w:szCs w:val="16"/>
              </w:rPr>
              <w:t xml:space="preserve"> </w:t>
            </w:r>
            <w:r>
              <w:rPr>
                <w:rFonts w:ascii="Arial Narrow" w:hAnsi="Arial Narrow"/>
                <w:color w:val="000000"/>
                <w:sz w:val="16"/>
                <w:szCs w:val="16"/>
              </w:rPr>
              <w:t>PAPAYA</w:t>
            </w:r>
            <w:r w:rsidRPr="004A4845">
              <w:rPr>
                <w:rFonts w:ascii="Arial Narrow" w:hAnsi="Arial Narrow"/>
                <w:color w:val="000000"/>
                <w:sz w:val="16"/>
                <w:szCs w:val="16"/>
              </w:rPr>
              <w:t>, CASCA FINA, LISA, AMARELA (EM PROCESSO DE AMADURECIMENTO, SEM MANCHAS, POLPA MACIA). ISENTOS DE DANOS MECÂNICOS, PRAGAS OU DOENÇAS.</w:t>
            </w:r>
          </w:p>
        </w:tc>
        <w:tc>
          <w:tcPr>
            <w:tcW w:w="1135" w:type="dxa"/>
            <w:tcBorders>
              <w:top w:val="nil"/>
              <w:left w:val="nil"/>
              <w:bottom w:val="single" w:sz="4" w:space="0" w:color="auto"/>
              <w:right w:val="single" w:sz="4" w:space="0" w:color="auto"/>
            </w:tcBorders>
            <w:shd w:val="clear" w:color="auto" w:fill="auto"/>
            <w:noWrap/>
            <w:vAlign w:val="center"/>
            <w:hideMark/>
          </w:tcPr>
          <w:p w:rsidR="00C467CC" w:rsidRPr="00DA15D5" w:rsidRDefault="00C467CC" w:rsidP="00C467CC">
            <w:pPr>
              <w:jc w:val="center"/>
              <w:rPr>
                <w:rFonts w:ascii="Arial Narrow" w:hAnsi="Arial Narrow" w:cs="Arial"/>
                <w:sz w:val="16"/>
                <w:szCs w:val="16"/>
              </w:rPr>
            </w:pPr>
            <w:r>
              <w:rPr>
                <w:rFonts w:ascii="Arial Narrow" w:hAnsi="Arial Narrow" w:cs="Arial"/>
                <w:sz w:val="16"/>
                <w:szCs w:val="16"/>
              </w:rPr>
              <w:t>R$ 3,75</w:t>
            </w:r>
          </w:p>
        </w:tc>
        <w:tc>
          <w:tcPr>
            <w:tcW w:w="1986" w:type="dxa"/>
            <w:tcBorders>
              <w:top w:val="nil"/>
              <w:left w:val="nil"/>
              <w:bottom w:val="single" w:sz="4" w:space="0" w:color="auto"/>
              <w:right w:val="single" w:sz="4" w:space="0" w:color="auto"/>
            </w:tcBorders>
            <w:shd w:val="clear" w:color="auto" w:fill="auto"/>
            <w:noWrap/>
            <w:vAlign w:val="center"/>
            <w:hideMark/>
          </w:tcPr>
          <w:p w:rsidR="00C467CC" w:rsidRPr="00DA15D5" w:rsidRDefault="00C467CC" w:rsidP="00C467CC">
            <w:pPr>
              <w:jc w:val="center"/>
              <w:rPr>
                <w:rFonts w:ascii="Arial Narrow" w:hAnsi="Arial Narrow" w:cs="Arial"/>
                <w:sz w:val="16"/>
                <w:szCs w:val="16"/>
              </w:rPr>
            </w:pPr>
            <w:r>
              <w:rPr>
                <w:rFonts w:ascii="Arial Narrow" w:hAnsi="Arial Narrow" w:cs="Arial"/>
                <w:sz w:val="16"/>
                <w:szCs w:val="16"/>
              </w:rPr>
              <w:t>R$ 2100,00</w:t>
            </w:r>
          </w:p>
        </w:tc>
      </w:tr>
      <w:tr w:rsidR="00C467CC" w:rsidRPr="007A565B" w:rsidTr="00C467CC">
        <w:trPr>
          <w:trHeight w:val="1435"/>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C467CC" w:rsidRPr="007A565B" w:rsidRDefault="00C467CC" w:rsidP="00C467CC">
            <w:pPr>
              <w:jc w:val="center"/>
              <w:rPr>
                <w:rFonts w:ascii="Arial Narrow" w:hAnsi="Arial Narrow"/>
                <w:b/>
                <w:bCs/>
                <w:color w:val="000000"/>
                <w:sz w:val="16"/>
                <w:szCs w:val="16"/>
              </w:rPr>
            </w:pPr>
            <w:r>
              <w:rPr>
                <w:rFonts w:ascii="Arial Narrow" w:hAnsi="Arial Narrow"/>
                <w:b/>
                <w:bCs/>
                <w:color w:val="000000"/>
                <w:sz w:val="16"/>
                <w:szCs w:val="16"/>
              </w:rPr>
              <w:t>21</w:t>
            </w:r>
          </w:p>
        </w:tc>
        <w:tc>
          <w:tcPr>
            <w:tcW w:w="1314" w:type="dxa"/>
            <w:tcBorders>
              <w:top w:val="nil"/>
              <w:left w:val="nil"/>
              <w:bottom w:val="single" w:sz="4" w:space="0" w:color="auto"/>
              <w:right w:val="single" w:sz="4" w:space="0" w:color="auto"/>
            </w:tcBorders>
            <w:shd w:val="clear" w:color="auto" w:fill="auto"/>
            <w:vAlign w:val="center"/>
            <w:hideMark/>
          </w:tcPr>
          <w:p w:rsidR="00C467CC" w:rsidRPr="00DA15D5" w:rsidRDefault="00C467CC" w:rsidP="00C467CC">
            <w:pPr>
              <w:jc w:val="center"/>
              <w:rPr>
                <w:rFonts w:ascii="Arial Narrow" w:hAnsi="Arial Narrow" w:cs="Arial"/>
                <w:sz w:val="16"/>
                <w:szCs w:val="16"/>
              </w:rPr>
            </w:pPr>
            <w:r w:rsidRPr="00DA15D5">
              <w:rPr>
                <w:rFonts w:ascii="Arial Narrow" w:hAnsi="Arial Narrow" w:cs="Arial"/>
                <w:sz w:val="16"/>
                <w:szCs w:val="16"/>
              </w:rPr>
              <w:t>MADIOQUINHA</w:t>
            </w:r>
          </w:p>
        </w:tc>
        <w:tc>
          <w:tcPr>
            <w:tcW w:w="1241" w:type="dxa"/>
            <w:tcBorders>
              <w:top w:val="nil"/>
              <w:left w:val="nil"/>
              <w:bottom w:val="single" w:sz="4" w:space="0" w:color="auto"/>
              <w:right w:val="single" w:sz="4" w:space="0" w:color="auto"/>
            </w:tcBorders>
            <w:shd w:val="clear" w:color="auto" w:fill="auto"/>
            <w:vAlign w:val="center"/>
            <w:hideMark/>
          </w:tcPr>
          <w:p w:rsidR="00C467CC" w:rsidRPr="00DA15D5" w:rsidRDefault="00C467CC" w:rsidP="00C467CC">
            <w:pPr>
              <w:jc w:val="center"/>
              <w:rPr>
                <w:rFonts w:ascii="Arial Narrow" w:hAnsi="Arial Narrow" w:cs="Arial"/>
                <w:sz w:val="16"/>
                <w:szCs w:val="16"/>
              </w:rPr>
            </w:pPr>
            <w:r w:rsidRPr="00DA15D5">
              <w:rPr>
                <w:rFonts w:ascii="Arial Narrow" w:hAnsi="Arial Narrow" w:cs="Arial"/>
                <w:bCs/>
                <w:sz w:val="16"/>
                <w:szCs w:val="16"/>
              </w:rPr>
              <w:t>KG</w:t>
            </w:r>
          </w:p>
        </w:tc>
        <w:tc>
          <w:tcPr>
            <w:tcW w:w="864" w:type="dxa"/>
            <w:tcBorders>
              <w:top w:val="nil"/>
              <w:left w:val="nil"/>
              <w:bottom w:val="single" w:sz="4" w:space="0" w:color="auto"/>
              <w:right w:val="single" w:sz="4" w:space="0" w:color="auto"/>
            </w:tcBorders>
            <w:shd w:val="clear" w:color="auto" w:fill="auto"/>
            <w:vAlign w:val="center"/>
            <w:hideMark/>
          </w:tcPr>
          <w:p w:rsidR="00C467CC" w:rsidRPr="00DA15D5" w:rsidRDefault="00C467CC" w:rsidP="00C467CC">
            <w:pPr>
              <w:jc w:val="center"/>
              <w:rPr>
                <w:rFonts w:ascii="Arial Narrow" w:hAnsi="Arial Narrow" w:cs="Arial"/>
                <w:sz w:val="16"/>
                <w:szCs w:val="16"/>
              </w:rPr>
            </w:pPr>
            <w:r>
              <w:rPr>
                <w:rFonts w:ascii="Arial Narrow" w:hAnsi="Arial Narrow" w:cs="Arial"/>
                <w:sz w:val="16"/>
                <w:szCs w:val="16"/>
              </w:rPr>
              <w:t>20</w:t>
            </w:r>
            <w:r w:rsidRPr="00DA15D5">
              <w:rPr>
                <w:rFonts w:ascii="Arial Narrow" w:hAnsi="Arial Narrow" w:cs="Arial"/>
                <w:sz w:val="16"/>
                <w:szCs w:val="16"/>
              </w:rPr>
              <w:t xml:space="preserve">0 </w:t>
            </w:r>
          </w:p>
        </w:tc>
        <w:tc>
          <w:tcPr>
            <w:tcW w:w="2005" w:type="dxa"/>
            <w:tcBorders>
              <w:top w:val="nil"/>
              <w:left w:val="nil"/>
              <w:bottom w:val="single" w:sz="4" w:space="0" w:color="auto"/>
              <w:right w:val="single" w:sz="4" w:space="0" w:color="auto"/>
            </w:tcBorders>
            <w:shd w:val="clear" w:color="auto" w:fill="auto"/>
            <w:vAlign w:val="center"/>
            <w:hideMark/>
          </w:tcPr>
          <w:p w:rsidR="00C467CC" w:rsidRPr="00D60757" w:rsidRDefault="00C467CC" w:rsidP="00C467CC">
            <w:pPr>
              <w:jc w:val="both"/>
              <w:rPr>
                <w:rFonts w:ascii="Arial Narrow" w:hAnsi="Arial Narrow" w:cs="Arial"/>
                <w:sz w:val="16"/>
                <w:szCs w:val="16"/>
              </w:rPr>
            </w:pPr>
            <w:r w:rsidRPr="00A26556">
              <w:rPr>
                <w:rFonts w:ascii="Arial Narrow" w:hAnsi="Arial Narrow" w:cs="Arial"/>
                <w:b/>
                <w:sz w:val="16"/>
                <w:szCs w:val="16"/>
              </w:rPr>
              <w:t xml:space="preserve">MANDIOQUINHA </w:t>
            </w:r>
            <w:r w:rsidRPr="00D60757">
              <w:rPr>
                <w:rFonts w:ascii="Arial Narrow" w:hAnsi="Arial Narrow" w:cs="Arial"/>
                <w:color w:val="000000"/>
                <w:sz w:val="16"/>
                <w:szCs w:val="16"/>
              </w:rPr>
              <w:t>DE PRIMEIRA QUALIDADE, COM POLPA INTACTA; TAMANHO E COLORAÇÃO UNIFORMES TÍPICOS DA VARIEDADE, SEM MANCHAS, BOLORES, LESÕES DE ORIGEM FÍSICA OU MECÂNICA (RACHADURAS, MACHUCADOS, PERFURAÇÕES E CORTES NA CASCA), LIVRE DE MATERIAL TERROSO.</w:t>
            </w:r>
          </w:p>
        </w:tc>
        <w:tc>
          <w:tcPr>
            <w:tcW w:w="1135"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Pr>
                <w:rFonts w:ascii="Arial" w:hAnsi="Arial" w:cs="Arial"/>
                <w:color w:val="000000"/>
                <w:sz w:val="16"/>
                <w:szCs w:val="16"/>
              </w:rPr>
              <w:t>R$ 11,00</w:t>
            </w:r>
          </w:p>
        </w:tc>
        <w:tc>
          <w:tcPr>
            <w:tcW w:w="1986"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Pr>
                <w:rFonts w:ascii="Arial" w:hAnsi="Arial" w:cs="Arial"/>
                <w:color w:val="000000"/>
                <w:sz w:val="16"/>
                <w:szCs w:val="16"/>
              </w:rPr>
              <w:t>R$ 2.200,00</w:t>
            </w:r>
          </w:p>
        </w:tc>
      </w:tr>
      <w:tr w:rsidR="00186BAE" w:rsidRPr="007A565B" w:rsidTr="00C467CC">
        <w:trPr>
          <w:trHeight w:val="2460"/>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C467CC" w:rsidP="00C467CC">
            <w:pPr>
              <w:jc w:val="center"/>
              <w:rPr>
                <w:rFonts w:ascii="Arial Narrow" w:hAnsi="Arial Narrow"/>
                <w:b/>
                <w:bCs/>
                <w:color w:val="000000"/>
                <w:sz w:val="16"/>
                <w:szCs w:val="16"/>
              </w:rPr>
            </w:pPr>
            <w:r>
              <w:rPr>
                <w:rFonts w:ascii="Arial Narrow" w:hAnsi="Arial Narrow"/>
                <w:b/>
                <w:bCs/>
                <w:color w:val="000000"/>
                <w:sz w:val="16"/>
                <w:szCs w:val="16"/>
              </w:rPr>
              <w:t>22</w:t>
            </w:r>
          </w:p>
        </w:tc>
        <w:tc>
          <w:tcPr>
            <w:tcW w:w="1314"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467CC">
            <w:pPr>
              <w:jc w:val="center"/>
              <w:rPr>
                <w:rFonts w:ascii="Arial" w:hAnsi="Arial" w:cs="Arial"/>
                <w:color w:val="000000"/>
                <w:sz w:val="16"/>
                <w:szCs w:val="16"/>
              </w:rPr>
            </w:pPr>
            <w:r w:rsidRPr="00186BAE">
              <w:rPr>
                <w:rFonts w:ascii="Arial" w:hAnsi="Arial" w:cs="Arial"/>
                <w:color w:val="000000"/>
                <w:sz w:val="16"/>
                <w:szCs w:val="16"/>
              </w:rPr>
              <w:t>MANDIOCA</w:t>
            </w:r>
          </w:p>
        </w:tc>
        <w:tc>
          <w:tcPr>
            <w:tcW w:w="124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467CC">
            <w:pPr>
              <w:jc w:val="center"/>
              <w:rPr>
                <w:rFonts w:ascii="Arial" w:hAnsi="Arial" w:cs="Arial"/>
                <w:color w:val="000000"/>
                <w:sz w:val="16"/>
                <w:szCs w:val="16"/>
              </w:rPr>
            </w:pPr>
            <w:r w:rsidRPr="00186BAE">
              <w:rPr>
                <w:rFonts w:ascii="Arial" w:hAnsi="Arial" w:cs="Arial"/>
                <w:color w:val="000000"/>
                <w:sz w:val="16"/>
                <w:szCs w:val="16"/>
              </w:rPr>
              <w:t>KG</w:t>
            </w:r>
          </w:p>
        </w:tc>
        <w:tc>
          <w:tcPr>
            <w:tcW w:w="864" w:type="dxa"/>
            <w:tcBorders>
              <w:top w:val="nil"/>
              <w:left w:val="nil"/>
              <w:bottom w:val="single" w:sz="4" w:space="0" w:color="auto"/>
              <w:right w:val="single" w:sz="4" w:space="0" w:color="auto"/>
            </w:tcBorders>
            <w:shd w:val="clear" w:color="auto" w:fill="auto"/>
            <w:vAlign w:val="bottom"/>
            <w:hideMark/>
          </w:tcPr>
          <w:p w:rsidR="00186BAE" w:rsidRPr="00186BAE" w:rsidRDefault="00C467CC" w:rsidP="00C467CC">
            <w:pPr>
              <w:jc w:val="center"/>
              <w:rPr>
                <w:rFonts w:ascii="Arial" w:hAnsi="Arial" w:cs="Arial"/>
                <w:color w:val="000000"/>
                <w:sz w:val="16"/>
                <w:szCs w:val="16"/>
              </w:rPr>
            </w:pPr>
            <w:r>
              <w:rPr>
                <w:rFonts w:ascii="Arial" w:hAnsi="Arial" w:cs="Arial"/>
                <w:color w:val="000000"/>
                <w:sz w:val="16"/>
                <w:szCs w:val="16"/>
              </w:rPr>
              <w:t>1200</w:t>
            </w:r>
          </w:p>
        </w:tc>
        <w:tc>
          <w:tcPr>
            <w:tcW w:w="200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467CC">
            <w:pPr>
              <w:rPr>
                <w:rFonts w:ascii="Arial" w:hAnsi="Arial" w:cs="Arial"/>
                <w:b/>
                <w:bCs/>
                <w:color w:val="000000"/>
                <w:sz w:val="16"/>
                <w:szCs w:val="16"/>
              </w:rPr>
            </w:pPr>
            <w:r w:rsidRPr="00186BAE">
              <w:rPr>
                <w:rFonts w:ascii="Arial" w:hAnsi="Arial" w:cs="Arial"/>
                <w:b/>
                <w:bCs/>
                <w:color w:val="000000"/>
                <w:sz w:val="16"/>
                <w:szCs w:val="16"/>
              </w:rPr>
              <w:t>MANDIOCA</w:t>
            </w:r>
            <w:r w:rsidRPr="00186BAE">
              <w:rPr>
                <w:rFonts w:ascii="Arial" w:hAnsi="Arial" w:cs="Arial"/>
                <w:color w:val="000000"/>
                <w:sz w:val="16"/>
                <w:szCs w:val="16"/>
              </w:rPr>
              <w:t xml:space="preserve"> DE PRIMEIRA; FRESCA, COMPACTA E FIRME; ISENTA DE ENFERMIDADES, MATERIAL TERROSO E UMIDADE EXTERNA ANORMAL; DESENVOLVIDA; ACONDICIONADA EM CAIXA DE MADEIRA (495X355X220)MM; E SUAS CONDIÇÕES DEVERÃO ESTAR DE ACORDO COM A RESOLUÇÃO RDC 272/2005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467CC">
            <w:pPr>
              <w:rPr>
                <w:rFonts w:ascii="Arial" w:hAnsi="Arial" w:cs="Arial"/>
                <w:color w:val="000000"/>
                <w:sz w:val="16"/>
                <w:szCs w:val="16"/>
              </w:rPr>
            </w:pPr>
            <w:r w:rsidRPr="00186BAE">
              <w:rPr>
                <w:rFonts w:ascii="Arial" w:hAnsi="Arial" w:cs="Arial"/>
                <w:color w:val="000000"/>
                <w:sz w:val="16"/>
                <w:szCs w:val="16"/>
              </w:rPr>
              <w:t xml:space="preserve"> R$      3,17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467CC">
            <w:pPr>
              <w:rPr>
                <w:rFonts w:ascii="Arial" w:hAnsi="Arial" w:cs="Arial"/>
                <w:color w:val="000000"/>
                <w:sz w:val="16"/>
                <w:szCs w:val="16"/>
              </w:rPr>
            </w:pPr>
            <w:r w:rsidRPr="00186BAE">
              <w:rPr>
                <w:rFonts w:ascii="Arial" w:hAnsi="Arial" w:cs="Arial"/>
                <w:color w:val="000000"/>
                <w:sz w:val="16"/>
                <w:szCs w:val="16"/>
              </w:rPr>
              <w:t xml:space="preserve"> R$               </w:t>
            </w:r>
            <w:r w:rsidR="00C467CC">
              <w:rPr>
                <w:rFonts w:ascii="Arial" w:hAnsi="Arial" w:cs="Arial"/>
                <w:color w:val="000000"/>
                <w:sz w:val="16"/>
                <w:szCs w:val="16"/>
              </w:rPr>
              <w:t>3.804,00</w:t>
            </w:r>
            <w:r w:rsidRPr="00186BAE">
              <w:rPr>
                <w:rFonts w:ascii="Arial" w:hAnsi="Arial" w:cs="Arial"/>
                <w:color w:val="000000"/>
                <w:sz w:val="16"/>
                <w:szCs w:val="16"/>
              </w:rPr>
              <w:t xml:space="preserve"> </w:t>
            </w:r>
          </w:p>
        </w:tc>
      </w:tr>
      <w:tr w:rsidR="00C467CC" w:rsidRPr="007A565B" w:rsidTr="00C467CC">
        <w:trPr>
          <w:trHeight w:val="2115"/>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C467CC" w:rsidRPr="007A565B" w:rsidRDefault="00C467CC" w:rsidP="00C467CC">
            <w:pPr>
              <w:jc w:val="center"/>
              <w:rPr>
                <w:rFonts w:ascii="Arial Narrow" w:hAnsi="Arial Narrow"/>
                <w:b/>
                <w:bCs/>
                <w:color w:val="000000"/>
                <w:sz w:val="16"/>
                <w:szCs w:val="16"/>
              </w:rPr>
            </w:pPr>
            <w:r>
              <w:rPr>
                <w:rFonts w:ascii="Arial Narrow" w:hAnsi="Arial Narrow"/>
                <w:b/>
                <w:bCs/>
                <w:color w:val="000000"/>
                <w:sz w:val="16"/>
                <w:szCs w:val="16"/>
              </w:rPr>
              <w:t>23</w:t>
            </w:r>
          </w:p>
        </w:tc>
        <w:tc>
          <w:tcPr>
            <w:tcW w:w="131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sidRPr="00186BAE">
              <w:rPr>
                <w:rFonts w:ascii="Arial" w:hAnsi="Arial" w:cs="Arial"/>
                <w:color w:val="000000"/>
                <w:sz w:val="16"/>
                <w:szCs w:val="16"/>
              </w:rPr>
              <w:t>MELANCIA</w:t>
            </w:r>
          </w:p>
        </w:tc>
        <w:tc>
          <w:tcPr>
            <w:tcW w:w="1241"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Pr>
                <w:rFonts w:ascii="Arial" w:hAnsi="Arial" w:cs="Arial"/>
                <w:color w:val="000000"/>
                <w:sz w:val="16"/>
                <w:szCs w:val="16"/>
              </w:rPr>
              <w:t>UND</w:t>
            </w:r>
          </w:p>
        </w:tc>
        <w:tc>
          <w:tcPr>
            <w:tcW w:w="864"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jc w:val="center"/>
              <w:rPr>
                <w:rFonts w:ascii="Arial" w:hAnsi="Arial" w:cs="Arial"/>
                <w:color w:val="000000"/>
                <w:sz w:val="16"/>
                <w:szCs w:val="16"/>
              </w:rPr>
            </w:pPr>
            <w:r>
              <w:rPr>
                <w:rFonts w:ascii="Arial" w:hAnsi="Arial" w:cs="Arial"/>
                <w:color w:val="000000"/>
                <w:sz w:val="16"/>
                <w:szCs w:val="16"/>
              </w:rPr>
              <w:t>700</w:t>
            </w:r>
          </w:p>
        </w:tc>
        <w:tc>
          <w:tcPr>
            <w:tcW w:w="2005" w:type="dxa"/>
            <w:tcBorders>
              <w:top w:val="nil"/>
              <w:left w:val="nil"/>
              <w:bottom w:val="single" w:sz="4" w:space="0" w:color="auto"/>
              <w:right w:val="single" w:sz="4" w:space="0" w:color="auto"/>
            </w:tcBorders>
            <w:shd w:val="clear" w:color="auto" w:fill="auto"/>
            <w:vAlign w:val="bottom"/>
            <w:hideMark/>
          </w:tcPr>
          <w:p w:rsidR="00C467CC" w:rsidRPr="00186BAE" w:rsidRDefault="00C467CC" w:rsidP="00C467CC">
            <w:pPr>
              <w:rPr>
                <w:rFonts w:ascii="Arial" w:hAnsi="Arial" w:cs="Arial"/>
                <w:b/>
                <w:bCs/>
                <w:color w:val="000000"/>
                <w:sz w:val="16"/>
                <w:szCs w:val="16"/>
              </w:rPr>
            </w:pPr>
            <w:r w:rsidRPr="00186BAE">
              <w:rPr>
                <w:rFonts w:ascii="Arial" w:hAnsi="Arial" w:cs="Arial"/>
                <w:b/>
                <w:bCs/>
                <w:color w:val="000000"/>
                <w:sz w:val="16"/>
                <w:szCs w:val="16"/>
              </w:rPr>
              <w:t>MELÂNCIA</w:t>
            </w:r>
            <w:r w:rsidRPr="00186BAE">
              <w:rPr>
                <w:rFonts w:ascii="Arial" w:hAnsi="Arial" w:cs="Arial"/>
                <w:color w:val="000000"/>
                <w:sz w:val="16"/>
                <w:szCs w:val="16"/>
              </w:rPr>
              <w:t xml:space="preserve"> – REDONDA MÉDIA, PESO APROXIMADO DE 07 KG, FRUTOS PERFEITOS, ISENTOS DE DANOS MECÂNICOS, PRAGAS OU DOENÇAS.</w:t>
            </w:r>
          </w:p>
        </w:tc>
        <w:tc>
          <w:tcPr>
            <w:tcW w:w="1135"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9,50 </w:t>
            </w:r>
          </w:p>
        </w:tc>
        <w:tc>
          <w:tcPr>
            <w:tcW w:w="1986" w:type="dxa"/>
            <w:tcBorders>
              <w:top w:val="nil"/>
              <w:left w:val="nil"/>
              <w:bottom w:val="single" w:sz="4" w:space="0" w:color="auto"/>
              <w:right w:val="single" w:sz="4" w:space="0" w:color="auto"/>
            </w:tcBorders>
            <w:shd w:val="clear" w:color="auto" w:fill="auto"/>
            <w:noWrap/>
            <w:vAlign w:val="bottom"/>
            <w:hideMark/>
          </w:tcPr>
          <w:p w:rsidR="00C467CC" w:rsidRPr="00186BAE" w:rsidRDefault="00C467CC" w:rsidP="00C467CC">
            <w:pPr>
              <w:rPr>
                <w:rFonts w:ascii="Arial" w:hAnsi="Arial" w:cs="Arial"/>
                <w:color w:val="000000"/>
                <w:sz w:val="16"/>
                <w:szCs w:val="16"/>
              </w:rPr>
            </w:pPr>
            <w:r w:rsidRPr="00186BAE">
              <w:rPr>
                <w:rFonts w:ascii="Arial" w:hAnsi="Arial" w:cs="Arial"/>
                <w:color w:val="000000"/>
                <w:sz w:val="16"/>
                <w:szCs w:val="16"/>
              </w:rPr>
              <w:t xml:space="preserve"> R$            </w:t>
            </w:r>
            <w:r>
              <w:rPr>
                <w:rFonts w:ascii="Arial" w:hAnsi="Arial" w:cs="Arial"/>
                <w:color w:val="000000"/>
                <w:sz w:val="16"/>
                <w:szCs w:val="16"/>
              </w:rPr>
              <w:t>6.650,00</w:t>
            </w:r>
            <w:r w:rsidRPr="00186BAE">
              <w:rPr>
                <w:rFonts w:ascii="Arial" w:hAnsi="Arial" w:cs="Arial"/>
                <w:color w:val="000000"/>
                <w:sz w:val="16"/>
                <w:szCs w:val="16"/>
              </w:rPr>
              <w:t xml:space="preserve"> </w:t>
            </w:r>
          </w:p>
        </w:tc>
      </w:tr>
      <w:tr w:rsidR="00BF761A" w:rsidRPr="007A565B" w:rsidTr="006E1012">
        <w:trPr>
          <w:trHeight w:val="2115"/>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BF761A" w:rsidRPr="007A565B" w:rsidRDefault="00BF761A" w:rsidP="00C467CC">
            <w:pPr>
              <w:jc w:val="center"/>
              <w:rPr>
                <w:rFonts w:ascii="Arial Narrow" w:hAnsi="Arial Narrow"/>
                <w:b/>
                <w:bCs/>
                <w:color w:val="000000"/>
                <w:sz w:val="16"/>
                <w:szCs w:val="16"/>
              </w:rPr>
            </w:pPr>
            <w:r>
              <w:rPr>
                <w:rFonts w:ascii="Arial Narrow" w:hAnsi="Arial Narrow"/>
                <w:b/>
                <w:bCs/>
                <w:color w:val="000000"/>
                <w:sz w:val="16"/>
                <w:szCs w:val="16"/>
              </w:rPr>
              <w:lastRenderedPageBreak/>
              <w:t>24</w:t>
            </w:r>
          </w:p>
        </w:tc>
        <w:tc>
          <w:tcPr>
            <w:tcW w:w="1314" w:type="dxa"/>
            <w:tcBorders>
              <w:top w:val="nil"/>
              <w:left w:val="nil"/>
              <w:bottom w:val="single" w:sz="4" w:space="0" w:color="auto"/>
              <w:right w:val="single" w:sz="4" w:space="0" w:color="auto"/>
            </w:tcBorders>
            <w:shd w:val="clear" w:color="auto" w:fill="auto"/>
            <w:vAlign w:val="center"/>
            <w:hideMark/>
          </w:tcPr>
          <w:p w:rsidR="00BF761A" w:rsidRPr="00DA15D5" w:rsidRDefault="00BF761A" w:rsidP="001C3C70">
            <w:pPr>
              <w:jc w:val="center"/>
              <w:rPr>
                <w:rFonts w:ascii="Arial Narrow" w:hAnsi="Arial Narrow" w:cs="Arial"/>
                <w:sz w:val="16"/>
                <w:szCs w:val="16"/>
              </w:rPr>
            </w:pPr>
            <w:r w:rsidRPr="00DA15D5">
              <w:rPr>
                <w:rFonts w:ascii="Arial Narrow" w:hAnsi="Arial Narrow" w:cs="Arial"/>
                <w:sz w:val="16"/>
                <w:szCs w:val="16"/>
              </w:rPr>
              <w:t>MELÃO</w:t>
            </w:r>
          </w:p>
        </w:tc>
        <w:tc>
          <w:tcPr>
            <w:tcW w:w="1241" w:type="dxa"/>
            <w:tcBorders>
              <w:top w:val="nil"/>
              <w:left w:val="nil"/>
              <w:bottom w:val="single" w:sz="4" w:space="0" w:color="auto"/>
              <w:right w:val="single" w:sz="4" w:space="0" w:color="auto"/>
            </w:tcBorders>
            <w:shd w:val="clear" w:color="auto" w:fill="auto"/>
            <w:vAlign w:val="center"/>
            <w:hideMark/>
          </w:tcPr>
          <w:p w:rsidR="00BF761A" w:rsidRPr="00DA15D5" w:rsidRDefault="00BF761A" w:rsidP="001C3C70">
            <w:pPr>
              <w:jc w:val="center"/>
              <w:rPr>
                <w:rFonts w:ascii="Arial Narrow" w:hAnsi="Arial Narrow" w:cs="Arial"/>
                <w:sz w:val="16"/>
                <w:szCs w:val="16"/>
              </w:rPr>
            </w:pPr>
            <w:r>
              <w:rPr>
                <w:rFonts w:ascii="Arial Narrow" w:hAnsi="Arial Narrow" w:cs="Arial"/>
                <w:bCs/>
                <w:sz w:val="16"/>
                <w:szCs w:val="16"/>
              </w:rPr>
              <w:t>UND</w:t>
            </w:r>
          </w:p>
        </w:tc>
        <w:tc>
          <w:tcPr>
            <w:tcW w:w="864" w:type="dxa"/>
            <w:tcBorders>
              <w:top w:val="nil"/>
              <w:left w:val="nil"/>
              <w:bottom w:val="single" w:sz="4" w:space="0" w:color="auto"/>
              <w:right w:val="single" w:sz="4" w:space="0" w:color="auto"/>
            </w:tcBorders>
            <w:shd w:val="clear" w:color="auto" w:fill="auto"/>
            <w:vAlign w:val="center"/>
            <w:hideMark/>
          </w:tcPr>
          <w:p w:rsidR="00BF761A" w:rsidRPr="00DA15D5" w:rsidRDefault="00BF761A" w:rsidP="001C3C70">
            <w:pPr>
              <w:jc w:val="center"/>
              <w:rPr>
                <w:rFonts w:ascii="Arial Narrow" w:hAnsi="Arial Narrow" w:cs="Arial"/>
                <w:sz w:val="16"/>
                <w:szCs w:val="16"/>
              </w:rPr>
            </w:pPr>
            <w:r>
              <w:rPr>
                <w:rFonts w:ascii="Arial Narrow" w:hAnsi="Arial Narrow" w:cs="Arial"/>
                <w:sz w:val="16"/>
                <w:szCs w:val="16"/>
              </w:rPr>
              <w:t>28</w:t>
            </w:r>
            <w:r w:rsidRPr="00DA15D5">
              <w:rPr>
                <w:rFonts w:ascii="Arial Narrow" w:hAnsi="Arial Narrow" w:cs="Arial"/>
                <w:sz w:val="16"/>
                <w:szCs w:val="16"/>
              </w:rPr>
              <w:t xml:space="preserve">0 </w:t>
            </w:r>
          </w:p>
        </w:tc>
        <w:tc>
          <w:tcPr>
            <w:tcW w:w="2005" w:type="dxa"/>
            <w:tcBorders>
              <w:top w:val="nil"/>
              <w:left w:val="nil"/>
              <w:bottom w:val="single" w:sz="4" w:space="0" w:color="auto"/>
              <w:right w:val="single" w:sz="4" w:space="0" w:color="auto"/>
            </w:tcBorders>
            <w:shd w:val="clear" w:color="auto" w:fill="auto"/>
            <w:vAlign w:val="center"/>
            <w:hideMark/>
          </w:tcPr>
          <w:p w:rsidR="00BF761A" w:rsidRPr="00D60757" w:rsidRDefault="00BF761A" w:rsidP="001C3C70">
            <w:pPr>
              <w:jc w:val="both"/>
              <w:rPr>
                <w:rFonts w:ascii="Arial Narrow" w:hAnsi="Arial Narrow" w:cs="Arial"/>
                <w:sz w:val="16"/>
                <w:szCs w:val="16"/>
              </w:rPr>
            </w:pPr>
            <w:r w:rsidRPr="00A26556">
              <w:rPr>
                <w:rFonts w:ascii="Arial Narrow" w:hAnsi="Arial Narrow" w:cs="Arial"/>
                <w:b/>
                <w:sz w:val="16"/>
                <w:szCs w:val="16"/>
              </w:rPr>
              <w:t>MELÃO</w:t>
            </w:r>
            <w:r>
              <w:rPr>
                <w:rFonts w:ascii="Arial Narrow" w:hAnsi="Arial Narrow" w:cs="Arial"/>
                <w:sz w:val="16"/>
                <w:szCs w:val="16"/>
              </w:rPr>
              <w:t xml:space="preserve"> </w:t>
            </w:r>
            <w:r>
              <w:rPr>
                <w:rFonts w:ascii="Arial Narrow" w:hAnsi="Arial Narrow"/>
                <w:color w:val="000000"/>
                <w:sz w:val="16"/>
                <w:szCs w:val="16"/>
              </w:rPr>
              <w:t>REDONDO MÉDIA, PESO APROXIMADO DE 1,5 A 2,0</w:t>
            </w:r>
            <w:r w:rsidRPr="004A4845">
              <w:rPr>
                <w:rFonts w:ascii="Arial Narrow" w:hAnsi="Arial Narrow"/>
                <w:color w:val="000000"/>
                <w:sz w:val="16"/>
                <w:szCs w:val="16"/>
              </w:rPr>
              <w:t xml:space="preserve"> KG, FRUTOS PERFEITOS, ISENTOS DE DANOS MECÂNICOS, PRAGAS OU DOENÇAS.</w:t>
            </w:r>
          </w:p>
        </w:tc>
        <w:tc>
          <w:tcPr>
            <w:tcW w:w="1135" w:type="dxa"/>
            <w:tcBorders>
              <w:top w:val="nil"/>
              <w:left w:val="nil"/>
              <w:bottom w:val="single" w:sz="4" w:space="0" w:color="auto"/>
              <w:right w:val="single" w:sz="4" w:space="0" w:color="auto"/>
            </w:tcBorders>
            <w:shd w:val="clear" w:color="auto" w:fill="auto"/>
            <w:noWrap/>
            <w:vAlign w:val="bottom"/>
            <w:hideMark/>
          </w:tcPr>
          <w:p w:rsidR="00BF761A" w:rsidRPr="00186BAE" w:rsidRDefault="00BF761A" w:rsidP="001C3C70">
            <w:pPr>
              <w:rPr>
                <w:rFonts w:ascii="Arial" w:hAnsi="Arial" w:cs="Arial"/>
                <w:color w:val="000000"/>
                <w:sz w:val="16"/>
                <w:szCs w:val="16"/>
              </w:rPr>
            </w:pPr>
            <w:r>
              <w:rPr>
                <w:rFonts w:ascii="Arial" w:hAnsi="Arial" w:cs="Arial"/>
                <w:color w:val="000000"/>
                <w:sz w:val="16"/>
                <w:szCs w:val="16"/>
              </w:rPr>
              <w:t>R$ 5,25</w:t>
            </w:r>
          </w:p>
        </w:tc>
        <w:tc>
          <w:tcPr>
            <w:tcW w:w="1986" w:type="dxa"/>
            <w:tcBorders>
              <w:top w:val="nil"/>
              <w:left w:val="nil"/>
              <w:bottom w:val="single" w:sz="4" w:space="0" w:color="auto"/>
              <w:right w:val="single" w:sz="4" w:space="0" w:color="auto"/>
            </w:tcBorders>
            <w:shd w:val="clear" w:color="auto" w:fill="auto"/>
            <w:noWrap/>
            <w:vAlign w:val="bottom"/>
            <w:hideMark/>
          </w:tcPr>
          <w:p w:rsidR="00BF761A" w:rsidRPr="00186BAE" w:rsidRDefault="00BF761A" w:rsidP="001C3C70">
            <w:pPr>
              <w:rPr>
                <w:rFonts w:ascii="Arial" w:hAnsi="Arial" w:cs="Arial"/>
                <w:color w:val="000000"/>
                <w:sz w:val="16"/>
                <w:szCs w:val="16"/>
              </w:rPr>
            </w:pPr>
            <w:r>
              <w:rPr>
                <w:rFonts w:ascii="Arial" w:hAnsi="Arial" w:cs="Arial"/>
                <w:color w:val="000000"/>
                <w:sz w:val="16"/>
                <w:szCs w:val="16"/>
              </w:rPr>
              <w:t>R$ 1.470,00</w:t>
            </w:r>
          </w:p>
        </w:tc>
      </w:tr>
      <w:tr w:rsidR="00BF761A" w:rsidRPr="007A565B" w:rsidTr="00C467CC">
        <w:trPr>
          <w:trHeight w:val="2115"/>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BF761A" w:rsidRPr="007A565B" w:rsidRDefault="00BF761A" w:rsidP="00C467CC">
            <w:pPr>
              <w:jc w:val="center"/>
              <w:rPr>
                <w:rFonts w:ascii="Arial Narrow" w:hAnsi="Arial Narrow"/>
                <w:b/>
                <w:bCs/>
                <w:color w:val="000000"/>
                <w:sz w:val="16"/>
                <w:szCs w:val="16"/>
              </w:rPr>
            </w:pPr>
            <w:r>
              <w:rPr>
                <w:rFonts w:ascii="Arial Narrow" w:hAnsi="Arial Narrow"/>
                <w:b/>
                <w:bCs/>
                <w:color w:val="000000"/>
                <w:sz w:val="16"/>
                <w:szCs w:val="16"/>
              </w:rPr>
              <w:t>25</w:t>
            </w:r>
          </w:p>
        </w:tc>
        <w:tc>
          <w:tcPr>
            <w:tcW w:w="1314" w:type="dxa"/>
            <w:tcBorders>
              <w:top w:val="nil"/>
              <w:left w:val="nil"/>
              <w:bottom w:val="single" w:sz="4" w:space="0" w:color="auto"/>
              <w:right w:val="single" w:sz="4" w:space="0" w:color="auto"/>
            </w:tcBorders>
            <w:shd w:val="clear" w:color="auto" w:fill="auto"/>
            <w:vAlign w:val="bottom"/>
            <w:hideMark/>
          </w:tcPr>
          <w:p w:rsidR="00BF761A" w:rsidRPr="00186BAE" w:rsidRDefault="00BF761A" w:rsidP="001C3C70">
            <w:pPr>
              <w:jc w:val="center"/>
              <w:rPr>
                <w:rFonts w:ascii="Arial" w:hAnsi="Arial" w:cs="Arial"/>
                <w:color w:val="000000"/>
                <w:sz w:val="16"/>
                <w:szCs w:val="16"/>
              </w:rPr>
            </w:pPr>
            <w:r w:rsidRPr="00186BAE">
              <w:rPr>
                <w:rFonts w:ascii="Arial" w:hAnsi="Arial" w:cs="Arial"/>
                <w:color w:val="000000"/>
                <w:sz w:val="16"/>
                <w:szCs w:val="16"/>
              </w:rPr>
              <w:t>MARACUJA</w:t>
            </w:r>
          </w:p>
        </w:tc>
        <w:tc>
          <w:tcPr>
            <w:tcW w:w="1241" w:type="dxa"/>
            <w:tcBorders>
              <w:top w:val="nil"/>
              <w:left w:val="nil"/>
              <w:bottom w:val="single" w:sz="4" w:space="0" w:color="auto"/>
              <w:right w:val="single" w:sz="4" w:space="0" w:color="auto"/>
            </w:tcBorders>
            <w:shd w:val="clear" w:color="auto" w:fill="auto"/>
            <w:vAlign w:val="bottom"/>
            <w:hideMark/>
          </w:tcPr>
          <w:p w:rsidR="00BF761A" w:rsidRPr="00186BAE" w:rsidRDefault="00BF761A" w:rsidP="001C3C70">
            <w:pPr>
              <w:jc w:val="center"/>
              <w:rPr>
                <w:rFonts w:ascii="Arial" w:hAnsi="Arial" w:cs="Arial"/>
                <w:color w:val="000000"/>
                <w:sz w:val="16"/>
                <w:szCs w:val="16"/>
              </w:rPr>
            </w:pPr>
            <w:r w:rsidRPr="00186BAE">
              <w:rPr>
                <w:rFonts w:ascii="Arial" w:hAnsi="Arial" w:cs="Arial"/>
                <w:color w:val="000000"/>
                <w:sz w:val="16"/>
                <w:szCs w:val="16"/>
              </w:rPr>
              <w:t>KG</w:t>
            </w:r>
          </w:p>
        </w:tc>
        <w:tc>
          <w:tcPr>
            <w:tcW w:w="864" w:type="dxa"/>
            <w:tcBorders>
              <w:top w:val="nil"/>
              <w:left w:val="nil"/>
              <w:bottom w:val="single" w:sz="4" w:space="0" w:color="auto"/>
              <w:right w:val="single" w:sz="4" w:space="0" w:color="auto"/>
            </w:tcBorders>
            <w:shd w:val="clear" w:color="auto" w:fill="auto"/>
            <w:vAlign w:val="bottom"/>
            <w:hideMark/>
          </w:tcPr>
          <w:p w:rsidR="00BF761A" w:rsidRPr="00186BAE" w:rsidRDefault="00BF761A" w:rsidP="001C3C70">
            <w:pPr>
              <w:jc w:val="center"/>
              <w:rPr>
                <w:rFonts w:ascii="Arial" w:hAnsi="Arial" w:cs="Arial"/>
                <w:color w:val="000000"/>
                <w:sz w:val="16"/>
                <w:szCs w:val="16"/>
              </w:rPr>
            </w:pPr>
            <w:r w:rsidRPr="00186BAE">
              <w:rPr>
                <w:rFonts w:ascii="Arial" w:hAnsi="Arial" w:cs="Arial"/>
                <w:color w:val="000000"/>
                <w:sz w:val="16"/>
                <w:szCs w:val="16"/>
              </w:rPr>
              <w:t>300</w:t>
            </w:r>
          </w:p>
        </w:tc>
        <w:tc>
          <w:tcPr>
            <w:tcW w:w="2005" w:type="dxa"/>
            <w:tcBorders>
              <w:top w:val="nil"/>
              <w:left w:val="nil"/>
              <w:bottom w:val="single" w:sz="4" w:space="0" w:color="auto"/>
              <w:right w:val="single" w:sz="4" w:space="0" w:color="auto"/>
            </w:tcBorders>
            <w:shd w:val="clear" w:color="auto" w:fill="auto"/>
            <w:vAlign w:val="bottom"/>
            <w:hideMark/>
          </w:tcPr>
          <w:p w:rsidR="00BF761A" w:rsidRPr="00186BAE" w:rsidRDefault="00BF761A" w:rsidP="001C3C70">
            <w:pPr>
              <w:rPr>
                <w:rFonts w:ascii="Arial" w:hAnsi="Arial" w:cs="Arial"/>
                <w:b/>
                <w:bCs/>
                <w:color w:val="000000"/>
                <w:sz w:val="16"/>
                <w:szCs w:val="16"/>
              </w:rPr>
            </w:pPr>
            <w:r w:rsidRPr="00186BAE">
              <w:rPr>
                <w:rFonts w:ascii="Arial" w:hAnsi="Arial" w:cs="Arial"/>
                <w:b/>
                <w:bCs/>
                <w:color w:val="000000"/>
                <w:sz w:val="16"/>
                <w:szCs w:val="16"/>
              </w:rPr>
              <w:t>MARACUJÁ AZEDO</w:t>
            </w:r>
            <w:r w:rsidRPr="00186BAE">
              <w:rPr>
                <w:rFonts w:ascii="Arial" w:hAnsi="Arial" w:cs="Arial"/>
                <w:color w:val="000000"/>
                <w:sz w:val="16"/>
                <w:szCs w:val="16"/>
              </w:rPr>
              <w:t xml:space="preserve"> BEM DESENVOLVIDO, RICO EM POLPA, GRAU ÓTIMO DE AMADURECIMENTO. ISENTO DE PARASITAS, ENFERMIDADES, MATERIAL TERROSO E LESÕES DE ORIGEM MECÂNICA E FÍSICA (RACHADURAS, PERFURAÇÕES E CORTES).</w:t>
            </w:r>
          </w:p>
        </w:tc>
        <w:tc>
          <w:tcPr>
            <w:tcW w:w="1135" w:type="dxa"/>
            <w:tcBorders>
              <w:top w:val="nil"/>
              <w:left w:val="nil"/>
              <w:bottom w:val="single" w:sz="4" w:space="0" w:color="auto"/>
              <w:right w:val="single" w:sz="4" w:space="0" w:color="auto"/>
            </w:tcBorders>
            <w:shd w:val="clear" w:color="auto" w:fill="auto"/>
            <w:noWrap/>
            <w:vAlign w:val="bottom"/>
            <w:hideMark/>
          </w:tcPr>
          <w:p w:rsidR="00BF761A" w:rsidRPr="00186BAE" w:rsidRDefault="00BF761A" w:rsidP="001C3C70">
            <w:pPr>
              <w:rPr>
                <w:rFonts w:ascii="Arial" w:hAnsi="Arial" w:cs="Arial"/>
                <w:color w:val="000000"/>
                <w:sz w:val="16"/>
                <w:szCs w:val="16"/>
              </w:rPr>
            </w:pPr>
            <w:r w:rsidRPr="00186BAE">
              <w:rPr>
                <w:rFonts w:ascii="Arial" w:hAnsi="Arial" w:cs="Arial"/>
                <w:color w:val="000000"/>
                <w:sz w:val="16"/>
                <w:szCs w:val="16"/>
              </w:rPr>
              <w:t xml:space="preserve"> R$      7,00 </w:t>
            </w:r>
          </w:p>
        </w:tc>
        <w:tc>
          <w:tcPr>
            <w:tcW w:w="1986" w:type="dxa"/>
            <w:tcBorders>
              <w:top w:val="nil"/>
              <w:left w:val="nil"/>
              <w:bottom w:val="single" w:sz="4" w:space="0" w:color="auto"/>
              <w:right w:val="single" w:sz="4" w:space="0" w:color="auto"/>
            </w:tcBorders>
            <w:shd w:val="clear" w:color="auto" w:fill="auto"/>
            <w:noWrap/>
            <w:vAlign w:val="bottom"/>
            <w:hideMark/>
          </w:tcPr>
          <w:p w:rsidR="00BF761A" w:rsidRPr="00186BAE" w:rsidRDefault="00BF761A" w:rsidP="001C3C70">
            <w:pPr>
              <w:rPr>
                <w:rFonts w:ascii="Arial" w:hAnsi="Arial" w:cs="Arial"/>
                <w:color w:val="000000"/>
                <w:sz w:val="16"/>
                <w:szCs w:val="16"/>
              </w:rPr>
            </w:pPr>
            <w:r w:rsidRPr="00186BAE">
              <w:rPr>
                <w:rFonts w:ascii="Arial" w:hAnsi="Arial" w:cs="Arial"/>
                <w:color w:val="000000"/>
                <w:sz w:val="16"/>
                <w:szCs w:val="16"/>
              </w:rPr>
              <w:t xml:space="preserve"> R$               2.100,00 </w:t>
            </w:r>
          </w:p>
        </w:tc>
      </w:tr>
      <w:tr w:rsidR="00BF761A" w:rsidRPr="007A565B" w:rsidTr="00E14142">
        <w:trPr>
          <w:trHeight w:val="2115"/>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BF761A" w:rsidRPr="007A565B" w:rsidRDefault="00BF761A" w:rsidP="00C467CC">
            <w:pPr>
              <w:jc w:val="center"/>
              <w:rPr>
                <w:rFonts w:ascii="Arial Narrow" w:hAnsi="Arial Narrow"/>
                <w:b/>
                <w:bCs/>
                <w:color w:val="000000"/>
                <w:sz w:val="16"/>
                <w:szCs w:val="16"/>
              </w:rPr>
            </w:pPr>
            <w:r>
              <w:rPr>
                <w:rFonts w:ascii="Arial Narrow" w:hAnsi="Arial Narrow"/>
                <w:b/>
                <w:bCs/>
                <w:color w:val="000000"/>
                <w:sz w:val="16"/>
                <w:szCs w:val="16"/>
              </w:rPr>
              <w:t>26</w:t>
            </w:r>
          </w:p>
        </w:tc>
        <w:tc>
          <w:tcPr>
            <w:tcW w:w="1314" w:type="dxa"/>
            <w:tcBorders>
              <w:top w:val="nil"/>
              <w:left w:val="nil"/>
              <w:bottom w:val="single" w:sz="4" w:space="0" w:color="auto"/>
              <w:right w:val="single" w:sz="4" w:space="0" w:color="auto"/>
            </w:tcBorders>
            <w:shd w:val="clear" w:color="auto" w:fill="auto"/>
            <w:vAlign w:val="center"/>
            <w:hideMark/>
          </w:tcPr>
          <w:p w:rsidR="00BF761A" w:rsidRPr="00DA15D5" w:rsidRDefault="00BF761A" w:rsidP="001C3C70">
            <w:pPr>
              <w:jc w:val="center"/>
              <w:rPr>
                <w:rFonts w:ascii="Arial Narrow" w:hAnsi="Arial Narrow" w:cs="Arial"/>
                <w:sz w:val="16"/>
                <w:szCs w:val="16"/>
              </w:rPr>
            </w:pPr>
            <w:r w:rsidRPr="00DA15D5">
              <w:rPr>
                <w:rFonts w:ascii="Arial Narrow" w:hAnsi="Arial Narrow" w:cs="Arial"/>
                <w:sz w:val="16"/>
                <w:szCs w:val="16"/>
              </w:rPr>
              <w:t>PERA</w:t>
            </w:r>
          </w:p>
        </w:tc>
        <w:tc>
          <w:tcPr>
            <w:tcW w:w="1241" w:type="dxa"/>
            <w:tcBorders>
              <w:top w:val="nil"/>
              <w:left w:val="nil"/>
              <w:bottom w:val="single" w:sz="4" w:space="0" w:color="auto"/>
              <w:right w:val="single" w:sz="4" w:space="0" w:color="auto"/>
            </w:tcBorders>
            <w:shd w:val="clear" w:color="auto" w:fill="auto"/>
            <w:vAlign w:val="center"/>
            <w:hideMark/>
          </w:tcPr>
          <w:p w:rsidR="00BF761A" w:rsidRPr="00DA15D5" w:rsidRDefault="00BF761A" w:rsidP="001C3C70">
            <w:pPr>
              <w:jc w:val="center"/>
              <w:rPr>
                <w:rFonts w:ascii="Arial Narrow" w:hAnsi="Arial Narrow" w:cs="Arial"/>
                <w:sz w:val="16"/>
                <w:szCs w:val="16"/>
              </w:rPr>
            </w:pPr>
            <w:r w:rsidRPr="00DA15D5">
              <w:rPr>
                <w:rFonts w:ascii="Arial Narrow" w:hAnsi="Arial Narrow" w:cs="Arial"/>
                <w:bCs/>
                <w:sz w:val="16"/>
                <w:szCs w:val="16"/>
              </w:rPr>
              <w:t>KG</w:t>
            </w:r>
          </w:p>
        </w:tc>
        <w:tc>
          <w:tcPr>
            <w:tcW w:w="864" w:type="dxa"/>
            <w:tcBorders>
              <w:top w:val="nil"/>
              <w:left w:val="nil"/>
              <w:bottom w:val="single" w:sz="4" w:space="0" w:color="auto"/>
              <w:right w:val="single" w:sz="4" w:space="0" w:color="auto"/>
            </w:tcBorders>
            <w:shd w:val="clear" w:color="auto" w:fill="auto"/>
            <w:vAlign w:val="center"/>
            <w:hideMark/>
          </w:tcPr>
          <w:p w:rsidR="00BF761A" w:rsidRPr="00DA15D5" w:rsidRDefault="00BF761A" w:rsidP="001C3C70">
            <w:pPr>
              <w:jc w:val="center"/>
              <w:rPr>
                <w:rFonts w:ascii="Arial Narrow" w:hAnsi="Arial Narrow" w:cs="Arial"/>
                <w:sz w:val="16"/>
                <w:szCs w:val="16"/>
              </w:rPr>
            </w:pPr>
            <w:r w:rsidRPr="00DA15D5">
              <w:rPr>
                <w:rFonts w:ascii="Arial Narrow" w:hAnsi="Arial Narrow" w:cs="Arial"/>
                <w:sz w:val="16"/>
                <w:szCs w:val="16"/>
              </w:rPr>
              <w:t>150</w:t>
            </w:r>
          </w:p>
        </w:tc>
        <w:tc>
          <w:tcPr>
            <w:tcW w:w="2005" w:type="dxa"/>
            <w:tcBorders>
              <w:top w:val="nil"/>
              <w:left w:val="nil"/>
              <w:bottom w:val="single" w:sz="4" w:space="0" w:color="auto"/>
              <w:right w:val="single" w:sz="4" w:space="0" w:color="auto"/>
            </w:tcBorders>
            <w:shd w:val="clear" w:color="auto" w:fill="auto"/>
            <w:vAlign w:val="center"/>
            <w:hideMark/>
          </w:tcPr>
          <w:p w:rsidR="00BF761A" w:rsidRPr="00D60757" w:rsidRDefault="00BF761A" w:rsidP="001C3C70">
            <w:pPr>
              <w:jc w:val="both"/>
              <w:rPr>
                <w:rFonts w:ascii="Arial Narrow" w:hAnsi="Arial Narrow" w:cs="Arial"/>
                <w:sz w:val="16"/>
                <w:szCs w:val="16"/>
              </w:rPr>
            </w:pPr>
            <w:r w:rsidRPr="00A26556">
              <w:rPr>
                <w:rFonts w:ascii="Arial Narrow" w:hAnsi="Arial Narrow" w:cs="Arial"/>
                <w:b/>
                <w:sz w:val="16"/>
                <w:szCs w:val="16"/>
              </w:rPr>
              <w:t>PÊRA</w:t>
            </w:r>
            <w:r>
              <w:rPr>
                <w:rFonts w:ascii="Arial Narrow" w:hAnsi="Arial Narrow" w:cs="Arial"/>
                <w:sz w:val="16"/>
                <w:szCs w:val="16"/>
              </w:rPr>
              <w:t xml:space="preserve"> </w:t>
            </w:r>
            <w:r w:rsidRPr="004A4845">
              <w:rPr>
                <w:rFonts w:ascii="Arial Narrow" w:hAnsi="Arial Narrow"/>
                <w:color w:val="000000"/>
                <w:sz w:val="16"/>
                <w:szCs w:val="16"/>
              </w:rPr>
              <w:t>FRESCA, COMPACTA E FIRME; ISENTA DE ENFERMIDADES, MATERIAL TERROSO E UMIDADE EXTERNA ANORMAL; TAMANHO E COLORAÇÃO UNIFORMES; DEVENDO SER BEM DESENVOLVIDA; E SUAS CONDIÇÕES DEVERÃO ESTAR DE ACORDO COM A RESOLUÇÃO RDC 272/2005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BF761A" w:rsidRPr="00186BAE" w:rsidRDefault="00BF761A" w:rsidP="001C3C70">
            <w:pPr>
              <w:rPr>
                <w:rFonts w:ascii="Arial" w:hAnsi="Arial" w:cs="Arial"/>
                <w:color w:val="000000"/>
                <w:sz w:val="16"/>
                <w:szCs w:val="16"/>
              </w:rPr>
            </w:pPr>
            <w:r>
              <w:rPr>
                <w:rFonts w:ascii="Arial" w:hAnsi="Arial" w:cs="Arial"/>
                <w:color w:val="000000"/>
                <w:sz w:val="16"/>
                <w:szCs w:val="16"/>
              </w:rPr>
              <w:t>R$ 9,50</w:t>
            </w:r>
          </w:p>
        </w:tc>
        <w:tc>
          <w:tcPr>
            <w:tcW w:w="1986" w:type="dxa"/>
            <w:tcBorders>
              <w:top w:val="nil"/>
              <w:left w:val="nil"/>
              <w:bottom w:val="single" w:sz="4" w:space="0" w:color="auto"/>
              <w:right w:val="single" w:sz="4" w:space="0" w:color="auto"/>
            </w:tcBorders>
            <w:shd w:val="clear" w:color="auto" w:fill="auto"/>
            <w:noWrap/>
            <w:vAlign w:val="bottom"/>
            <w:hideMark/>
          </w:tcPr>
          <w:p w:rsidR="00BF761A" w:rsidRPr="00186BAE" w:rsidRDefault="00BF761A" w:rsidP="001C3C70">
            <w:pPr>
              <w:rPr>
                <w:rFonts w:ascii="Arial" w:hAnsi="Arial" w:cs="Arial"/>
                <w:color w:val="000000"/>
                <w:sz w:val="16"/>
                <w:szCs w:val="16"/>
              </w:rPr>
            </w:pPr>
            <w:r>
              <w:rPr>
                <w:rFonts w:ascii="Arial" w:hAnsi="Arial" w:cs="Arial"/>
                <w:color w:val="000000"/>
                <w:sz w:val="16"/>
                <w:szCs w:val="16"/>
              </w:rPr>
              <w:t>R$ 1.425,00</w:t>
            </w:r>
          </w:p>
        </w:tc>
      </w:tr>
      <w:tr w:rsidR="00186BAE" w:rsidRPr="007A565B" w:rsidTr="00C467CC">
        <w:trPr>
          <w:trHeight w:val="3315"/>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BF761A" w:rsidP="00C467CC">
            <w:pPr>
              <w:jc w:val="center"/>
              <w:rPr>
                <w:rFonts w:ascii="Arial Narrow" w:hAnsi="Arial Narrow"/>
                <w:b/>
                <w:bCs/>
                <w:color w:val="000000"/>
                <w:sz w:val="16"/>
                <w:szCs w:val="16"/>
              </w:rPr>
            </w:pPr>
            <w:r>
              <w:rPr>
                <w:rFonts w:ascii="Arial Narrow" w:hAnsi="Arial Narrow"/>
                <w:b/>
                <w:bCs/>
                <w:color w:val="000000"/>
                <w:sz w:val="16"/>
                <w:szCs w:val="16"/>
              </w:rPr>
              <w:t>27</w:t>
            </w:r>
          </w:p>
        </w:tc>
        <w:tc>
          <w:tcPr>
            <w:tcW w:w="1314"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467CC">
            <w:pPr>
              <w:jc w:val="center"/>
              <w:rPr>
                <w:rFonts w:ascii="Arial" w:hAnsi="Arial" w:cs="Arial"/>
                <w:color w:val="000000"/>
                <w:sz w:val="16"/>
                <w:szCs w:val="16"/>
              </w:rPr>
            </w:pPr>
            <w:r w:rsidRPr="00186BAE">
              <w:rPr>
                <w:rFonts w:ascii="Arial" w:hAnsi="Arial" w:cs="Arial"/>
                <w:color w:val="000000"/>
                <w:sz w:val="16"/>
                <w:szCs w:val="16"/>
              </w:rPr>
              <w:t>REPOLHO</w:t>
            </w:r>
          </w:p>
        </w:tc>
        <w:tc>
          <w:tcPr>
            <w:tcW w:w="1241"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467CC">
            <w:pPr>
              <w:jc w:val="center"/>
              <w:rPr>
                <w:rFonts w:ascii="Arial" w:hAnsi="Arial" w:cs="Arial"/>
                <w:color w:val="000000"/>
                <w:sz w:val="16"/>
                <w:szCs w:val="16"/>
              </w:rPr>
            </w:pPr>
            <w:r w:rsidRPr="00186BAE">
              <w:rPr>
                <w:rFonts w:ascii="Arial" w:hAnsi="Arial" w:cs="Arial"/>
                <w:color w:val="000000"/>
                <w:sz w:val="16"/>
                <w:szCs w:val="16"/>
              </w:rPr>
              <w:t>UNIDADE</w:t>
            </w:r>
          </w:p>
        </w:tc>
        <w:tc>
          <w:tcPr>
            <w:tcW w:w="864" w:type="dxa"/>
            <w:tcBorders>
              <w:top w:val="nil"/>
              <w:left w:val="nil"/>
              <w:bottom w:val="single" w:sz="4" w:space="0" w:color="auto"/>
              <w:right w:val="single" w:sz="4" w:space="0" w:color="auto"/>
            </w:tcBorders>
            <w:shd w:val="clear" w:color="auto" w:fill="auto"/>
            <w:vAlign w:val="bottom"/>
            <w:hideMark/>
          </w:tcPr>
          <w:p w:rsidR="00186BAE" w:rsidRPr="00186BAE" w:rsidRDefault="00BF761A" w:rsidP="00C467CC">
            <w:pPr>
              <w:jc w:val="center"/>
              <w:rPr>
                <w:rFonts w:ascii="Arial" w:hAnsi="Arial" w:cs="Arial"/>
                <w:color w:val="000000"/>
                <w:sz w:val="16"/>
                <w:szCs w:val="16"/>
              </w:rPr>
            </w:pPr>
            <w:r>
              <w:rPr>
                <w:rFonts w:ascii="Arial" w:hAnsi="Arial" w:cs="Arial"/>
                <w:color w:val="000000"/>
                <w:sz w:val="16"/>
                <w:szCs w:val="16"/>
              </w:rPr>
              <w:t>2900</w:t>
            </w:r>
          </w:p>
        </w:tc>
        <w:tc>
          <w:tcPr>
            <w:tcW w:w="2005" w:type="dxa"/>
            <w:tcBorders>
              <w:top w:val="nil"/>
              <w:left w:val="nil"/>
              <w:bottom w:val="single" w:sz="4" w:space="0" w:color="auto"/>
              <w:right w:val="single" w:sz="4" w:space="0" w:color="auto"/>
            </w:tcBorders>
            <w:shd w:val="clear" w:color="auto" w:fill="auto"/>
            <w:vAlign w:val="bottom"/>
            <w:hideMark/>
          </w:tcPr>
          <w:p w:rsidR="00186BAE" w:rsidRPr="00186BAE" w:rsidRDefault="00186BAE" w:rsidP="00C467CC">
            <w:pPr>
              <w:rPr>
                <w:rFonts w:ascii="Arial" w:hAnsi="Arial" w:cs="Arial"/>
                <w:b/>
                <w:bCs/>
                <w:color w:val="000000"/>
                <w:sz w:val="16"/>
                <w:szCs w:val="16"/>
              </w:rPr>
            </w:pPr>
            <w:r w:rsidRPr="00186BAE">
              <w:rPr>
                <w:rFonts w:ascii="Arial" w:hAnsi="Arial" w:cs="Arial"/>
                <w:b/>
                <w:bCs/>
                <w:color w:val="000000"/>
                <w:sz w:val="16"/>
                <w:szCs w:val="16"/>
              </w:rPr>
              <w:t>REPOLHO</w:t>
            </w:r>
            <w:r w:rsidRPr="00186BAE">
              <w:rPr>
                <w:rFonts w:ascii="Arial" w:hAnsi="Arial" w:cs="Arial"/>
                <w:color w:val="000000"/>
                <w:sz w:val="16"/>
                <w:szCs w:val="16"/>
              </w:rPr>
              <w:t>; LISO; TIPO BRANCO, FRESCO; DE PRIMEIRA; DEVENDO SER BEM DESENVOLVIDO; FIRME E INTACTO; SEM LESÕES DE ORIGEM FÍSICA OU MECÂNICA, PERFURAÇÕES E CORTES; PESANDO APROXIMADAMENTE 1,5 KG A UNIDADE, E SUAS CONDIÇÕES DEVERÃO ESTAR DE ACORDO COM A RESOLUCAO RDC 272/05 E SUAS ALTERAÇÕES POSTERIORES;</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C467CC">
            <w:pPr>
              <w:rPr>
                <w:rFonts w:ascii="Arial" w:hAnsi="Arial" w:cs="Arial"/>
                <w:color w:val="000000"/>
                <w:sz w:val="16"/>
                <w:szCs w:val="16"/>
              </w:rPr>
            </w:pPr>
            <w:r w:rsidRPr="00186BAE">
              <w:rPr>
                <w:rFonts w:ascii="Arial" w:hAnsi="Arial" w:cs="Arial"/>
                <w:color w:val="000000"/>
                <w:sz w:val="16"/>
                <w:szCs w:val="16"/>
              </w:rPr>
              <w:t xml:space="preserve"> R$      3,25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BF761A">
            <w:pPr>
              <w:rPr>
                <w:rFonts w:ascii="Arial" w:hAnsi="Arial" w:cs="Arial"/>
                <w:color w:val="000000"/>
                <w:sz w:val="16"/>
                <w:szCs w:val="16"/>
              </w:rPr>
            </w:pPr>
            <w:r w:rsidRPr="00186BAE">
              <w:rPr>
                <w:rFonts w:ascii="Arial" w:hAnsi="Arial" w:cs="Arial"/>
                <w:color w:val="000000"/>
                <w:sz w:val="16"/>
                <w:szCs w:val="16"/>
              </w:rPr>
              <w:t xml:space="preserve"> R$              </w:t>
            </w:r>
            <w:r w:rsidR="00BF761A">
              <w:rPr>
                <w:rFonts w:ascii="Arial" w:hAnsi="Arial" w:cs="Arial"/>
                <w:color w:val="000000"/>
                <w:sz w:val="16"/>
                <w:szCs w:val="16"/>
              </w:rPr>
              <w:t>9.425,00</w:t>
            </w:r>
          </w:p>
        </w:tc>
      </w:tr>
      <w:tr w:rsidR="00186BAE" w:rsidRPr="007A565B" w:rsidTr="00C467CC">
        <w:trPr>
          <w:trHeight w:val="1885"/>
          <w:jc w:val="center"/>
        </w:trPr>
        <w:tc>
          <w:tcPr>
            <w:tcW w:w="455" w:type="dxa"/>
            <w:tcBorders>
              <w:top w:val="nil"/>
              <w:left w:val="single" w:sz="4" w:space="0" w:color="auto"/>
              <w:bottom w:val="single" w:sz="4" w:space="0" w:color="auto"/>
              <w:right w:val="single" w:sz="4" w:space="0" w:color="auto"/>
            </w:tcBorders>
            <w:shd w:val="clear" w:color="auto" w:fill="auto"/>
            <w:vAlign w:val="bottom"/>
            <w:hideMark/>
          </w:tcPr>
          <w:p w:rsidR="00186BAE" w:rsidRPr="007A565B" w:rsidRDefault="00BF761A" w:rsidP="00C467CC">
            <w:pPr>
              <w:jc w:val="center"/>
              <w:rPr>
                <w:rFonts w:ascii="Arial Narrow" w:hAnsi="Arial Narrow"/>
                <w:b/>
                <w:bCs/>
                <w:color w:val="000000"/>
                <w:sz w:val="16"/>
                <w:szCs w:val="16"/>
              </w:rPr>
            </w:pPr>
            <w:r>
              <w:rPr>
                <w:rFonts w:ascii="Arial Narrow" w:hAnsi="Arial Narrow"/>
                <w:b/>
                <w:bCs/>
                <w:color w:val="000000"/>
                <w:sz w:val="16"/>
                <w:szCs w:val="16"/>
              </w:rPr>
              <w:t>28</w:t>
            </w:r>
          </w:p>
        </w:tc>
        <w:tc>
          <w:tcPr>
            <w:tcW w:w="1314" w:type="dxa"/>
            <w:tcBorders>
              <w:top w:val="nil"/>
              <w:left w:val="nil"/>
              <w:bottom w:val="single" w:sz="4" w:space="0" w:color="auto"/>
              <w:right w:val="single" w:sz="4" w:space="0" w:color="auto"/>
            </w:tcBorders>
            <w:shd w:val="clear" w:color="auto" w:fill="auto"/>
            <w:vAlign w:val="center"/>
            <w:hideMark/>
          </w:tcPr>
          <w:p w:rsidR="00186BAE" w:rsidRPr="00186BAE" w:rsidRDefault="00186BAE" w:rsidP="00C467CC">
            <w:pPr>
              <w:jc w:val="center"/>
              <w:rPr>
                <w:rFonts w:ascii="Arial" w:hAnsi="Arial" w:cs="Arial"/>
                <w:color w:val="000000"/>
                <w:sz w:val="16"/>
                <w:szCs w:val="16"/>
              </w:rPr>
            </w:pPr>
            <w:r w:rsidRPr="00186BAE">
              <w:rPr>
                <w:rFonts w:ascii="Arial" w:hAnsi="Arial" w:cs="Arial"/>
                <w:color w:val="000000"/>
                <w:sz w:val="16"/>
                <w:szCs w:val="16"/>
              </w:rPr>
              <w:t>LEITE AROMATIZADO SABOR CHOCOLATE</w:t>
            </w:r>
          </w:p>
        </w:tc>
        <w:tc>
          <w:tcPr>
            <w:tcW w:w="1241" w:type="dxa"/>
            <w:tcBorders>
              <w:top w:val="nil"/>
              <w:left w:val="nil"/>
              <w:bottom w:val="single" w:sz="4" w:space="0" w:color="auto"/>
              <w:right w:val="single" w:sz="4" w:space="0" w:color="auto"/>
            </w:tcBorders>
            <w:shd w:val="clear" w:color="auto" w:fill="auto"/>
            <w:vAlign w:val="center"/>
            <w:hideMark/>
          </w:tcPr>
          <w:p w:rsidR="00186BAE" w:rsidRPr="00186BAE" w:rsidRDefault="00186BAE" w:rsidP="00C467CC">
            <w:pPr>
              <w:jc w:val="center"/>
              <w:rPr>
                <w:rFonts w:ascii="Arial" w:hAnsi="Arial" w:cs="Arial"/>
                <w:color w:val="000000"/>
                <w:sz w:val="16"/>
                <w:szCs w:val="16"/>
              </w:rPr>
            </w:pPr>
            <w:r w:rsidRPr="00186BAE">
              <w:rPr>
                <w:rFonts w:ascii="Arial" w:hAnsi="Arial" w:cs="Arial"/>
                <w:color w:val="000000"/>
                <w:sz w:val="16"/>
                <w:szCs w:val="16"/>
              </w:rPr>
              <w:t>LTS</w:t>
            </w:r>
          </w:p>
        </w:tc>
        <w:tc>
          <w:tcPr>
            <w:tcW w:w="864" w:type="dxa"/>
            <w:tcBorders>
              <w:top w:val="nil"/>
              <w:left w:val="nil"/>
              <w:bottom w:val="single" w:sz="4" w:space="0" w:color="auto"/>
              <w:right w:val="single" w:sz="4" w:space="0" w:color="auto"/>
            </w:tcBorders>
            <w:shd w:val="clear" w:color="auto" w:fill="auto"/>
            <w:vAlign w:val="center"/>
            <w:hideMark/>
          </w:tcPr>
          <w:p w:rsidR="00186BAE" w:rsidRPr="00186BAE" w:rsidRDefault="00186BAE" w:rsidP="00C467CC">
            <w:pPr>
              <w:jc w:val="center"/>
              <w:rPr>
                <w:rFonts w:ascii="Arial" w:hAnsi="Arial" w:cs="Arial"/>
                <w:color w:val="000000"/>
                <w:sz w:val="16"/>
                <w:szCs w:val="16"/>
              </w:rPr>
            </w:pPr>
            <w:r w:rsidRPr="00186BAE">
              <w:rPr>
                <w:rFonts w:ascii="Arial" w:hAnsi="Arial" w:cs="Arial"/>
                <w:color w:val="000000"/>
                <w:sz w:val="16"/>
                <w:szCs w:val="16"/>
              </w:rPr>
              <w:t>40000</w:t>
            </w:r>
          </w:p>
        </w:tc>
        <w:tc>
          <w:tcPr>
            <w:tcW w:w="2005" w:type="dxa"/>
            <w:tcBorders>
              <w:top w:val="nil"/>
              <w:left w:val="nil"/>
              <w:bottom w:val="single" w:sz="4" w:space="0" w:color="auto"/>
              <w:right w:val="single" w:sz="4" w:space="0" w:color="auto"/>
            </w:tcBorders>
            <w:shd w:val="clear" w:color="auto" w:fill="auto"/>
            <w:vAlign w:val="center"/>
            <w:hideMark/>
          </w:tcPr>
          <w:p w:rsidR="00186BAE" w:rsidRPr="00186BAE" w:rsidRDefault="00186BAE" w:rsidP="00C467CC">
            <w:pPr>
              <w:rPr>
                <w:rFonts w:ascii="Arial" w:hAnsi="Arial" w:cs="Arial"/>
                <w:b/>
                <w:bCs/>
                <w:color w:val="000000"/>
                <w:sz w:val="16"/>
                <w:szCs w:val="16"/>
              </w:rPr>
            </w:pPr>
            <w:r w:rsidRPr="00186BAE">
              <w:rPr>
                <w:rFonts w:ascii="Arial" w:hAnsi="Arial" w:cs="Arial"/>
                <w:b/>
                <w:bCs/>
                <w:color w:val="000000"/>
                <w:sz w:val="16"/>
                <w:szCs w:val="16"/>
              </w:rPr>
              <w:t>LEITE AROMATIZADO ESTERILIZADO SABOR CHOCOLATE (</w:t>
            </w:r>
            <w:r w:rsidRPr="00186BAE">
              <w:rPr>
                <w:rFonts w:ascii="Arial" w:hAnsi="Arial" w:cs="Arial"/>
                <w:color w:val="000000"/>
                <w:sz w:val="16"/>
                <w:szCs w:val="16"/>
              </w:rPr>
              <w:t xml:space="preserve">DESCRIÇÃO DO PRODUTO: É O PRODUTO LACTEO, CONVENIENTEMENTE HOMOGENEIZADO, RESULTANTE DA MISTURA PREPARA DE LEITE, AÇÚCAR, AROMATIZANTES (CACAU), ESTABLIZANTES E MISTURAS. EMBALADO, SUBMETIDO A VÁCUO DIRETO OU INDIRETO E AFINAL CONVENIENTEMENTE ESTERILIZADO PELO CALOR ÚNICO E </w:t>
            </w:r>
            <w:r w:rsidRPr="00186BAE">
              <w:rPr>
                <w:rFonts w:ascii="Arial" w:hAnsi="Arial" w:cs="Arial"/>
                <w:color w:val="000000"/>
                <w:sz w:val="16"/>
                <w:szCs w:val="16"/>
              </w:rPr>
              <w:lastRenderedPageBreak/>
              <w:t>IMEDIATAMENTE RESFRIADO, RESPEITADA A PECULIRIADE DO PRODUTO. A ESTERILIZAÇÃO DO PRODUTO EMBALADO OBEDECE DIFERENTES GRADUAÇÕES DE TEMPO E TEMPERATURA, SEGUNDO A CAPACIDADE DA EMBALAGEM DO PRODUTO). INGREDIENTES: LEITE INTEGRAL OU LEITE RECONSTITUIDO INTEGRAL, AÇÚCAR, CACAU EM PÓ, EXTRATO DE MALTE, AROMATIZANTE ARTIFICIAL, ESTABILIZANTE, CITRATO DE SÓDIO E MIX DE VITAMINAS (A,C,D e E) E FERRO. CONTÉM GLUTEN</w:t>
            </w:r>
          </w:p>
        </w:tc>
        <w:tc>
          <w:tcPr>
            <w:tcW w:w="1135"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186BAE">
            <w:pPr>
              <w:rPr>
                <w:rFonts w:ascii="Arial" w:hAnsi="Arial" w:cs="Arial"/>
                <w:color w:val="000000"/>
                <w:sz w:val="16"/>
                <w:szCs w:val="16"/>
              </w:rPr>
            </w:pPr>
            <w:r w:rsidRPr="00186BAE">
              <w:rPr>
                <w:rFonts w:ascii="Arial" w:hAnsi="Arial" w:cs="Arial"/>
                <w:color w:val="000000"/>
                <w:sz w:val="16"/>
                <w:szCs w:val="16"/>
              </w:rPr>
              <w:lastRenderedPageBreak/>
              <w:t xml:space="preserve"> R$    7,00 </w:t>
            </w:r>
          </w:p>
        </w:tc>
        <w:tc>
          <w:tcPr>
            <w:tcW w:w="1986" w:type="dxa"/>
            <w:tcBorders>
              <w:top w:val="nil"/>
              <w:left w:val="nil"/>
              <w:bottom w:val="single" w:sz="4" w:space="0" w:color="auto"/>
              <w:right w:val="single" w:sz="4" w:space="0" w:color="auto"/>
            </w:tcBorders>
            <w:shd w:val="clear" w:color="auto" w:fill="auto"/>
            <w:noWrap/>
            <w:vAlign w:val="bottom"/>
            <w:hideMark/>
          </w:tcPr>
          <w:p w:rsidR="00186BAE" w:rsidRPr="00186BAE" w:rsidRDefault="00186BAE" w:rsidP="00186BAE">
            <w:pPr>
              <w:rPr>
                <w:rFonts w:ascii="Arial" w:hAnsi="Arial" w:cs="Arial"/>
                <w:color w:val="000000"/>
                <w:sz w:val="16"/>
                <w:szCs w:val="16"/>
              </w:rPr>
            </w:pPr>
            <w:r w:rsidRPr="00186BAE">
              <w:rPr>
                <w:rFonts w:ascii="Arial" w:hAnsi="Arial" w:cs="Arial"/>
                <w:color w:val="000000"/>
                <w:sz w:val="16"/>
                <w:szCs w:val="16"/>
              </w:rPr>
              <w:t xml:space="preserve"> R$        280.000,00 </w:t>
            </w:r>
          </w:p>
        </w:tc>
      </w:tr>
    </w:tbl>
    <w:p w:rsidR="00797A54" w:rsidRPr="00E01715" w:rsidRDefault="00797A54" w:rsidP="00797A54">
      <w:pPr>
        <w:spacing w:before="130"/>
        <w:jc w:val="both"/>
        <w:rPr>
          <w:rFonts w:ascii="Arial" w:hAnsi="Arial" w:cs="Arial"/>
          <w:sz w:val="22"/>
          <w:szCs w:val="22"/>
        </w:rPr>
      </w:pPr>
    </w:p>
    <w:p w:rsidR="0004672F" w:rsidRPr="00E01715" w:rsidRDefault="00486185" w:rsidP="002F119B">
      <w:pPr>
        <w:numPr>
          <w:ilvl w:val="1"/>
          <w:numId w:val="7"/>
        </w:numPr>
        <w:tabs>
          <w:tab w:val="clear" w:pos="1440"/>
          <w:tab w:val="num" w:pos="360"/>
        </w:tabs>
        <w:spacing w:before="130"/>
        <w:ind w:left="0" w:firstLine="0"/>
        <w:jc w:val="both"/>
        <w:rPr>
          <w:rFonts w:ascii="Arial" w:hAnsi="Arial" w:cs="Arial"/>
          <w:b/>
          <w:sz w:val="22"/>
          <w:szCs w:val="22"/>
          <w:u w:val="single"/>
        </w:rPr>
      </w:pPr>
      <w:r w:rsidRPr="00E01715">
        <w:rPr>
          <w:rFonts w:ascii="Arial" w:hAnsi="Arial" w:cs="Arial"/>
          <w:b/>
          <w:sz w:val="22"/>
          <w:szCs w:val="22"/>
          <w:u w:val="single"/>
        </w:rPr>
        <w:t>FONTE DE RECURSO</w:t>
      </w:r>
    </w:p>
    <w:p w:rsidR="0004672F" w:rsidRPr="00E01715" w:rsidRDefault="0004672F" w:rsidP="002F119B">
      <w:pPr>
        <w:numPr>
          <w:ilvl w:val="0"/>
          <w:numId w:val="8"/>
        </w:numPr>
        <w:tabs>
          <w:tab w:val="clear" w:pos="851"/>
          <w:tab w:val="num" w:pos="567"/>
        </w:tabs>
        <w:suppressAutoHyphens/>
        <w:spacing w:before="130"/>
        <w:ind w:left="0"/>
        <w:jc w:val="both"/>
        <w:rPr>
          <w:rFonts w:ascii="Arial" w:hAnsi="Arial" w:cs="Arial"/>
          <w:b/>
          <w:sz w:val="22"/>
          <w:szCs w:val="22"/>
        </w:rPr>
      </w:pPr>
      <w:r w:rsidRPr="00E01715">
        <w:rPr>
          <w:rFonts w:ascii="Arial" w:hAnsi="Arial" w:cs="Arial"/>
          <w:sz w:val="22"/>
          <w:szCs w:val="22"/>
        </w:rPr>
        <w:t xml:space="preserve">Recursos provenientes do </w:t>
      </w:r>
      <w:r w:rsidR="001C6D3A" w:rsidRPr="00E01715">
        <w:rPr>
          <w:rFonts w:ascii="Arial" w:hAnsi="Arial" w:cs="Arial"/>
          <w:sz w:val="22"/>
          <w:szCs w:val="22"/>
        </w:rPr>
        <w:t>Prog</w:t>
      </w:r>
      <w:r w:rsidR="0095088E" w:rsidRPr="00E01715">
        <w:rPr>
          <w:rFonts w:ascii="Arial" w:hAnsi="Arial" w:cs="Arial"/>
          <w:sz w:val="22"/>
          <w:szCs w:val="22"/>
        </w:rPr>
        <w:t>rama de</w:t>
      </w:r>
      <w:r w:rsidR="001C6D3A" w:rsidRPr="00E01715">
        <w:rPr>
          <w:rFonts w:ascii="Arial" w:hAnsi="Arial" w:cs="Arial"/>
          <w:sz w:val="22"/>
          <w:szCs w:val="22"/>
        </w:rPr>
        <w:t xml:space="preserve"> Alimentação Escolar - </w:t>
      </w:r>
      <w:r w:rsidR="008615AC" w:rsidRPr="00E01715">
        <w:rPr>
          <w:rFonts w:ascii="Arial" w:hAnsi="Arial" w:cs="Arial"/>
          <w:sz w:val="22"/>
          <w:szCs w:val="22"/>
        </w:rPr>
        <w:t>PNAE</w:t>
      </w:r>
      <w:r w:rsidR="00310512" w:rsidRPr="00E01715">
        <w:rPr>
          <w:rFonts w:ascii="Arial" w:hAnsi="Arial" w:cs="Arial"/>
          <w:sz w:val="22"/>
          <w:szCs w:val="22"/>
        </w:rPr>
        <w:t>.</w:t>
      </w:r>
    </w:p>
    <w:p w:rsidR="00CF63AF" w:rsidRPr="00E01715" w:rsidRDefault="00CF63AF" w:rsidP="002F119B">
      <w:pPr>
        <w:autoSpaceDE w:val="0"/>
        <w:autoSpaceDN w:val="0"/>
        <w:adjustRightInd w:val="0"/>
        <w:spacing w:before="130"/>
        <w:rPr>
          <w:rFonts w:ascii="Arial" w:hAnsi="Arial" w:cs="Arial"/>
          <w:sz w:val="22"/>
          <w:szCs w:val="22"/>
        </w:rPr>
      </w:pPr>
      <w:r w:rsidRPr="00E01715">
        <w:rPr>
          <w:rFonts w:ascii="Arial" w:hAnsi="Arial" w:cs="Arial"/>
          <w:sz w:val="22"/>
          <w:szCs w:val="22"/>
        </w:rPr>
        <w:t>Classificação / Dotação:</w:t>
      </w:r>
    </w:p>
    <w:p w:rsidR="004B56C5" w:rsidRPr="00A644CE" w:rsidRDefault="00CF63AF" w:rsidP="002F119B">
      <w:pPr>
        <w:autoSpaceDE w:val="0"/>
        <w:autoSpaceDN w:val="0"/>
        <w:adjustRightInd w:val="0"/>
        <w:spacing w:before="130"/>
        <w:jc w:val="both"/>
        <w:rPr>
          <w:rFonts w:ascii="Arial" w:hAnsi="Arial" w:cs="Arial"/>
          <w:sz w:val="22"/>
          <w:szCs w:val="22"/>
        </w:rPr>
      </w:pPr>
      <w:r w:rsidRPr="00A644CE">
        <w:rPr>
          <w:rFonts w:ascii="Arial" w:hAnsi="Arial" w:cs="Arial"/>
          <w:sz w:val="22"/>
          <w:szCs w:val="22"/>
        </w:rPr>
        <w:t>Unidade Orçamentária</w:t>
      </w:r>
      <w:r w:rsidR="006568D3" w:rsidRPr="00A644CE">
        <w:rPr>
          <w:rFonts w:ascii="Arial" w:hAnsi="Arial" w:cs="Arial"/>
          <w:sz w:val="22"/>
          <w:szCs w:val="22"/>
        </w:rPr>
        <w:t xml:space="preserve"> 02</w:t>
      </w:r>
      <w:r w:rsidR="00CC5750" w:rsidRPr="00A644CE">
        <w:rPr>
          <w:rFonts w:ascii="Arial" w:hAnsi="Arial" w:cs="Arial"/>
          <w:sz w:val="22"/>
          <w:szCs w:val="22"/>
        </w:rPr>
        <w:t>1</w:t>
      </w:r>
      <w:r w:rsidR="00A644CE" w:rsidRPr="00A644CE">
        <w:rPr>
          <w:rFonts w:ascii="Arial" w:hAnsi="Arial" w:cs="Arial"/>
          <w:sz w:val="22"/>
          <w:szCs w:val="22"/>
        </w:rPr>
        <w:t>2</w:t>
      </w:r>
      <w:r w:rsidR="00111F23" w:rsidRPr="00A644CE">
        <w:rPr>
          <w:rFonts w:ascii="Arial" w:hAnsi="Arial" w:cs="Arial"/>
          <w:sz w:val="22"/>
          <w:szCs w:val="22"/>
        </w:rPr>
        <w:t xml:space="preserve">: </w:t>
      </w:r>
      <w:r w:rsidRPr="00A644CE">
        <w:rPr>
          <w:rFonts w:ascii="Arial" w:hAnsi="Arial" w:cs="Arial"/>
          <w:sz w:val="22"/>
          <w:szCs w:val="22"/>
        </w:rPr>
        <w:t>Departamento de Educação e Cultura</w:t>
      </w:r>
      <w:r w:rsidR="005606C7" w:rsidRPr="00A644CE">
        <w:rPr>
          <w:rFonts w:ascii="Arial" w:hAnsi="Arial" w:cs="Arial"/>
          <w:sz w:val="22"/>
          <w:szCs w:val="22"/>
        </w:rPr>
        <w:t>;</w:t>
      </w:r>
      <w:r w:rsidRPr="00A644CE">
        <w:rPr>
          <w:rFonts w:ascii="Arial" w:hAnsi="Arial" w:cs="Arial"/>
          <w:sz w:val="22"/>
          <w:szCs w:val="22"/>
        </w:rPr>
        <w:t xml:space="preserve"> </w:t>
      </w:r>
      <w:r w:rsidR="005606C7" w:rsidRPr="00A644CE">
        <w:rPr>
          <w:rFonts w:ascii="Arial" w:hAnsi="Arial" w:cs="Arial"/>
          <w:sz w:val="22"/>
          <w:szCs w:val="22"/>
        </w:rPr>
        <w:t>Unidade Executora 02</w:t>
      </w:r>
      <w:r w:rsidR="00CC5750" w:rsidRPr="00A644CE">
        <w:rPr>
          <w:rFonts w:ascii="Arial" w:hAnsi="Arial" w:cs="Arial"/>
          <w:sz w:val="22"/>
          <w:szCs w:val="22"/>
        </w:rPr>
        <w:t>1</w:t>
      </w:r>
      <w:r w:rsidR="00A644CE" w:rsidRPr="00A644CE">
        <w:rPr>
          <w:rFonts w:ascii="Arial" w:hAnsi="Arial" w:cs="Arial"/>
          <w:sz w:val="22"/>
          <w:szCs w:val="22"/>
        </w:rPr>
        <w:t>2</w:t>
      </w:r>
      <w:r w:rsidR="005606C7" w:rsidRPr="00A644CE">
        <w:rPr>
          <w:rFonts w:ascii="Arial" w:hAnsi="Arial" w:cs="Arial"/>
          <w:sz w:val="22"/>
          <w:szCs w:val="22"/>
        </w:rPr>
        <w:t xml:space="preserve">01: </w:t>
      </w:r>
      <w:r w:rsidR="00A644CE" w:rsidRPr="00A644CE">
        <w:rPr>
          <w:rFonts w:ascii="Arial" w:hAnsi="Arial" w:cs="Arial"/>
          <w:sz w:val="22"/>
          <w:szCs w:val="22"/>
        </w:rPr>
        <w:t>D</w:t>
      </w:r>
      <w:r w:rsidR="005606C7" w:rsidRPr="00A644CE">
        <w:rPr>
          <w:rFonts w:ascii="Arial" w:hAnsi="Arial" w:cs="Arial"/>
          <w:sz w:val="22"/>
          <w:szCs w:val="22"/>
        </w:rPr>
        <w:t>epartamento de Educação e Cultura;</w:t>
      </w:r>
      <w:r w:rsidRPr="00A644CE">
        <w:rPr>
          <w:rFonts w:ascii="Arial" w:hAnsi="Arial" w:cs="Arial"/>
          <w:sz w:val="22"/>
          <w:szCs w:val="22"/>
        </w:rPr>
        <w:t xml:space="preserve"> Manutenção da Merenda Escolar</w:t>
      </w:r>
      <w:r w:rsidR="005606C7" w:rsidRPr="00A644CE">
        <w:rPr>
          <w:rFonts w:ascii="Arial" w:hAnsi="Arial" w:cs="Arial"/>
          <w:sz w:val="22"/>
          <w:szCs w:val="22"/>
        </w:rPr>
        <w:t>;</w:t>
      </w:r>
      <w:r w:rsidR="00111F23" w:rsidRPr="00A644CE">
        <w:rPr>
          <w:rFonts w:ascii="Arial" w:hAnsi="Arial" w:cs="Arial"/>
          <w:sz w:val="22"/>
          <w:szCs w:val="22"/>
        </w:rPr>
        <w:t xml:space="preserve"> </w:t>
      </w:r>
      <w:r w:rsidRPr="00A644CE">
        <w:rPr>
          <w:rFonts w:ascii="Arial" w:hAnsi="Arial" w:cs="Arial"/>
          <w:sz w:val="22"/>
          <w:szCs w:val="22"/>
        </w:rPr>
        <w:t>Elemento de Despesa: 3.3.9</w:t>
      </w:r>
      <w:r w:rsidR="006568D3" w:rsidRPr="00A644CE">
        <w:rPr>
          <w:rFonts w:ascii="Arial" w:hAnsi="Arial" w:cs="Arial"/>
          <w:sz w:val="22"/>
          <w:szCs w:val="22"/>
        </w:rPr>
        <w:t>0.30.00</w:t>
      </w:r>
      <w:r w:rsidR="005606C7" w:rsidRPr="00A644CE">
        <w:rPr>
          <w:rFonts w:ascii="Arial" w:hAnsi="Arial" w:cs="Arial"/>
          <w:sz w:val="22"/>
          <w:szCs w:val="22"/>
        </w:rPr>
        <w:t>; F</w:t>
      </w:r>
      <w:r w:rsidR="006568D3" w:rsidRPr="00A644CE">
        <w:rPr>
          <w:rFonts w:ascii="Arial" w:hAnsi="Arial" w:cs="Arial"/>
          <w:sz w:val="22"/>
          <w:szCs w:val="22"/>
        </w:rPr>
        <w:t>icha</w:t>
      </w:r>
      <w:r w:rsidR="00A644CE" w:rsidRPr="00A644CE">
        <w:rPr>
          <w:rFonts w:ascii="Arial" w:hAnsi="Arial" w:cs="Arial"/>
          <w:sz w:val="22"/>
          <w:szCs w:val="22"/>
        </w:rPr>
        <w:t>s</w:t>
      </w:r>
      <w:r w:rsidR="006568D3" w:rsidRPr="00A644CE">
        <w:rPr>
          <w:rFonts w:ascii="Arial" w:hAnsi="Arial" w:cs="Arial"/>
          <w:sz w:val="22"/>
          <w:szCs w:val="22"/>
        </w:rPr>
        <w:t xml:space="preserve"> </w:t>
      </w:r>
      <w:r w:rsidR="005606C7" w:rsidRPr="00A644CE">
        <w:rPr>
          <w:rFonts w:ascii="Arial" w:hAnsi="Arial" w:cs="Arial"/>
          <w:sz w:val="22"/>
          <w:szCs w:val="22"/>
        </w:rPr>
        <w:t>O</w:t>
      </w:r>
      <w:r w:rsidR="006568D3" w:rsidRPr="00A644CE">
        <w:rPr>
          <w:rFonts w:ascii="Arial" w:hAnsi="Arial" w:cs="Arial"/>
          <w:sz w:val="22"/>
          <w:szCs w:val="22"/>
        </w:rPr>
        <w:t>rçamentária</w:t>
      </w:r>
      <w:r w:rsidR="00A644CE" w:rsidRPr="00A644CE">
        <w:rPr>
          <w:rFonts w:ascii="Arial" w:hAnsi="Arial" w:cs="Arial"/>
          <w:sz w:val="22"/>
          <w:szCs w:val="22"/>
        </w:rPr>
        <w:t>s</w:t>
      </w:r>
      <w:r w:rsidR="005606C7" w:rsidRPr="00A644CE">
        <w:rPr>
          <w:rFonts w:ascii="Arial" w:hAnsi="Arial" w:cs="Arial"/>
          <w:sz w:val="22"/>
          <w:szCs w:val="22"/>
        </w:rPr>
        <w:t>:</w:t>
      </w:r>
      <w:r w:rsidR="006568D3" w:rsidRPr="00A644CE">
        <w:rPr>
          <w:rFonts w:ascii="Arial" w:hAnsi="Arial" w:cs="Arial"/>
          <w:sz w:val="22"/>
          <w:szCs w:val="22"/>
        </w:rPr>
        <w:t xml:space="preserve"> </w:t>
      </w:r>
      <w:r w:rsidR="00A644CE" w:rsidRPr="00A644CE">
        <w:rPr>
          <w:rFonts w:ascii="Arial" w:hAnsi="Arial" w:cs="Arial"/>
          <w:sz w:val="22"/>
          <w:szCs w:val="22"/>
        </w:rPr>
        <w:t>112</w:t>
      </w:r>
      <w:r w:rsidR="002D5EB9">
        <w:rPr>
          <w:rFonts w:ascii="Arial" w:hAnsi="Arial" w:cs="Arial"/>
          <w:sz w:val="22"/>
          <w:szCs w:val="22"/>
        </w:rPr>
        <w:t xml:space="preserve">; 113; 114; 115; 116; 117; 118 e </w:t>
      </w:r>
      <w:r w:rsidR="00A644CE" w:rsidRPr="00A644CE">
        <w:rPr>
          <w:rFonts w:ascii="Arial" w:hAnsi="Arial" w:cs="Arial"/>
          <w:sz w:val="22"/>
          <w:szCs w:val="22"/>
        </w:rPr>
        <w:t>119</w:t>
      </w:r>
      <w:r w:rsidR="005606C7" w:rsidRPr="00A644CE">
        <w:rPr>
          <w:rFonts w:ascii="Arial" w:hAnsi="Arial" w:cs="Arial"/>
          <w:sz w:val="22"/>
          <w:szCs w:val="22"/>
        </w:rPr>
        <w:t>;</w:t>
      </w:r>
      <w:r w:rsidRPr="00A644CE">
        <w:rPr>
          <w:rFonts w:ascii="Arial" w:hAnsi="Arial" w:cs="Arial"/>
          <w:sz w:val="22"/>
          <w:szCs w:val="22"/>
        </w:rPr>
        <w:t xml:space="preserve"> Fonte 05</w:t>
      </w:r>
      <w:r w:rsidR="005606C7" w:rsidRPr="00A644CE">
        <w:rPr>
          <w:rFonts w:ascii="Arial" w:hAnsi="Arial" w:cs="Arial"/>
          <w:sz w:val="22"/>
          <w:szCs w:val="22"/>
        </w:rPr>
        <w:t>:</w:t>
      </w:r>
      <w:r w:rsidRPr="00A644CE">
        <w:rPr>
          <w:rFonts w:ascii="Arial" w:hAnsi="Arial" w:cs="Arial"/>
          <w:sz w:val="22"/>
          <w:szCs w:val="22"/>
        </w:rPr>
        <w:t xml:space="preserve"> Convênios Federai</w:t>
      </w:r>
      <w:r w:rsidR="004B56C5" w:rsidRPr="00A644CE">
        <w:rPr>
          <w:rFonts w:ascii="Arial" w:hAnsi="Arial" w:cs="Arial"/>
          <w:sz w:val="22"/>
          <w:szCs w:val="22"/>
        </w:rPr>
        <w:t>s.</w:t>
      </w:r>
    </w:p>
    <w:p w:rsidR="00797A54" w:rsidRPr="004B56C5" w:rsidRDefault="00797A54" w:rsidP="002F119B">
      <w:pPr>
        <w:autoSpaceDE w:val="0"/>
        <w:autoSpaceDN w:val="0"/>
        <w:adjustRightInd w:val="0"/>
        <w:spacing w:before="130"/>
        <w:jc w:val="both"/>
        <w:rPr>
          <w:rFonts w:ascii="Arial" w:hAnsi="Arial" w:cs="Arial"/>
          <w:color w:val="FF0000"/>
          <w:sz w:val="22"/>
          <w:szCs w:val="22"/>
        </w:rPr>
      </w:pPr>
    </w:p>
    <w:p w:rsidR="001C482F" w:rsidRPr="00E01715" w:rsidRDefault="001C482F" w:rsidP="002F119B">
      <w:pPr>
        <w:numPr>
          <w:ilvl w:val="0"/>
          <w:numId w:val="12"/>
        </w:numPr>
        <w:tabs>
          <w:tab w:val="clear" w:pos="1440"/>
          <w:tab w:val="num" w:pos="360"/>
        </w:tabs>
        <w:spacing w:before="130"/>
        <w:ind w:left="0" w:firstLine="0"/>
        <w:jc w:val="both"/>
        <w:rPr>
          <w:rFonts w:ascii="Arial" w:hAnsi="Arial" w:cs="Arial"/>
          <w:b/>
          <w:sz w:val="22"/>
          <w:szCs w:val="22"/>
          <w:u w:val="single"/>
        </w:rPr>
      </w:pPr>
      <w:r w:rsidRPr="00E01715">
        <w:rPr>
          <w:rFonts w:ascii="Arial" w:hAnsi="Arial" w:cs="Arial"/>
          <w:b/>
          <w:sz w:val="22"/>
          <w:szCs w:val="22"/>
          <w:u w:val="single"/>
        </w:rPr>
        <w:t>DO CREDENCIAMENTO</w:t>
      </w:r>
    </w:p>
    <w:p w:rsidR="001C482F" w:rsidRPr="00E01715" w:rsidRDefault="001C482F" w:rsidP="002F119B">
      <w:pPr>
        <w:numPr>
          <w:ilvl w:val="1"/>
          <w:numId w:val="8"/>
        </w:numPr>
        <w:tabs>
          <w:tab w:val="clear" w:pos="1080"/>
          <w:tab w:val="num" w:pos="567"/>
        </w:tabs>
        <w:spacing w:before="130"/>
        <w:ind w:left="0"/>
        <w:jc w:val="both"/>
        <w:rPr>
          <w:rFonts w:ascii="Arial" w:hAnsi="Arial" w:cs="Arial"/>
          <w:sz w:val="22"/>
          <w:szCs w:val="22"/>
        </w:rPr>
      </w:pPr>
      <w:r w:rsidRPr="00E01715">
        <w:rPr>
          <w:rFonts w:ascii="Arial" w:hAnsi="Arial" w:cs="Arial"/>
          <w:sz w:val="22"/>
          <w:szCs w:val="22"/>
        </w:rPr>
        <w:t>Para o credenciamento deverão ser apresentados os seguintes documentos:</w:t>
      </w:r>
    </w:p>
    <w:p w:rsidR="001C482F" w:rsidRPr="00E01715" w:rsidRDefault="001C482F" w:rsidP="002F119B">
      <w:pPr>
        <w:numPr>
          <w:ilvl w:val="0"/>
          <w:numId w:val="9"/>
        </w:numPr>
        <w:tabs>
          <w:tab w:val="clear" w:pos="1080"/>
          <w:tab w:val="num" w:pos="567"/>
        </w:tabs>
        <w:spacing w:before="130"/>
        <w:ind w:left="0"/>
        <w:jc w:val="both"/>
        <w:rPr>
          <w:rFonts w:ascii="Arial" w:hAnsi="Arial" w:cs="Arial"/>
          <w:sz w:val="22"/>
          <w:szCs w:val="22"/>
        </w:rPr>
      </w:pPr>
      <w:r w:rsidRPr="00E01715">
        <w:rPr>
          <w:rFonts w:ascii="Arial" w:hAnsi="Arial" w:cs="Arial"/>
          <w:sz w:val="22"/>
          <w:szCs w:val="22"/>
        </w:rPr>
        <w:t xml:space="preserve">Tratando-se de </w:t>
      </w:r>
      <w:r w:rsidRPr="00E01715">
        <w:rPr>
          <w:rFonts w:ascii="Arial" w:hAnsi="Arial" w:cs="Arial"/>
          <w:b/>
          <w:bCs/>
          <w:sz w:val="22"/>
          <w:szCs w:val="22"/>
        </w:rPr>
        <w:t>representante legal</w:t>
      </w:r>
      <w:r w:rsidRPr="00E01715">
        <w:rPr>
          <w:rFonts w:ascii="Arial" w:hAnsi="Arial" w:cs="Arial"/>
          <w:sz w:val="22"/>
          <w:szCs w:val="22"/>
        </w:rPr>
        <w:t>, Cópia do Estatuto e ata de posse da atual diretoria da entidade</w:t>
      </w:r>
      <w:smartTag w:uri="urn:schemas-microsoft-com:office:smarttags" w:element="PersonName">
        <w:r w:rsidRPr="00E01715">
          <w:rPr>
            <w:rFonts w:ascii="Arial" w:hAnsi="Arial" w:cs="Arial"/>
            <w:sz w:val="22"/>
            <w:szCs w:val="22"/>
          </w:rPr>
          <w:t>,</w:t>
        </w:r>
      </w:smartTag>
      <w:r w:rsidRPr="00E01715">
        <w:rPr>
          <w:rFonts w:ascii="Arial" w:hAnsi="Arial" w:cs="Arial"/>
          <w:sz w:val="22"/>
          <w:szCs w:val="22"/>
        </w:rPr>
        <w:t xml:space="preserve"> registrado na Junta Comercial</w:t>
      </w:r>
      <w:smartTag w:uri="urn:schemas-microsoft-com:office:smarttags" w:element="PersonName">
        <w:r w:rsidRPr="00E01715">
          <w:rPr>
            <w:rFonts w:ascii="Arial" w:hAnsi="Arial" w:cs="Arial"/>
            <w:sz w:val="22"/>
            <w:szCs w:val="22"/>
          </w:rPr>
          <w:t>,</w:t>
        </w:r>
      </w:smartTag>
      <w:r w:rsidRPr="00E01715">
        <w:rPr>
          <w:rFonts w:ascii="Arial" w:hAnsi="Arial" w:cs="Arial"/>
          <w:sz w:val="22"/>
          <w:szCs w:val="22"/>
        </w:rPr>
        <w:t xml:space="preserve"> no caso de cooperativas</w:t>
      </w:r>
      <w:smartTag w:uri="urn:schemas-microsoft-com:office:smarttags" w:element="PersonName">
        <w:r w:rsidRPr="00E01715">
          <w:rPr>
            <w:rFonts w:ascii="Arial" w:hAnsi="Arial" w:cs="Arial"/>
            <w:sz w:val="22"/>
            <w:szCs w:val="22"/>
          </w:rPr>
          <w:t>,</w:t>
        </w:r>
      </w:smartTag>
      <w:r w:rsidRPr="00E01715">
        <w:rPr>
          <w:rFonts w:ascii="Arial" w:hAnsi="Arial" w:cs="Arial"/>
          <w:sz w:val="22"/>
          <w:szCs w:val="22"/>
        </w:rPr>
        <w:t xml:space="preserve"> ou Cartório de Registro Civil de Pessoas Jurídicas</w:t>
      </w:r>
      <w:smartTag w:uri="urn:schemas-microsoft-com:office:smarttags" w:element="PersonName">
        <w:r w:rsidRPr="00E01715">
          <w:rPr>
            <w:rFonts w:ascii="Arial" w:hAnsi="Arial" w:cs="Arial"/>
            <w:sz w:val="22"/>
            <w:szCs w:val="22"/>
          </w:rPr>
          <w:t>,</w:t>
        </w:r>
      </w:smartTag>
      <w:r w:rsidRPr="00E01715">
        <w:rPr>
          <w:rFonts w:ascii="Arial" w:hAnsi="Arial" w:cs="Arial"/>
          <w:sz w:val="22"/>
          <w:szCs w:val="22"/>
        </w:rPr>
        <w:t xml:space="preserve"> no caso de associações. Em se tratando de empreendimentos familiares</w:t>
      </w:r>
      <w:smartTag w:uri="urn:schemas-microsoft-com:office:smarttags" w:element="PersonName">
        <w:r w:rsidRPr="00E01715">
          <w:rPr>
            <w:rFonts w:ascii="Arial" w:hAnsi="Arial" w:cs="Arial"/>
            <w:sz w:val="22"/>
            <w:szCs w:val="22"/>
          </w:rPr>
          <w:t>,</w:t>
        </w:r>
      </w:smartTag>
      <w:r w:rsidRPr="00E01715">
        <w:rPr>
          <w:rFonts w:ascii="Arial" w:hAnsi="Arial" w:cs="Arial"/>
          <w:sz w:val="22"/>
          <w:szCs w:val="22"/>
        </w:rPr>
        <w:t xml:space="preserve"> deverá ser apresentada cópia do Contrato Social</w:t>
      </w:r>
      <w:smartTag w:uri="urn:schemas-microsoft-com:office:smarttags" w:element="PersonName">
        <w:r w:rsidRPr="00E01715">
          <w:rPr>
            <w:rFonts w:ascii="Arial" w:hAnsi="Arial" w:cs="Arial"/>
            <w:sz w:val="22"/>
            <w:szCs w:val="22"/>
          </w:rPr>
          <w:t>,</w:t>
        </w:r>
      </w:smartTag>
      <w:r w:rsidRPr="00E01715">
        <w:rPr>
          <w:rFonts w:ascii="Arial" w:hAnsi="Arial" w:cs="Arial"/>
          <w:sz w:val="22"/>
          <w:szCs w:val="22"/>
        </w:rPr>
        <w:t xml:space="preserve"> registrado em Cartório de Regis</w:t>
      </w:r>
      <w:r w:rsidR="00EB77C1" w:rsidRPr="00E01715">
        <w:rPr>
          <w:rFonts w:ascii="Arial" w:hAnsi="Arial" w:cs="Arial"/>
          <w:sz w:val="22"/>
          <w:szCs w:val="22"/>
        </w:rPr>
        <w:t>tro Civil de Pessoas Jurídicas;</w:t>
      </w:r>
    </w:p>
    <w:p w:rsidR="001C482F" w:rsidRPr="00E01715" w:rsidRDefault="001C482F" w:rsidP="002F119B">
      <w:pPr>
        <w:numPr>
          <w:ilvl w:val="0"/>
          <w:numId w:val="9"/>
        </w:numPr>
        <w:tabs>
          <w:tab w:val="clear" w:pos="1080"/>
          <w:tab w:val="num" w:pos="567"/>
        </w:tabs>
        <w:spacing w:before="130"/>
        <w:ind w:left="0"/>
        <w:jc w:val="both"/>
        <w:rPr>
          <w:rFonts w:ascii="Arial" w:hAnsi="Arial" w:cs="Arial"/>
          <w:sz w:val="22"/>
          <w:szCs w:val="22"/>
        </w:rPr>
      </w:pPr>
      <w:r w:rsidRPr="00E01715">
        <w:rPr>
          <w:rFonts w:ascii="Arial" w:hAnsi="Arial" w:cs="Arial"/>
          <w:sz w:val="22"/>
          <w:szCs w:val="22"/>
        </w:rPr>
        <w:t xml:space="preserve">Tratando-se de </w:t>
      </w:r>
      <w:r w:rsidRPr="00E01715">
        <w:rPr>
          <w:rFonts w:ascii="Arial" w:hAnsi="Arial" w:cs="Arial"/>
          <w:b/>
          <w:bCs/>
          <w:sz w:val="22"/>
          <w:szCs w:val="22"/>
        </w:rPr>
        <w:t>procurador</w:t>
      </w:r>
      <w:r w:rsidRPr="00E01715">
        <w:rPr>
          <w:rFonts w:ascii="Arial" w:hAnsi="Arial" w:cs="Arial"/>
          <w:sz w:val="22"/>
          <w:szCs w:val="22"/>
        </w:rPr>
        <w:t xml:space="preserve">, instrumento público de procuração </w:t>
      </w:r>
      <w:r w:rsidRPr="00E01715">
        <w:rPr>
          <w:rFonts w:ascii="Arial" w:hAnsi="Arial" w:cs="Arial"/>
          <w:b/>
          <w:bCs/>
          <w:sz w:val="22"/>
          <w:szCs w:val="22"/>
        </w:rPr>
        <w:t xml:space="preserve">ou </w:t>
      </w:r>
      <w:r w:rsidRPr="00E01715">
        <w:rPr>
          <w:rFonts w:ascii="Arial" w:hAnsi="Arial" w:cs="Arial"/>
          <w:sz w:val="22"/>
          <w:szCs w:val="22"/>
        </w:rPr>
        <w:t>instrumento particular com firma reconhecida do representante legal que o assina, do qual constem poderes específicos, interpor recursos e desistir de sua interposição, bem como praticar todos os demais atos pertinentes ao certame, acompanha</w:t>
      </w:r>
      <w:r w:rsidR="00967731" w:rsidRPr="00E01715">
        <w:rPr>
          <w:rFonts w:ascii="Arial" w:hAnsi="Arial" w:cs="Arial"/>
          <w:sz w:val="22"/>
          <w:szCs w:val="22"/>
        </w:rPr>
        <w:t>do do correspondente documento.</w:t>
      </w:r>
    </w:p>
    <w:p w:rsidR="001C482F" w:rsidRPr="00E01715" w:rsidRDefault="001C482F" w:rsidP="002F119B">
      <w:pPr>
        <w:numPr>
          <w:ilvl w:val="1"/>
          <w:numId w:val="9"/>
        </w:numPr>
        <w:tabs>
          <w:tab w:val="clear" w:pos="1080"/>
          <w:tab w:val="num" w:pos="567"/>
        </w:tabs>
        <w:spacing w:before="130"/>
        <w:ind w:left="0"/>
        <w:jc w:val="both"/>
        <w:rPr>
          <w:rFonts w:ascii="Arial" w:hAnsi="Arial" w:cs="Arial"/>
          <w:sz w:val="22"/>
          <w:szCs w:val="22"/>
        </w:rPr>
      </w:pPr>
      <w:r w:rsidRPr="00E01715">
        <w:rPr>
          <w:rFonts w:ascii="Arial" w:hAnsi="Arial" w:cs="Arial"/>
          <w:sz w:val="22"/>
          <w:szCs w:val="22"/>
        </w:rPr>
        <w:t>O representante legal e o procurador deverão identificar-se exibindo a cópia do documento oficial de identificação que contenha foto acompanhado do original.</w:t>
      </w:r>
    </w:p>
    <w:p w:rsidR="001C482F" w:rsidRPr="00E01715" w:rsidRDefault="001C482F" w:rsidP="002F119B">
      <w:pPr>
        <w:numPr>
          <w:ilvl w:val="1"/>
          <w:numId w:val="9"/>
        </w:numPr>
        <w:tabs>
          <w:tab w:val="clear" w:pos="1080"/>
          <w:tab w:val="num" w:pos="567"/>
        </w:tabs>
        <w:spacing w:before="130"/>
        <w:ind w:left="0"/>
        <w:jc w:val="both"/>
        <w:rPr>
          <w:rFonts w:ascii="Arial" w:hAnsi="Arial" w:cs="Arial"/>
          <w:sz w:val="22"/>
          <w:szCs w:val="22"/>
        </w:rPr>
      </w:pPr>
      <w:r w:rsidRPr="00E01715">
        <w:rPr>
          <w:rFonts w:ascii="Arial" w:hAnsi="Arial" w:cs="Arial"/>
          <w:sz w:val="22"/>
          <w:szCs w:val="22"/>
        </w:rPr>
        <w:t xml:space="preserve">Será admitido apenas </w:t>
      </w:r>
      <w:r w:rsidRPr="00E01715">
        <w:rPr>
          <w:rFonts w:ascii="Arial" w:hAnsi="Arial" w:cs="Arial"/>
          <w:b/>
          <w:bCs/>
          <w:sz w:val="22"/>
          <w:szCs w:val="22"/>
        </w:rPr>
        <w:t xml:space="preserve">01 (um) </w:t>
      </w:r>
      <w:r w:rsidRPr="00E01715">
        <w:rPr>
          <w:rFonts w:ascii="Arial" w:hAnsi="Arial" w:cs="Arial"/>
          <w:sz w:val="22"/>
          <w:szCs w:val="22"/>
        </w:rPr>
        <w:t xml:space="preserve">representante para cada </w:t>
      </w:r>
      <w:r w:rsidR="001C6D3A" w:rsidRPr="00E01715">
        <w:rPr>
          <w:rFonts w:ascii="Arial" w:hAnsi="Arial" w:cs="Arial"/>
          <w:sz w:val="22"/>
          <w:szCs w:val="22"/>
        </w:rPr>
        <w:t>grupo formal/informal</w:t>
      </w:r>
      <w:r w:rsidRPr="00E01715">
        <w:rPr>
          <w:rFonts w:ascii="Arial" w:hAnsi="Arial" w:cs="Arial"/>
          <w:sz w:val="22"/>
          <w:szCs w:val="22"/>
        </w:rPr>
        <w:t xml:space="preserve"> credenciada, sendo que cada um deles poderá repr</w:t>
      </w:r>
      <w:r w:rsidR="006C3644" w:rsidRPr="00E01715">
        <w:rPr>
          <w:rFonts w:ascii="Arial" w:hAnsi="Arial" w:cs="Arial"/>
          <w:sz w:val="22"/>
          <w:szCs w:val="22"/>
        </w:rPr>
        <w:t>esentar apenas uma credenciada.</w:t>
      </w:r>
    </w:p>
    <w:p w:rsidR="001C482F" w:rsidRPr="00E01715" w:rsidRDefault="001C482F" w:rsidP="002F119B">
      <w:pPr>
        <w:numPr>
          <w:ilvl w:val="2"/>
          <w:numId w:val="10"/>
        </w:numPr>
        <w:tabs>
          <w:tab w:val="clear" w:pos="1980"/>
          <w:tab w:val="num" w:pos="567"/>
        </w:tabs>
        <w:spacing w:before="130"/>
        <w:ind w:left="0"/>
        <w:jc w:val="both"/>
        <w:rPr>
          <w:rFonts w:ascii="Arial" w:hAnsi="Arial" w:cs="Arial"/>
          <w:sz w:val="22"/>
          <w:szCs w:val="22"/>
        </w:rPr>
      </w:pPr>
      <w:r w:rsidRPr="00E01715">
        <w:rPr>
          <w:rFonts w:ascii="Arial" w:hAnsi="Arial" w:cs="Arial"/>
          <w:sz w:val="22"/>
          <w:szCs w:val="22"/>
        </w:rPr>
        <w:t>O representante poderá ser substituído a qualquer momento por outro devidamente credenciado;</w:t>
      </w:r>
    </w:p>
    <w:p w:rsidR="001C482F" w:rsidRPr="00E01715" w:rsidRDefault="001C482F" w:rsidP="002F119B">
      <w:pPr>
        <w:numPr>
          <w:ilvl w:val="0"/>
          <w:numId w:val="11"/>
        </w:numPr>
        <w:tabs>
          <w:tab w:val="clear" w:pos="1980"/>
          <w:tab w:val="num" w:pos="567"/>
        </w:tabs>
        <w:spacing w:before="140"/>
        <w:ind w:left="0"/>
        <w:jc w:val="both"/>
        <w:rPr>
          <w:rFonts w:ascii="Arial" w:hAnsi="Arial" w:cs="Arial"/>
          <w:sz w:val="22"/>
          <w:szCs w:val="22"/>
        </w:rPr>
      </w:pPr>
      <w:r w:rsidRPr="00E01715">
        <w:rPr>
          <w:rFonts w:ascii="Arial" w:hAnsi="Arial" w:cs="Arial"/>
          <w:sz w:val="22"/>
          <w:szCs w:val="22"/>
        </w:rPr>
        <w:t>A ausência do Credenciado, em qualquer momento da sessão, importará a imediata exclusão d</w:t>
      </w:r>
      <w:r w:rsidR="001C6D3A" w:rsidRPr="00E01715">
        <w:rPr>
          <w:rFonts w:ascii="Arial" w:hAnsi="Arial" w:cs="Arial"/>
          <w:sz w:val="22"/>
          <w:szCs w:val="22"/>
        </w:rPr>
        <w:t>o</w:t>
      </w:r>
      <w:r w:rsidRPr="00E01715">
        <w:rPr>
          <w:rFonts w:ascii="Arial" w:hAnsi="Arial" w:cs="Arial"/>
          <w:sz w:val="22"/>
          <w:szCs w:val="22"/>
        </w:rPr>
        <w:t xml:space="preserve"> </w:t>
      </w:r>
      <w:r w:rsidR="001C6D3A" w:rsidRPr="00E01715">
        <w:rPr>
          <w:rFonts w:ascii="Arial" w:hAnsi="Arial" w:cs="Arial"/>
          <w:sz w:val="22"/>
          <w:szCs w:val="22"/>
        </w:rPr>
        <w:t>grupo formal/informal</w:t>
      </w:r>
      <w:r w:rsidRPr="00E01715">
        <w:rPr>
          <w:rFonts w:ascii="Arial" w:hAnsi="Arial" w:cs="Arial"/>
          <w:sz w:val="22"/>
          <w:szCs w:val="22"/>
        </w:rPr>
        <w:t xml:space="preserve"> por ele representada, salvo autorização expressa do Pre</w:t>
      </w:r>
      <w:r w:rsidR="001C6D3A" w:rsidRPr="00E01715">
        <w:rPr>
          <w:rFonts w:ascii="Arial" w:hAnsi="Arial" w:cs="Arial"/>
          <w:sz w:val="22"/>
          <w:szCs w:val="22"/>
        </w:rPr>
        <w:t>sidente da sessão</w:t>
      </w:r>
      <w:r w:rsidR="006C3644" w:rsidRPr="00E01715">
        <w:rPr>
          <w:rFonts w:ascii="Arial" w:hAnsi="Arial" w:cs="Arial"/>
          <w:sz w:val="22"/>
          <w:szCs w:val="22"/>
        </w:rPr>
        <w:t>.</w:t>
      </w:r>
    </w:p>
    <w:p w:rsidR="001C482F" w:rsidRPr="00E01715" w:rsidRDefault="001C482F" w:rsidP="002F119B">
      <w:pPr>
        <w:numPr>
          <w:ilvl w:val="0"/>
          <w:numId w:val="11"/>
        </w:numPr>
        <w:tabs>
          <w:tab w:val="clear" w:pos="1980"/>
          <w:tab w:val="num" w:pos="567"/>
        </w:tabs>
        <w:spacing w:before="140"/>
        <w:ind w:left="0"/>
        <w:jc w:val="both"/>
        <w:rPr>
          <w:rFonts w:ascii="Arial" w:hAnsi="Arial" w:cs="Arial"/>
          <w:sz w:val="22"/>
          <w:szCs w:val="22"/>
        </w:rPr>
      </w:pPr>
      <w:r w:rsidRPr="00E01715">
        <w:rPr>
          <w:rFonts w:ascii="Arial" w:hAnsi="Arial" w:cs="Arial"/>
          <w:sz w:val="22"/>
          <w:szCs w:val="22"/>
        </w:rPr>
        <w:lastRenderedPageBreak/>
        <w:t xml:space="preserve">O </w:t>
      </w:r>
      <w:r w:rsidR="00C22361" w:rsidRPr="00E01715">
        <w:rPr>
          <w:rFonts w:ascii="Arial" w:hAnsi="Arial" w:cs="Arial"/>
          <w:sz w:val="22"/>
          <w:szCs w:val="22"/>
        </w:rPr>
        <w:t>grupo informal/formal</w:t>
      </w:r>
      <w:r w:rsidRPr="00E01715">
        <w:rPr>
          <w:rFonts w:ascii="Arial" w:hAnsi="Arial" w:cs="Arial"/>
          <w:sz w:val="22"/>
          <w:szCs w:val="22"/>
        </w:rPr>
        <w:t xml:space="preserve"> que não contar com </w:t>
      </w:r>
      <w:r w:rsidRPr="00E01715">
        <w:rPr>
          <w:rFonts w:ascii="Arial" w:hAnsi="Arial" w:cs="Arial"/>
          <w:b/>
          <w:bCs/>
          <w:sz w:val="22"/>
          <w:szCs w:val="22"/>
        </w:rPr>
        <w:t xml:space="preserve">representante </w:t>
      </w:r>
      <w:r w:rsidRPr="00E01715">
        <w:rPr>
          <w:rFonts w:ascii="Arial" w:hAnsi="Arial" w:cs="Arial"/>
          <w:sz w:val="22"/>
          <w:szCs w:val="22"/>
        </w:rPr>
        <w:t>presente na sessão ou, ainda que presente, não puder praticar atos em seu nome por conta da apresentação de documentação defeituosa, ficará impedido, de declarar a intenção de interpor ou de renunciar ao direito de interpor recurso, ficando mantido, portanto, o preço apresentado na proposta escrita, que há de ser considerada para efeito de ordenação das propo</w:t>
      </w:r>
      <w:r w:rsidR="006C3644" w:rsidRPr="00E01715">
        <w:rPr>
          <w:rFonts w:ascii="Arial" w:hAnsi="Arial" w:cs="Arial"/>
          <w:sz w:val="22"/>
          <w:szCs w:val="22"/>
        </w:rPr>
        <w:t>stas e apuração do menor preço.</w:t>
      </w:r>
    </w:p>
    <w:p w:rsidR="001C482F" w:rsidRDefault="001C482F" w:rsidP="002F119B">
      <w:pPr>
        <w:pStyle w:val="Corpodetexto"/>
        <w:numPr>
          <w:ilvl w:val="0"/>
          <w:numId w:val="11"/>
        </w:numPr>
        <w:tabs>
          <w:tab w:val="clear" w:pos="1980"/>
          <w:tab w:val="num" w:pos="567"/>
        </w:tabs>
        <w:spacing w:before="140" w:after="0"/>
        <w:ind w:left="0"/>
        <w:rPr>
          <w:rFonts w:ascii="Arial" w:hAnsi="Arial" w:cs="Arial"/>
          <w:sz w:val="22"/>
          <w:szCs w:val="22"/>
        </w:rPr>
      </w:pPr>
      <w:r w:rsidRPr="00E01715">
        <w:rPr>
          <w:rFonts w:ascii="Arial" w:hAnsi="Arial" w:cs="Arial"/>
          <w:sz w:val="22"/>
          <w:szCs w:val="22"/>
        </w:rPr>
        <w:t xml:space="preserve">A título de sugestão, o Edital traz </w:t>
      </w:r>
      <w:smartTag w:uri="urn:schemas-microsoft-com:office:smarttags" w:element="PersonName">
        <w:smartTagPr>
          <w:attr w:name="ProductID" w:val="em seu ANEXO VI"/>
        </w:smartTagPr>
        <w:r w:rsidRPr="00E01715">
          <w:rPr>
            <w:rFonts w:ascii="Arial" w:hAnsi="Arial" w:cs="Arial"/>
            <w:sz w:val="22"/>
            <w:szCs w:val="22"/>
          </w:rPr>
          <w:t xml:space="preserve">em seu </w:t>
        </w:r>
        <w:r w:rsidRPr="00E01715">
          <w:rPr>
            <w:rFonts w:ascii="Arial" w:hAnsi="Arial" w:cs="Arial"/>
            <w:b/>
            <w:bCs/>
            <w:caps/>
            <w:sz w:val="22"/>
            <w:szCs w:val="22"/>
          </w:rPr>
          <w:t>Anexo</w:t>
        </w:r>
        <w:r w:rsidRPr="00E01715">
          <w:rPr>
            <w:rFonts w:ascii="Arial" w:hAnsi="Arial" w:cs="Arial"/>
            <w:b/>
            <w:bCs/>
            <w:sz w:val="22"/>
            <w:szCs w:val="22"/>
          </w:rPr>
          <w:t xml:space="preserve"> </w:t>
        </w:r>
        <w:r w:rsidR="00C22361" w:rsidRPr="00E01715">
          <w:rPr>
            <w:rFonts w:ascii="Arial" w:hAnsi="Arial" w:cs="Arial"/>
            <w:b/>
            <w:bCs/>
            <w:sz w:val="22"/>
            <w:szCs w:val="22"/>
          </w:rPr>
          <w:t>V</w:t>
        </w:r>
        <w:r w:rsidRPr="00E01715">
          <w:rPr>
            <w:rFonts w:ascii="Arial" w:hAnsi="Arial" w:cs="Arial"/>
            <w:b/>
            <w:bCs/>
            <w:sz w:val="22"/>
            <w:szCs w:val="22"/>
          </w:rPr>
          <w:t>I</w:t>
        </w:r>
      </w:smartTag>
      <w:r w:rsidR="006C3644" w:rsidRPr="00E01715">
        <w:rPr>
          <w:rFonts w:ascii="Arial" w:hAnsi="Arial" w:cs="Arial"/>
          <w:sz w:val="22"/>
          <w:szCs w:val="22"/>
        </w:rPr>
        <w:t>, modelo de credenciamento.</w:t>
      </w:r>
    </w:p>
    <w:p w:rsidR="00797A54" w:rsidRPr="00E01715" w:rsidRDefault="00797A54" w:rsidP="00797A54">
      <w:pPr>
        <w:pStyle w:val="Corpodetexto"/>
        <w:spacing w:before="140" w:after="0"/>
        <w:rPr>
          <w:rFonts w:ascii="Arial" w:hAnsi="Arial" w:cs="Arial"/>
          <w:sz w:val="22"/>
          <w:szCs w:val="22"/>
        </w:rPr>
      </w:pPr>
    </w:p>
    <w:p w:rsidR="001C482F" w:rsidRPr="00E01715" w:rsidRDefault="001C482F" w:rsidP="002F119B">
      <w:pPr>
        <w:numPr>
          <w:ilvl w:val="1"/>
          <w:numId w:val="11"/>
        </w:numPr>
        <w:tabs>
          <w:tab w:val="clear" w:pos="1440"/>
          <w:tab w:val="num" w:pos="360"/>
        </w:tabs>
        <w:spacing w:before="140"/>
        <w:ind w:left="0" w:firstLine="0"/>
        <w:jc w:val="both"/>
        <w:rPr>
          <w:rFonts w:ascii="Arial" w:hAnsi="Arial" w:cs="Arial"/>
          <w:b/>
          <w:sz w:val="22"/>
          <w:szCs w:val="22"/>
          <w:u w:val="single"/>
        </w:rPr>
      </w:pPr>
      <w:r w:rsidRPr="00E01715">
        <w:rPr>
          <w:rFonts w:ascii="Arial" w:hAnsi="Arial" w:cs="Arial"/>
          <w:b/>
          <w:sz w:val="22"/>
          <w:szCs w:val="22"/>
          <w:u w:val="single"/>
        </w:rPr>
        <w:t>DA FORMA DE APRESENTAÇÃO DA DECLARAÇÃO DE PLENO ATENDIMENTO AOS REQUISITOS DE HABILITAÇÃO, D</w:t>
      </w:r>
      <w:r w:rsidR="00470892" w:rsidRPr="00E01715">
        <w:rPr>
          <w:rFonts w:ascii="Arial" w:hAnsi="Arial" w:cs="Arial"/>
          <w:b/>
          <w:sz w:val="22"/>
          <w:szCs w:val="22"/>
          <w:u w:val="single"/>
        </w:rPr>
        <w:t>O PROJETO DE VENDA</w:t>
      </w:r>
      <w:r w:rsidRPr="00E01715">
        <w:rPr>
          <w:rFonts w:ascii="Arial" w:hAnsi="Arial" w:cs="Arial"/>
          <w:b/>
          <w:sz w:val="22"/>
          <w:szCs w:val="22"/>
          <w:u w:val="single"/>
        </w:rPr>
        <w:t>, E DOS DOCUMENTOS DE HABILITAÇÃO.</w:t>
      </w:r>
    </w:p>
    <w:p w:rsidR="00CF63AF" w:rsidRPr="00E01715" w:rsidRDefault="001C482F" w:rsidP="002F119B">
      <w:pPr>
        <w:numPr>
          <w:ilvl w:val="1"/>
          <w:numId w:val="13"/>
        </w:numPr>
        <w:tabs>
          <w:tab w:val="clear" w:pos="1080"/>
          <w:tab w:val="num" w:pos="567"/>
        </w:tabs>
        <w:spacing w:before="140"/>
        <w:ind w:left="0"/>
        <w:jc w:val="both"/>
        <w:rPr>
          <w:rFonts w:ascii="Arial Narrow" w:hAnsi="Arial Narrow" w:cs="Arial Narrow"/>
          <w:sz w:val="22"/>
          <w:szCs w:val="22"/>
        </w:rPr>
      </w:pPr>
      <w:r w:rsidRPr="00E01715">
        <w:rPr>
          <w:rFonts w:ascii="Arial" w:hAnsi="Arial" w:cs="Arial"/>
          <w:sz w:val="22"/>
          <w:szCs w:val="22"/>
        </w:rPr>
        <w:t xml:space="preserve">A declaração de pleno atendimento aos requisitos de habilitação de acordo com modelo estabelecido no Anexo IV do Edital deverá ser </w:t>
      </w:r>
      <w:r w:rsidRPr="00E01715">
        <w:rPr>
          <w:rFonts w:ascii="Arial" w:hAnsi="Arial" w:cs="Arial"/>
          <w:b/>
          <w:sz w:val="22"/>
          <w:szCs w:val="22"/>
          <w:highlight w:val="yellow"/>
        </w:rPr>
        <w:t xml:space="preserve">apresentada </w:t>
      </w:r>
      <w:r w:rsidRPr="00E01715">
        <w:rPr>
          <w:rFonts w:ascii="Arial" w:hAnsi="Arial" w:cs="Arial"/>
          <w:b/>
          <w:sz w:val="22"/>
          <w:szCs w:val="22"/>
          <w:highlight w:val="yellow"/>
          <w:u w:val="single"/>
        </w:rPr>
        <w:t>fora</w:t>
      </w:r>
      <w:r w:rsidRPr="00E01715">
        <w:rPr>
          <w:rFonts w:ascii="Arial" w:hAnsi="Arial" w:cs="Arial"/>
          <w:b/>
          <w:sz w:val="22"/>
          <w:szCs w:val="22"/>
          <w:highlight w:val="yellow"/>
        </w:rPr>
        <w:t xml:space="preserve"> do Envelope</w:t>
      </w:r>
      <w:r w:rsidR="00470892" w:rsidRPr="00E01715">
        <w:rPr>
          <w:rFonts w:ascii="Arial" w:hAnsi="Arial" w:cs="Arial"/>
          <w:b/>
          <w:sz w:val="22"/>
          <w:szCs w:val="22"/>
          <w:highlight w:val="yellow"/>
        </w:rPr>
        <w:t xml:space="preserve"> nº 1</w:t>
      </w:r>
      <w:r w:rsidRPr="00E01715">
        <w:rPr>
          <w:rFonts w:ascii="Arial" w:hAnsi="Arial" w:cs="Arial"/>
          <w:sz w:val="22"/>
          <w:szCs w:val="22"/>
        </w:rPr>
        <w:t>.</w:t>
      </w:r>
    </w:p>
    <w:p w:rsidR="001C482F" w:rsidRPr="00E01715" w:rsidRDefault="00CF63AF" w:rsidP="002F119B">
      <w:pPr>
        <w:numPr>
          <w:ilvl w:val="1"/>
          <w:numId w:val="13"/>
        </w:numPr>
        <w:tabs>
          <w:tab w:val="clear" w:pos="1080"/>
          <w:tab w:val="num" w:pos="567"/>
        </w:tabs>
        <w:spacing w:before="140"/>
        <w:ind w:left="0"/>
        <w:jc w:val="both"/>
        <w:rPr>
          <w:rFonts w:ascii="Arial" w:hAnsi="Arial" w:cs="Arial"/>
          <w:sz w:val="22"/>
          <w:szCs w:val="22"/>
        </w:rPr>
      </w:pPr>
      <w:r w:rsidRPr="00E01715">
        <w:rPr>
          <w:rFonts w:ascii="Arial" w:hAnsi="Arial" w:cs="Arial"/>
          <w:sz w:val="22"/>
          <w:szCs w:val="22"/>
        </w:rPr>
        <w:t xml:space="preserve">Os interessados em participar desta licitação deverão apresentar os 02 (dois) envelopes contendo: no envelope de nº 01 os documentos de "HABILITAÇÃO" e no envelope nº 02 – “PROJETO DE VENDA”, devidamente lacrados e indevassável, de forma a não permitir violação, devendo e entregá-lo na Prefeitura Municipal de </w:t>
      </w:r>
      <w:r w:rsidR="00377D9A">
        <w:rPr>
          <w:rFonts w:ascii="Arial" w:hAnsi="Arial" w:cs="Arial"/>
          <w:sz w:val="22"/>
          <w:szCs w:val="22"/>
        </w:rPr>
        <w:t>Pedro de Toledo</w:t>
      </w:r>
      <w:r w:rsidRPr="00E01715">
        <w:rPr>
          <w:rFonts w:ascii="Arial" w:hAnsi="Arial" w:cs="Arial"/>
          <w:sz w:val="22"/>
          <w:szCs w:val="22"/>
        </w:rPr>
        <w:t xml:space="preserve">, Paço Municipal, sito à </w:t>
      </w:r>
      <w:r w:rsidR="00056FDD">
        <w:rPr>
          <w:rFonts w:ascii="Arial" w:hAnsi="Arial" w:cs="Arial"/>
          <w:sz w:val="22"/>
          <w:szCs w:val="22"/>
        </w:rPr>
        <w:t>Avenida Coronel Raimundo Vasconcelos, 230</w:t>
      </w:r>
      <w:r w:rsidRPr="00E01715">
        <w:rPr>
          <w:rFonts w:ascii="Arial" w:hAnsi="Arial" w:cs="Arial"/>
          <w:sz w:val="22"/>
          <w:szCs w:val="22"/>
        </w:rPr>
        <w:t xml:space="preserve">, </w:t>
      </w:r>
      <w:r w:rsidR="00056FDD">
        <w:rPr>
          <w:rFonts w:ascii="Arial" w:hAnsi="Arial" w:cs="Arial"/>
          <w:sz w:val="22"/>
          <w:szCs w:val="22"/>
        </w:rPr>
        <w:t>Centro</w:t>
      </w:r>
      <w:r w:rsidRPr="00E01715">
        <w:rPr>
          <w:rFonts w:ascii="Arial" w:hAnsi="Arial" w:cs="Arial"/>
          <w:sz w:val="22"/>
          <w:szCs w:val="22"/>
        </w:rPr>
        <w:t xml:space="preserve">, nesta cidade, onde os mesmos serão recebidos, até às </w:t>
      </w:r>
      <w:r w:rsidR="006E08F8">
        <w:rPr>
          <w:rFonts w:ascii="Arial" w:hAnsi="Arial" w:cs="Arial"/>
          <w:sz w:val="22"/>
          <w:szCs w:val="22"/>
        </w:rPr>
        <w:t>10:00</w:t>
      </w:r>
      <w:r w:rsidRPr="005A2A7F">
        <w:rPr>
          <w:rFonts w:ascii="Arial" w:hAnsi="Arial" w:cs="Arial"/>
          <w:b/>
          <w:sz w:val="22"/>
          <w:szCs w:val="22"/>
        </w:rPr>
        <w:t xml:space="preserve"> horas do dia </w:t>
      </w:r>
      <w:r w:rsidR="006E7F34">
        <w:rPr>
          <w:rFonts w:ascii="Arial" w:hAnsi="Arial" w:cs="Arial"/>
          <w:b/>
          <w:sz w:val="22"/>
          <w:szCs w:val="22"/>
        </w:rPr>
        <w:t>30 de maio de 2018</w:t>
      </w:r>
      <w:r w:rsidRPr="00E01715">
        <w:rPr>
          <w:rFonts w:ascii="Arial" w:hAnsi="Arial" w:cs="Arial"/>
          <w:sz w:val="22"/>
          <w:szCs w:val="22"/>
        </w:rPr>
        <w:t>, data em que se dará o encerramento do recebimento dos envelopes para participação desta.</w:t>
      </w:r>
    </w:p>
    <w:p w:rsidR="00CF63AF" w:rsidRPr="0040461A" w:rsidRDefault="00CF63AF" w:rsidP="002F119B">
      <w:pPr>
        <w:jc w:val="both"/>
        <w:rPr>
          <w:rFonts w:ascii="Arial" w:hAnsi="Arial" w:cs="Arial"/>
          <w:sz w:val="6"/>
          <w:szCs w:val="6"/>
        </w:rPr>
      </w:pPr>
    </w:p>
    <w:p w:rsidR="000634B6" w:rsidRPr="003F2ED2" w:rsidRDefault="000634B6" w:rsidP="000634B6">
      <w:pPr>
        <w:pBdr>
          <w:top w:val="single" w:sz="4" w:space="1" w:color="auto"/>
          <w:left w:val="single" w:sz="4" w:space="4" w:color="auto"/>
          <w:bottom w:val="single" w:sz="4" w:space="1" w:color="auto"/>
          <w:right w:val="single" w:sz="4" w:space="4" w:color="auto"/>
        </w:pBdr>
        <w:spacing w:before="60"/>
        <w:jc w:val="both"/>
        <w:rPr>
          <w:rFonts w:ascii="Arial" w:hAnsi="Arial" w:cs="Arial"/>
          <w:b/>
          <w:bCs/>
          <w:sz w:val="22"/>
          <w:szCs w:val="22"/>
        </w:rPr>
      </w:pPr>
      <w:r w:rsidRPr="003F2ED2">
        <w:rPr>
          <w:rFonts w:ascii="Arial" w:hAnsi="Arial" w:cs="Arial"/>
          <w:b/>
          <w:bCs/>
          <w:sz w:val="22"/>
          <w:szCs w:val="22"/>
        </w:rPr>
        <w:t xml:space="preserve">A PREFEITURA MUNICIPAL DE </w:t>
      </w:r>
      <w:r w:rsidR="00377D9A">
        <w:rPr>
          <w:rFonts w:ascii="Arial" w:hAnsi="Arial" w:cs="Arial"/>
          <w:b/>
          <w:bCs/>
          <w:sz w:val="22"/>
          <w:szCs w:val="22"/>
        </w:rPr>
        <w:t>PEDRO DE TOLEDO</w:t>
      </w:r>
    </w:p>
    <w:p w:rsidR="000634B6" w:rsidRPr="003F2ED2" w:rsidRDefault="00956577" w:rsidP="000634B6">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Pr>
          <w:rFonts w:ascii="Arial" w:hAnsi="Arial" w:cs="Arial"/>
          <w:b/>
          <w:bCs/>
          <w:sz w:val="22"/>
          <w:szCs w:val="22"/>
        </w:rPr>
        <w:t>ENVELOPE Nº 01 – HABILITAÇÃO</w:t>
      </w:r>
    </w:p>
    <w:p w:rsidR="000634B6" w:rsidRPr="003F2ED2" w:rsidRDefault="000634B6" w:rsidP="000634B6">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3F2ED2">
        <w:rPr>
          <w:rFonts w:ascii="Arial" w:hAnsi="Arial" w:cs="Arial"/>
          <w:b/>
          <w:bCs/>
          <w:sz w:val="22"/>
          <w:szCs w:val="22"/>
        </w:rPr>
        <w:t xml:space="preserve">CHAMADA PUBLICA Nº </w:t>
      </w:r>
      <w:r w:rsidR="002D5EB9">
        <w:rPr>
          <w:rFonts w:ascii="Arial" w:hAnsi="Arial" w:cs="Arial"/>
          <w:b/>
          <w:bCs/>
          <w:sz w:val="22"/>
          <w:szCs w:val="22"/>
        </w:rPr>
        <w:t>02</w:t>
      </w:r>
      <w:r w:rsidRPr="003F2ED2">
        <w:rPr>
          <w:rFonts w:ascii="Arial" w:hAnsi="Arial" w:cs="Arial"/>
          <w:b/>
          <w:bCs/>
          <w:sz w:val="22"/>
          <w:szCs w:val="22"/>
        </w:rPr>
        <w:t>/201</w:t>
      </w:r>
      <w:r w:rsidR="002D5EB9">
        <w:rPr>
          <w:rFonts w:ascii="Arial" w:hAnsi="Arial" w:cs="Arial"/>
          <w:b/>
          <w:bCs/>
          <w:sz w:val="22"/>
          <w:szCs w:val="22"/>
        </w:rPr>
        <w:t>8</w:t>
      </w:r>
    </w:p>
    <w:p w:rsidR="003C240F" w:rsidRDefault="000634B6" w:rsidP="000634B6">
      <w:pPr>
        <w:pBdr>
          <w:top w:val="single" w:sz="4" w:space="1" w:color="auto"/>
          <w:left w:val="single" w:sz="4" w:space="4" w:color="auto"/>
          <w:bottom w:val="single" w:sz="4" w:space="1" w:color="auto"/>
          <w:right w:val="single" w:sz="4" w:space="4" w:color="auto"/>
        </w:pBdr>
        <w:jc w:val="both"/>
        <w:rPr>
          <w:rFonts w:ascii="Arial" w:hAnsi="Arial" w:cs="Arial"/>
          <w:b/>
          <w:bCs/>
          <w:sz w:val="22"/>
          <w:szCs w:val="22"/>
        </w:rPr>
      </w:pPr>
      <w:r w:rsidRPr="003F2ED2">
        <w:rPr>
          <w:rFonts w:ascii="Arial" w:hAnsi="Arial" w:cs="Arial"/>
          <w:b/>
          <w:bCs/>
          <w:sz w:val="22"/>
          <w:szCs w:val="22"/>
        </w:rPr>
        <w:t xml:space="preserve">PROCESSO ADMINISTRATIVO Nº </w:t>
      </w:r>
      <w:r w:rsidR="002D5EB9">
        <w:rPr>
          <w:rFonts w:ascii="Arial" w:hAnsi="Arial" w:cs="Arial"/>
          <w:b/>
          <w:bCs/>
          <w:sz w:val="22"/>
          <w:szCs w:val="22"/>
        </w:rPr>
        <w:t>XX</w:t>
      </w:r>
      <w:r w:rsidR="003C240F">
        <w:rPr>
          <w:rFonts w:ascii="Arial" w:hAnsi="Arial" w:cs="Arial"/>
          <w:b/>
          <w:bCs/>
          <w:sz w:val="22"/>
          <w:szCs w:val="22"/>
        </w:rPr>
        <w:t>/201</w:t>
      </w:r>
      <w:r w:rsidR="002D5EB9">
        <w:rPr>
          <w:rFonts w:ascii="Arial" w:hAnsi="Arial" w:cs="Arial"/>
          <w:b/>
          <w:bCs/>
          <w:sz w:val="22"/>
          <w:szCs w:val="22"/>
        </w:rPr>
        <w:t>8</w:t>
      </w:r>
    </w:p>
    <w:p w:rsidR="000634B6" w:rsidRPr="003F2ED2" w:rsidRDefault="000634B6" w:rsidP="000634B6">
      <w:pPr>
        <w:pBdr>
          <w:top w:val="single" w:sz="4" w:space="1" w:color="auto"/>
          <w:left w:val="single" w:sz="4" w:space="4" w:color="auto"/>
          <w:bottom w:val="single" w:sz="4" w:space="1" w:color="auto"/>
          <w:right w:val="single" w:sz="4" w:space="4" w:color="auto"/>
        </w:pBdr>
        <w:jc w:val="both"/>
        <w:rPr>
          <w:rFonts w:ascii="Arial" w:hAnsi="Arial" w:cs="Arial"/>
          <w:b/>
          <w:sz w:val="22"/>
          <w:szCs w:val="22"/>
        </w:rPr>
      </w:pPr>
      <w:r w:rsidRPr="003F2ED2">
        <w:rPr>
          <w:rFonts w:ascii="Arial" w:hAnsi="Arial" w:cs="Arial"/>
          <w:b/>
          <w:bCs/>
          <w:sz w:val="22"/>
          <w:szCs w:val="22"/>
        </w:rPr>
        <w:t>ABERTURA DA SESSÃO PÚBLICA PREVISTA PARA AS</w:t>
      </w:r>
      <w:r w:rsidR="00F726DD">
        <w:rPr>
          <w:rFonts w:ascii="Arial" w:hAnsi="Arial" w:cs="Arial"/>
          <w:b/>
          <w:sz w:val="22"/>
          <w:szCs w:val="22"/>
        </w:rPr>
        <w:t xml:space="preserve"> </w:t>
      </w:r>
      <w:r w:rsidR="006E7F34" w:rsidRPr="003F2ED2">
        <w:rPr>
          <w:rFonts w:ascii="Arial" w:hAnsi="Arial" w:cs="Arial"/>
          <w:b/>
          <w:bCs/>
          <w:sz w:val="22"/>
          <w:szCs w:val="22"/>
        </w:rPr>
        <w:t>AS</w:t>
      </w:r>
      <w:r w:rsidR="006E7F34" w:rsidRPr="003F2ED2">
        <w:rPr>
          <w:rFonts w:ascii="Arial" w:hAnsi="Arial" w:cs="Arial"/>
          <w:b/>
          <w:sz w:val="22"/>
          <w:szCs w:val="22"/>
        </w:rPr>
        <w:t xml:space="preserve"> </w:t>
      </w:r>
      <w:r w:rsidR="006E08F8">
        <w:rPr>
          <w:rFonts w:ascii="Arial" w:hAnsi="Arial" w:cs="Arial"/>
          <w:b/>
          <w:sz w:val="22"/>
          <w:szCs w:val="22"/>
        </w:rPr>
        <w:t>10:00</w:t>
      </w:r>
      <w:r w:rsidR="006E7F34" w:rsidRPr="003F2ED2">
        <w:rPr>
          <w:rFonts w:ascii="Arial" w:hAnsi="Arial" w:cs="Arial"/>
          <w:b/>
          <w:sz w:val="22"/>
          <w:szCs w:val="22"/>
        </w:rPr>
        <w:t xml:space="preserve"> horas do dia </w:t>
      </w:r>
      <w:r w:rsidR="006E7F34">
        <w:rPr>
          <w:rFonts w:ascii="Arial" w:hAnsi="Arial" w:cs="Arial"/>
          <w:b/>
          <w:sz w:val="22"/>
          <w:szCs w:val="22"/>
        </w:rPr>
        <w:t>30/05/2018</w:t>
      </w:r>
    </w:p>
    <w:p w:rsidR="00CF63AF" w:rsidRPr="003F2ED2" w:rsidRDefault="000634B6" w:rsidP="000634B6">
      <w:pPr>
        <w:pBdr>
          <w:top w:val="single" w:sz="4" w:space="1" w:color="auto"/>
          <w:left w:val="single" w:sz="4" w:space="4" w:color="auto"/>
          <w:bottom w:val="single" w:sz="4" w:space="1" w:color="auto"/>
          <w:right w:val="single" w:sz="4" w:space="4" w:color="auto"/>
        </w:pBdr>
        <w:jc w:val="both"/>
        <w:rPr>
          <w:rFonts w:ascii="Arial" w:hAnsi="Arial" w:cs="Arial"/>
          <w:sz w:val="22"/>
          <w:szCs w:val="22"/>
        </w:rPr>
      </w:pPr>
      <w:r w:rsidRPr="003F2ED2">
        <w:rPr>
          <w:rFonts w:ascii="Arial" w:hAnsi="Arial" w:cs="Arial"/>
          <w:b/>
          <w:sz w:val="22"/>
          <w:szCs w:val="22"/>
        </w:rPr>
        <w:t>RAZÃO SOCIAL, ENDEREÇO, Nº FONE/FAX DO GRUPO FORMAL/INFORMAL</w:t>
      </w:r>
    </w:p>
    <w:p w:rsidR="000634B6" w:rsidRPr="005606C7" w:rsidRDefault="000634B6" w:rsidP="005606C7">
      <w:pPr>
        <w:jc w:val="both"/>
        <w:rPr>
          <w:rFonts w:ascii="Arial" w:hAnsi="Arial" w:cs="Arial"/>
          <w:sz w:val="18"/>
          <w:szCs w:val="18"/>
        </w:rPr>
      </w:pPr>
    </w:p>
    <w:p w:rsidR="00CF63AF" w:rsidRPr="003F2ED2" w:rsidRDefault="00CF63AF" w:rsidP="002F119B">
      <w:pPr>
        <w:pBdr>
          <w:top w:val="single" w:sz="4" w:space="3" w:color="auto"/>
          <w:left w:val="single" w:sz="4" w:space="4" w:color="auto"/>
          <w:bottom w:val="single" w:sz="4" w:space="1" w:color="auto"/>
          <w:right w:val="single" w:sz="4" w:space="4" w:color="auto"/>
        </w:pBdr>
        <w:jc w:val="both"/>
        <w:rPr>
          <w:rFonts w:ascii="Arial" w:hAnsi="Arial" w:cs="Arial"/>
          <w:b/>
          <w:bCs/>
          <w:sz w:val="22"/>
          <w:szCs w:val="22"/>
        </w:rPr>
      </w:pPr>
      <w:r w:rsidRPr="003F2ED2">
        <w:rPr>
          <w:rFonts w:ascii="Arial" w:hAnsi="Arial" w:cs="Arial"/>
          <w:b/>
          <w:bCs/>
          <w:sz w:val="22"/>
          <w:szCs w:val="22"/>
        </w:rPr>
        <w:t xml:space="preserve">A PREFEITURA MUNICIPAL DE </w:t>
      </w:r>
      <w:r w:rsidR="00377D9A">
        <w:rPr>
          <w:rFonts w:ascii="Arial" w:hAnsi="Arial" w:cs="Arial"/>
          <w:b/>
          <w:bCs/>
          <w:sz w:val="22"/>
          <w:szCs w:val="22"/>
        </w:rPr>
        <w:t>PEDRO DE TOLEDO</w:t>
      </w:r>
    </w:p>
    <w:p w:rsidR="00CF63AF" w:rsidRPr="003F2ED2" w:rsidRDefault="00CF63AF" w:rsidP="002F119B">
      <w:pPr>
        <w:pBdr>
          <w:top w:val="single" w:sz="4" w:space="3" w:color="auto"/>
          <w:left w:val="single" w:sz="4" w:space="4" w:color="auto"/>
          <w:bottom w:val="single" w:sz="4" w:space="1" w:color="auto"/>
          <w:right w:val="single" w:sz="4" w:space="4" w:color="auto"/>
        </w:pBdr>
        <w:jc w:val="both"/>
        <w:rPr>
          <w:rFonts w:ascii="Arial" w:hAnsi="Arial" w:cs="Arial"/>
          <w:b/>
          <w:bCs/>
          <w:sz w:val="22"/>
          <w:szCs w:val="22"/>
        </w:rPr>
      </w:pPr>
      <w:r w:rsidRPr="003F2ED2">
        <w:rPr>
          <w:rFonts w:ascii="Arial" w:hAnsi="Arial" w:cs="Arial"/>
          <w:b/>
          <w:bCs/>
          <w:sz w:val="22"/>
          <w:szCs w:val="22"/>
        </w:rPr>
        <w:t xml:space="preserve">ENVELOPE Nº 02 – PROJETO DE VENDA </w:t>
      </w:r>
    </w:p>
    <w:p w:rsidR="00CF63AF" w:rsidRPr="003F2ED2" w:rsidRDefault="00CF63AF" w:rsidP="002F119B">
      <w:pPr>
        <w:pBdr>
          <w:top w:val="single" w:sz="4" w:space="3" w:color="auto"/>
          <w:left w:val="single" w:sz="4" w:space="4" w:color="auto"/>
          <w:bottom w:val="single" w:sz="4" w:space="1" w:color="auto"/>
          <w:right w:val="single" w:sz="4" w:space="4" w:color="auto"/>
        </w:pBdr>
        <w:jc w:val="both"/>
        <w:rPr>
          <w:rFonts w:ascii="Arial" w:hAnsi="Arial" w:cs="Arial"/>
          <w:b/>
          <w:bCs/>
          <w:sz w:val="22"/>
          <w:szCs w:val="22"/>
        </w:rPr>
      </w:pPr>
      <w:r w:rsidRPr="003F2ED2">
        <w:rPr>
          <w:rFonts w:ascii="Arial" w:hAnsi="Arial" w:cs="Arial"/>
          <w:b/>
          <w:bCs/>
          <w:sz w:val="22"/>
          <w:szCs w:val="22"/>
        </w:rPr>
        <w:t xml:space="preserve">CHAMADA PUBLICA Nº </w:t>
      </w:r>
      <w:r w:rsidR="002D5EB9">
        <w:rPr>
          <w:rFonts w:ascii="Arial" w:hAnsi="Arial" w:cs="Arial"/>
          <w:b/>
          <w:bCs/>
          <w:sz w:val="22"/>
          <w:szCs w:val="22"/>
        </w:rPr>
        <w:t>02</w:t>
      </w:r>
      <w:r w:rsidRPr="003F2ED2">
        <w:rPr>
          <w:rFonts w:ascii="Arial" w:hAnsi="Arial" w:cs="Arial"/>
          <w:b/>
          <w:bCs/>
          <w:sz w:val="22"/>
          <w:szCs w:val="22"/>
        </w:rPr>
        <w:t>/201</w:t>
      </w:r>
      <w:r w:rsidR="006E7F34">
        <w:rPr>
          <w:rFonts w:ascii="Arial" w:hAnsi="Arial" w:cs="Arial"/>
          <w:b/>
          <w:bCs/>
          <w:sz w:val="22"/>
          <w:szCs w:val="22"/>
        </w:rPr>
        <w:t>8</w:t>
      </w:r>
    </w:p>
    <w:p w:rsidR="00CF63AF" w:rsidRPr="003F2ED2" w:rsidRDefault="00CF63AF" w:rsidP="002F119B">
      <w:pPr>
        <w:pBdr>
          <w:top w:val="single" w:sz="4" w:space="3" w:color="auto"/>
          <w:left w:val="single" w:sz="4" w:space="4" w:color="auto"/>
          <w:bottom w:val="single" w:sz="4" w:space="1" w:color="auto"/>
          <w:right w:val="single" w:sz="4" w:space="4" w:color="auto"/>
        </w:pBdr>
        <w:jc w:val="both"/>
        <w:rPr>
          <w:rFonts w:ascii="Arial" w:hAnsi="Arial" w:cs="Arial"/>
          <w:b/>
          <w:bCs/>
          <w:sz w:val="22"/>
          <w:szCs w:val="22"/>
        </w:rPr>
      </w:pPr>
      <w:r w:rsidRPr="003F2ED2">
        <w:rPr>
          <w:rFonts w:ascii="Arial" w:hAnsi="Arial" w:cs="Arial"/>
          <w:b/>
          <w:bCs/>
          <w:sz w:val="22"/>
          <w:szCs w:val="22"/>
        </w:rPr>
        <w:t xml:space="preserve">PROCESSO ADMINISTRATIVO Nº </w:t>
      </w:r>
      <w:r w:rsidR="002D5EB9">
        <w:rPr>
          <w:rFonts w:ascii="Arial" w:hAnsi="Arial" w:cs="Arial"/>
          <w:b/>
          <w:bCs/>
          <w:sz w:val="22"/>
          <w:szCs w:val="22"/>
        </w:rPr>
        <w:t>XX</w:t>
      </w:r>
      <w:r w:rsidRPr="003F2ED2">
        <w:rPr>
          <w:rFonts w:ascii="Arial" w:hAnsi="Arial" w:cs="Arial"/>
          <w:b/>
          <w:bCs/>
          <w:sz w:val="22"/>
          <w:szCs w:val="22"/>
        </w:rPr>
        <w:t>/201</w:t>
      </w:r>
      <w:r w:rsidR="002D5EB9">
        <w:rPr>
          <w:rFonts w:ascii="Arial" w:hAnsi="Arial" w:cs="Arial"/>
          <w:b/>
          <w:bCs/>
          <w:sz w:val="22"/>
          <w:szCs w:val="22"/>
        </w:rPr>
        <w:t>8</w:t>
      </w:r>
    </w:p>
    <w:p w:rsidR="00CF63AF" w:rsidRPr="003F2ED2" w:rsidRDefault="00CF63AF" w:rsidP="002F119B">
      <w:pPr>
        <w:pBdr>
          <w:top w:val="single" w:sz="4" w:space="3" w:color="auto"/>
          <w:left w:val="single" w:sz="4" w:space="4" w:color="auto"/>
          <w:bottom w:val="single" w:sz="4" w:space="1" w:color="auto"/>
          <w:right w:val="single" w:sz="4" w:space="4" w:color="auto"/>
        </w:pBdr>
        <w:jc w:val="both"/>
        <w:rPr>
          <w:rFonts w:ascii="Arial" w:hAnsi="Arial" w:cs="Arial"/>
          <w:b/>
          <w:sz w:val="22"/>
          <w:szCs w:val="22"/>
        </w:rPr>
      </w:pPr>
      <w:r w:rsidRPr="003F2ED2">
        <w:rPr>
          <w:rFonts w:ascii="Arial" w:hAnsi="Arial" w:cs="Arial"/>
          <w:b/>
          <w:bCs/>
          <w:sz w:val="22"/>
          <w:szCs w:val="22"/>
        </w:rPr>
        <w:t xml:space="preserve">ABERTURA DA SESSÃO PÚBLICA PREVISTA PARA </w:t>
      </w:r>
      <w:r w:rsidR="000634B6" w:rsidRPr="003F2ED2">
        <w:rPr>
          <w:rFonts w:ascii="Arial" w:hAnsi="Arial" w:cs="Arial"/>
          <w:b/>
          <w:bCs/>
          <w:sz w:val="22"/>
          <w:szCs w:val="22"/>
        </w:rPr>
        <w:t>AS</w:t>
      </w:r>
      <w:r w:rsidRPr="003F2ED2">
        <w:rPr>
          <w:rFonts w:ascii="Arial" w:hAnsi="Arial" w:cs="Arial"/>
          <w:b/>
          <w:sz w:val="22"/>
          <w:szCs w:val="22"/>
        </w:rPr>
        <w:t xml:space="preserve"> </w:t>
      </w:r>
      <w:r w:rsidR="006E08F8">
        <w:rPr>
          <w:rFonts w:ascii="Arial" w:hAnsi="Arial" w:cs="Arial"/>
          <w:b/>
          <w:sz w:val="22"/>
          <w:szCs w:val="22"/>
        </w:rPr>
        <w:t>10:00</w:t>
      </w:r>
      <w:r w:rsidRPr="003F2ED2">
        <w:rPr>
          <w:rFonts w:ascii="Arial" w:hAnsi="Arial" w:cs="Arial"/>
          <w:b/>
          <w:sz w:val="22"/>
          <w:szCs w:val="22"/>
        </w:rPr>
        <w:t xml:space="preserve"> horas do dia </w:t>
      </w:r>
      <w:r w:rsidR="006E7F34">
        <w:rPr>
          <w:rFonts w:ascii="Arial" w:hAnsi="Arial" w:cs="Arial"/>
          <w:b/>
          <w:sz w:val="22"/>
          <w:szCs w:val="22"/>
        </w:rPr>
        <w:t>30/05/2018</w:t>
      </w:r>
    </w:p>
    <w:p w:rsidR="00CF63AF" w:rsidRPr="003F2ED2" w:rsidRDefault="00CF63AF" w:rsidP="002F119B">
      <w:pPr>
        <w:pBdr>
          <w:top w:val="single" w:sz="4" w:space="3" w:color="auto"/>
          <w:left w:val="single" w:sz="4" w:space="4" w:color="auto"/>
          <w:bottom w:val="single" w:sz="4" w:space="1" w:color="auto"/>
          <w:right w:val="single" w:sz="4" w:space="4" w:color="auto"/>
        </w:pBdr>
        <w:spacing w:after="120"/>
        <w:jc w:val="both"/>
        <w:rPr>
          <w:rFonts w:ascii="Arial" w:hAnsi="Arial" w:cs="Arial"/>
          <w:sz w:val="22"/>
          <w:szCs w:val="22"/>
        </w:rPr>
      </w:pPr>
      <w:r w:rsidRPr="003F2ED2">
        <w:rPr>
          <w:rFonts w:ascii="Arial" w:hAnsi="Arial" w:cs="Arial"/>
          <w:b/>
          <w:sz w:val="22"/>
          <w:szCs w:val="22"/>
        </w:rPr>
        <w:t>RAZÃO SOCIAL, ENDEREÇO, Nº FONE/FAX DO GRUPO FORMAL/INFORMAL</w:t>
      </w:r>
    </w:p>
    <w:p w:rsidR="001C482F" w:rsidRDefault="001C482F" w:rsidP="002F119B">
      <w:pPr>
        <w:numPr>
          <w:ilvl w:val="1"/>
          <w:numId w:val="14"/>
        </w:numPr>
        <w:tabs>
          <w:tab w:val="clear" w:pos="1080"/>
          <w:tab w:val="num" w:pos="567"/>
        </w:tabs>
        <w:spacing w:before="140"/>
        <w:ind w:left="0"/>
        <w:jc w:val="both"/>
        <w:rPr>
          <w:rFonts w:ascii="Arial" w:hAnsi="Arial" w:cs="Arial"/>
          <w:sz w:val="22"/>
          <w:szCs w:val="22"/>
        </w:rPr>
      </w:pPr>
      <w:r w:rsidRPr="003F2ED2">
        <w:rPr>
          <w:rFonts w:ascii="Arial" w:hAnsi="Arial" w:cs="Arial"/>
          <w:sz w:val="22"/>
          <w:szCs w:val="22"/>
        </w:rPr>
        <w:t>Os documentos necessários à habilitação deverão ser apresentados em original, por qualquer processo de cópia autenticada por Tabelião de Notas, cópia acompanhada do original para autenticação pelo Pre</w:t>
      </w:r>
      <w:r w:rsidR="00470892" w:rsidRPr="003F2ED2">
        <w:rPr>
          <w:rFonts w:ascii="Arial" w:hAnsi="Arial" w:cs="Arial"/>
          <w:sz w:val="22"/>
          <w:szCs w:val="22"/>
        </w:rPr>
        <w:t>sidente</w:t>
      </w:r>
      <w:r w:rsidRPr="003F2ED2">
        <w:rPr>
          <w:rFonts w:ascii="Arial" w:hAnsi="Arial" w:cs="Arial"/>
          <w:sz w:val="22"/>
          <w:szCs w:val="22"/>
        </w:rPr>
        <w:t xml:space="preserve"> ou p</w:t>
      </w:r>
      <w:r w:rsidR="00470892" w:rsidRPr="003F2ED2">
        <w:rPr>
          <w:rFonts w:ascii="Arial" w:hAnsi="Arial" w:cs="Arial"/>
          <w:sz w:val="22"/>
          <w:szCs w:val="22"/>
        </w:rPr>
        <w:t>ela comissão</w:t>
      </w:r>
      <w:r w:rsidRPr="003F2ED2">
        <w:rPr>
          <w:rFonts w:ascii="Arial" w:hAnsi="Arial" w:cs="Arial"/>
          <w:sz w:val="22"/>
          <w:szCs w:val="22"/>
        </w:rPr>
        <w:t>, cópia autenticada de publicação por órgão da Imprensa Oficial, conforme artigo 32 da Lei Federal nº 8</w:t>
      </w:r>
      <w:r w:rsidR="006C3644">
        <w:rPr>
          <w:rFonts w:ascii="Arial" w:hAnsi="Arial" w:cs="Arial"/>
          <w:sz w:val="22"/>
          <w:szCs w:val="22"/>
        </w:rPr>
        <w:t>.</w:t>
      </w:r>
      <w:r w:rsidRPr="003F2ED2">
        <w:rPr>
          <w:rFonts w:ascii="Arial" w:hAnsi="Arial" w:cs="Arial"/>
          <w:sz w:val="22"/>
          <w:szCs w:val="22"/>
        </w:rPr>
        <w:t>666/93, atualizada pela Lei Federal nº 8</w:t>
      </w:r>
      <w:r w:rsidR="006C3644">
        <w:rPr>
          <w:rFonts w:ascii="Arial" w:hAnsi="Arial" w:cs="Arial"/>
          <w:sz w:val="22"/>
          <w:szCs w:val="22"/>
        </w:rPr>
        <w:t>.</w:t>
      </w:r>
      <w:r w:rsidRPr="003F2ED2">
        <w:rPr>
          <w:rFonts w:ascii="Arial" w:hAnsi="Arial" w:cs="Arial"/>
          <w:sz w:val="22"/>
          <w:szCs w:val="22"/>
        </w:rPr>
        <w:t xml:space="preserve">883/94, ou ainda emitidos via </w:t>
      </w:r>
      <w:r w:rsidRPr="003F2ED2">
        <w:rPr>
          <w:rFonts w:ascii="Arial" w:hAnsi="Arial" w:cs="Arial"/>
          <w:b/>
          <w:bCs/>
          <w:sz w:val="22"/>
          <w:szCs w:val="22"/>
        </w:rPr>
        <w:t>INTERNET</w:t>
      </w:r>
      <w:r w:rsidRPr="003F2ED2">
        <w:rPr>
          <w:rFonts w:ascii="Arial" w:hAnsi="Arial" w:cs="Arial"/>
          <w:sz w:val="22"/>
          <w:szCs w:val="22"/>
        </w:rPr>
        <w:t>, condicionados à verificação da sua autenticidade pelo Pregoeiro ou Membro da Equipe de Apoio.</w:t>
      </w:r>
    </w:p>
    <w:p w:rsidR="00797A54" w:rsidRPr="003F2ED2" w:rsidRDefault="00797A54" w:rsidP="00797A54">
      <w:pPr>
        <w:spacing w:before="140"/>
        <w:jc w:val="both"/>
        <w:rPr>
          <w:rFonts w:ascii="Arial" w:hAnsi="Arial" w:cs="Arial"/>
          <w:sz w:val="22"/>
          <w:szCs w:val="22"/>
        </w:rPr>
      </w:pPr>
    </w:p>
    <w:p w:rsidR="001C482F" w:rsidRPr="003F2ED2" w:rsidRDefault="001C482F" w:rsidP="002F119B">
      <w:pPr>
        <w:numPr>
          <w:ilvl w:val="2"/>
          <w:numId w:val="14"/>
        </w:numPr>
        <w:tabs>
          <w:tab w:val="clear" w:pos="2340"/>
          <w:tab w:val="num" w:pos="360"/>
        </w:tabs>
        <w:spacing w:before="140"/>
        <w:ind w:left="0" w:firstLine="0"/>
        <w:jc w:val="both"/>
        <w:rPr>
          <w:rFonts w:ascii="Arial" w:hAnsi="Arial" w:cs="Arial"/>
          <w:b/>
          <w:sz w:val="22"/>
          <w:szCs w:val="22"/>
          <w:u w:val="single"/>
        </w:rPr>
      </w:pPr>
      <w:r w:rsidRPr="003F2ED2">
        <w:rPr>
          <w:rFonts w:ascii="Arial" w:hAnsi="Arial" w:cs="Arial"/>
          <w:b/>
          <w:sz w:val="22"/>
          <w:szCs w:val="22"/>
          <w:u w:val="single"/>
        </w:rPr>
        <w:t>DO CONTEÚDO DO ENVELOPE Nº 0</w:t>
      </w:r>
      <w:r w:rsidR="00470892" w:rsidRPr="003F2ED2">
        <w:rPr>
          <w:rFonts w:ascii="Arial" w:hAnsi="Arial" w:cs="Arial"/>
          <w:b/>
          <w:sz w:val="22"/>
          <w:szCs w:val="22"/>
          <w:u w:val="single"/>
        </w:rPr>
        <w:t>1</w:t>
      </w:r>
      <w:r w:rsidRPr="003F2ED2">
        <w:rPr>
          <w:rFonts w:ascii="Arial" w:hAnsi="Arial" w:cs="Arial"/>
          <w:b/>
          <w:sz w:val="22"/>
          <w:szCs w:val="22"/>
          <w:u w:val="single"/>
        </w:rPr>
        <w:t xml:space="preserve"> “HABILITAÇÃO”</w:t>
      </w:r>
    </w:p>
    <w:p w:rsidR="00793804" w:rsidRPr="00793804" w:rsidRDefault="00793804" w:rsidP="002F119B">
      <w:pPr>
        <w:numPr>
          <w:ilvl w:val="3"/>
          <w:numId w:val="14"/>
        </w:numPr>
        <w:tabs>
          <w:tab w:val="clear" w:pos="2520"/>
          <w:tab w:val="num" w:pos="567"/>
          <w:tab w:val="num" w:pos="864"/>
        </w:tabs>
        <w:spacing w:before="140"/>
        <w:ind w:left="0"/>
        <w:jc w:val="both"/>
        <w:rPr>
          <w:rFonts w:ascii="Arial" w:hAnsi="Arial" w:cs="Arial"/>
          <w:sz w:val="22"/>
          <w:szCs w:val="22"/>
        </w:rPr>
      </w:pPr>
      <w:r>
        <w:rPr>
          <w:rFonts w:ascii="Arial" w:hAnsi="Arial" w:cs="Arial"/>
          <w:b/>
          <w:sz w:val="22"/>
          <w:szCs w:val="22"/>
        </w:rPr>
        <w:t xml:space="preserve">Fornecedores Individuais, </w:t>
      </w:r>
      <w:r>
        <w:rPr>
          <w:rFonts w:ascii="Arial" w:hAnsi="Arial" w:cs="Arial"/>
          <w:sz w:val="22"/>
          <w:szCs w:val="22"/>
        </w:rPr>
        <w:t xml:space="preserve">detentores de DAP Física, </w:t>
      </w:r>
      <w:r>
        <w:rPr>
          <w:rFonts w:ascii="Arial" w:hAnsi="Arial" w:cs="Arial"/>
          <w:b/>
          <w:sz w:val="22"/>
          <w:szCs w:val="22"/>
        </w:rPr>
        <w:t>não organizados em grupo:</w:t>
      </w:r>
    </w:p>
    <w:p w:rsidR="00793804" w:rsidRDefault="00793804" w:rsidP="002F119B">
      <w:pPr>
        <w:numPr>
          <w:ilvl w:val="0"/>
          <w:numId w:val="46"/>
        </w:numPr>
        <w:tabs>
          <w:tab w:val="left" w:pos="426"/>
          <w:tab w:val="num" w:pos="1980"/>
        </w:tabs>
        <w:spacing w:before="140"/>
        <w:ind w:left="0" w:firstLine="0"/>
        <w:jc w:val="both"/>
        <w:rPr>
          <w:rFonts w:ascii="Arial" w:hAnsi="Arial" w:cs="Arial"/>
          <w:sz w:val="22"/>
          <w:szCs w:val="22"/>
        </w:rPr>
      </w:pPr>
      <w:r>
        <w:rPr>
          <w:rFonts w:ascii="Arial" w:hAnsi="Arial" w:cs="Arial"/>
          <w:sz w:val="22"/>
          <w:szCs w:val="22"/>
        </w:rPr>
        <w:t>Prova de Inscrição no Cadastro de Pessoa Física – CPF;</w:t>
      </w:r>
    </w:p>
    <w:p w:rsidR="00793804" w:rsidRDefault="00793804" w:rsidP="002F119B">
      <w:pPr>
        <w:numPr>
          <w:ilvl w:val="0"/>
          <w:numId w:val="46"/>
        </w:numPr>
        <w:tabs>
          <w:tab w:val="left" w:pos="426"/>
          <w:tab w:val="num" w:pos="1980"/>
        </w:tabs>
        <w:spacing w:before="140"/>
        <w:ind w:left="0" w:firstLine="0"/>
        <w:jc w:val="both"/>
        <w:rPr>
          <w:rFonts w:ascii="Arial" w:hAnsi="Arial" w:cs="Arial"/>
          <w:sz w:val="22"/>
          <w:szCs w:val="22"/>
        </w:rPr>
      </w:pPr>
      <w:r>
        <w:rPr>
          <w:rFonts w:ascii="Arial" w:hAnsi="Arial" w:cs="Arial"/>
          <w:sz w:val="22"/>
          <w:szCs w:val="22"/>
        </w:rPr>
        <w:t>Extrato da DAP Física do agricultor familiar participante, emitido nos últimos 60 dias;</w:t>
      </w:r>
    </w:p>
    <w:p w:rsidR="00793804" w:rsidRDefault="00793804" w:rsidP="002F119B">
      <w:pPr>
        <w:numPr>
          <w:ilvl w:val="0"/>
          <w:numId w:val="46"/>
        </w:numPr>
        <w:tabs>
          <w:tab w:val="left" w:pos="426"/>
          <w:tab w:val="num" w:pos="1980"/>
        </w:tabs>
        <w:spacing w:before="140"/>
        <w:ind w:left="0" w:firstLine="0"/>
        <w:jc w:val="both"/>
        <w:rPr>
          <w:rFonts w:ascii="Arial" w:hAnsi="Arial" w:cs="Arial"/>
          <w:sz w:val="22"/>
          <w:szCs w:val="22"/>
        </w:rPr>
      </w:pPr>
      <w:r>
        <w:rPr>
          <w:rFonts w:ascii="Arial" w:hAnsi="Arial" w:cs="Arial"/>
          <w:sz w:val="22"/>
          <w:szCs w:val="22"/>
        </w:rPr>
        <w:t>Projeto de Venda de Gêneros Alimentícios da Agricultura Familiar e/ou Empreendedor Familiar Rural para Alimentação Escolar com assinatura do agricultor participante</w:t>
      </w:r>
      <w:r w:rsidR="00385989">
        <w:rPr>
          <w:rFonts w:ascii="Arial" w:hAnsi="Arial" w:cs="Arial"/>
          <w:sz w:val="22"/>
          <w:szCs w:val="22"/>
        </w:rPr>
        <w:t>;</w:t>
      </w:r>
    </w:p>
    <w:p w:rsidR="00385989" w:rsidRDefault="00385989" w:rsidP="002F119B">
      <w:pPr>
        <w:numPr>
          <w:ilvl w:val="0"/>
          <w:numId w:val="46"/>
        </w:numPr>
        <w:tabs>
          <w:tab w:val="left" w:pos="426"/>
          <w:tab w:val="num" w:pos="1980"/>
        </w:tabs>
        <w:spacing w:before="140"/>
        <w:ind w:left="0" w:firstLine="0"/>
        <w:jc w:val="both"/>
        <w:rPr>
          <w:rFonts w:ascii="Arial" w:hAnsi="Arial" w:cs="Arial"/>
          <w:sz w:val="22"/>
          <w:szCs w:val="22"/>
        </w:rPr>
      </w:pPr>
      <w:r>
        <w:rPr>
          <w:rFonts w:ascii="Arial" w:hAnsi="Arial" w:cs="Arial"/>
          <w:sz w:val="22"/>
          <w:szCs w:val="22"/>
        </w:rPr>
        <w:t xml:space="preserve">Prova de atendimento de requisitos previstos em lei específica, quando for o caso </w:t>
      </w:r>
      <w:r w:rsidRPr="00A865BC">
        <w:rPr>
          <w:rFonts w:ascii="Arial" w:hAnsi="Arial" w:cs="Arial"/>
          <w:sz w:val="22"/>
          <w:szCs w:val="22"/>
        </w:rPr>
        <w:t>(conforme modelo do anexo IV e V)</w:t>
      </w:r>
      <w:r>
        <w:rPr>
          <w:rFonts w:ascii="Arial" w:hAnsi="Arial" w:cs="Arial"/>
          <w:sz w:val="22"/>
          <w:szCs w:val="22"/>
        </w:rPr>
        <w:t>; e</w:t>
      </w:r>
    </w:p>
    <w:p w:rsidR="00385989" w:rsidRDefault="00385989" w:rsidP="002F119B">
      <w:pPr>
        <w:numPr>
          <w:ilvl w:val="0"/>
          <w:numId w:val="46"/>
        </w:numPr>
        <w:tabs>
          <w:tab w:val="left" w:pos="426"/>
          <w:tab w:val="num" w:pos="1980"/>
        </w:tabs>
        <w:spacing w:before="140"/>
        <w:ind w:left="0" w:firstLine="0"/>
        <w:jc w:val="both"/>
        <w:rPr>
          <w:rFonts w:ascii="Arial" w:hAnsi="Arial" w:cs="Arial"/>
          <w:sz w:val="22"/>
          <w:szCs w:val="22"/>
        </w:rPr>
      </w:pPr>
      <w:r>
        <w:rPr>
          <w:rFonts w:ascii="Arial" w:hAnsi="Arial" w:cs="Arial"/>
          <w:sz w:val="22"/>
          <w:szCs w:val="22"/>
        </w:rPr>
        <w:t>Declaração de que os gêneros alimentícios a serem entregues são oriundos de produção própria, relacionada no Projeto de Venda.</w:t>
      </w:r>
    </w:p>
    <w:p w:rsidR="004E26BA" w:rsidRPr="00A865BC" w:rsidRDefault="004E26BA" w:rsidP="002F119B">
      <w:pPr>
        <w:numPr>
          <w:ilvl w:val="1"/>
          <w:numId w:val="3"/>
        </w:numPr>
        <w:tabs>
          <w:tab w:val="clear" w:pos="1080"/>
          <w:tab w:val="num" w:pos="567"/>
        </w:tabs>
        <w:spacing w:before="140"/>
        <w:ind w:left="0"/>
        <w:jc w:val="both"/>
        <w:rPr>
          <w:rFonts w:ascii="Arial" w:hAnsi="Arial" w:cs="Arial"/>
          <w:sz w:val="22"/>
          <w:szCs w:val="22"/>
        </w:rPr>
      </w:pPr>
      <w:r w:rsidRPr="00A865BC">
        <w:rPr>
          <w:rFonts w:ascii="Arial" w:hAnsi="Arial" w:cs="Arial"/>
          <w:sz w:val="22"/>
          <w:szCs w:val="22"/>
        </w:rPr>
        <w:lastRenderedPageBreak/>
        <w:t xml:space="preserve">Os </w:t>
      </w:r>
      <w:r w:rsidRPr="00A865BC">
        <w:rPr>
          <w:rFonts w:ascii="Arial" w:hAnsi="Arial" w:cs="Arial"/>
          <w:b/>
          <w:sz w:val="22"/>
          <w:szCs w:val="22"/>
        </w:rPr>
        <w:t>Grupos Informais</w:t>
      </w:r>
      <w:r w:rsidRPr="00A865BC">
        <w:rPr>
          <w:rFonts w:ascii="Arial" w:hAnsi="Arial" w:cs="Arial"/>
          <w:sz w:val="22"/>
          <w:szCs w:val="22"/>
        </w:rPr>
        <w:t xml:space="preserve"> </w:t>
      </w:r>
      <w:r>
        <w:rPr>
          <w:rFonts w:ascii="Arial" w:hAnsi="Arial" w:cs="Arial"/>
          <w:sz w:val="22"/>
          <w:szCs w:val="22"/>
        </w:rPr>
        <w:t xml:space="preserve">de agricultores familiares, detentores de DAP Física, organizados em grupo, </w:t>
      </w:r>
      <w:r w:rsidRPr="00A865BC">
        <w:rPr>
          <w:rFonts w:ascii="Arial" w:hAnsi="Arial" w:cs="Arial"/>
          <w:sz w:val="22"/>
          <w:szCs w:val="22"/>
        </w:rPr>
        <w:t>deverão apresentar no envelope nº 001 os documentos abaixo relacionados</w:t>
      </w:r>
      <w:smartTag w:uri="urn:schemas-microsoft-com:office:smarttags" w:element="PersonName">
        <w:r w:rsidRPr="00A865BC">
          <w:rPr>
            <w:rFonts w:ascii="Arial" w:hAnsi="Arial" w:cs="Arial"/>
            <w:sz w:val="22"/>
            <w:szCs w:val="22"/>
          </w:rPr>
          <w:t>,</w:t>
        </w:r>
      </w:smartTag>
      <w:r w:rsidRPr="00A865BC">
        <w:rPr>
          <w:rFonts w:ascii="Arial" w:hAnsi="Arial" w:cs="Arial"/>
          <w:sz w:val="22"/>
          <w:szCs w:val="22"/>
        </w:rPr>
        <w:t xml:space="preserve"> sob pena de inabilitação:</w:t>
      </w:r>
    </w:p>
    <w:p w:rsidR="004E26BA" w:rsidRPr="00A865BC" w:rsidRDefault="004E26BA" w:rsidP="002F119B">
      <w:pPr>
        <w:numPr>
          <w:ilvl w:val="0"/>
          <w:numId w:val="29"/>
        </w:numPr>
        <w:tabs>
          <w:tab w:val="clear" w:pos="360"/>
          <w:tab w:val="num" w:pos="426"/>
        </w:tabs>
        <w:spacing w:before="140"/>
        <w:ind w:left="0" w:firstLine="0"/>
        <w:jc w:val="both"/>
        <w:rPr>
          <w:rFonts w:ascii="Arial" w:hAnsi="Arial" w:cs="Arial"/>
          <w:sz w:val="22"/>
          <w:szCs w:val="22"/>
        </w:rPr>
      </w:pPr>
      <w:r w:rsidRPr="00A865BC">
        <w:rPr>
          <w:rFonts w:ascii="Arial" w:hAnsi="Arial" w:cs="Arial"/>
          <w:sz w:val="22"/>
          <w:szCs w:val="22"/>
        </w:rPr>
        <w:t>Cópia e original de inscrição no Cadastro de Pessoa Física (CPF);</w:t>
      </w:r>
    </w:p>
    <w:p w:rsidR="004E26BA" w:rsidRPr="00A865BC" w:rsidRDefault="004E26BA" w:rsidP="002F119B">
      <w:pPr>
        <w:numPr>
          <w:ilvl w:val="0"/>
          <w:numId w:val="29"/>
        </w:numPr>
        <w:tabs>
          <w:tab w:val="clear" w:pos="360"/>
          <w:tab w:val="num" w:pos="426"/>
          <w:tab w:val="num" w:pos="567"/>
        </w:tabs>
        <w:spacing w:before="140"/>
        <w:ind w:left="0" w:firstLine="0"/>
        <w:jc w:val="both"/>
        <w:rPr>
          <w:rFonts w:ascii="Arial" w:hAnsi="Arial" w:cs="Arial"/>
          <w:sz w:val="22"/>
          <w:szCs w:val="22"/>
        </w:rPr>
      </w:pPr>
      <w:r>
        <w:rPr>
          <w:rFonts w:ascii="Arial" w:hAnsi="Arial" w:cs="Arial"/>
          <w:sz w:val="22"/>
          <w:szCs w:val="22"/>
        </w:rPr>
        <w:t>Extrato da DAP Física de cada agricultor familiar participante, emitido nos últimos 60 dias</w:t>
      </w:r>
      <w:r w:rsidRPr="00A865BC">
        <w:rPr>
          <w:rFonts w:ascii="Arial" w:hAnsi="Arial" w:cs="Arial"/>
          <w:sz w:val="22"/>
          <w:szCs w:val="22"/>
        </w:rPr>
        <w:t>;</w:t>
      </w:r>
    </w:p>
    <w:p w:rsidR="004E26BA" w:rsidRPr="00A865BC" w:rsidRDefault="004E26BA" w:rsidP="002F119B">
      <w:pPr>
        <w:numPr>
          <w:ilvl w:val="0"/>
          <w:numId w:val="29"/>
        </w:numPr>
        <w:tabs>
          <w:tab w:val="clear" w:pos="360"/>
          <w:tab w:val="num" w:pos="426"/>
          <w:tab w:val="num" w:pos="567"/>
        </w:tabs>
        <w:spacing w:before="140"/>
        <w:ind w:left="0" w:firstLine="0"/>
        <w:jc w:val="both"/>
        <w:rPr>
          <w:rFonts w:ascii="Arial" w:hAnsi="Arial" w:cs="Arial"/>
          <w:sz w:val="22"/>
          <w:szCs w:val="22"/>
        </w:rPr>
      </w:pPr>
      <w:r w:rsidRPr="00A865BC">
        <w:rPr>
          <w:rFonts w:ascii="Arial" w:hAnsi="Arial" w:cs="Arial"/>
          <w:sz w:val="22"/>
          <w:szCs w:val="22"/>
        </w:rPr>
        <w:t>Projeto de Venda de Gêneros Alimentícios da Agricultura Familiar para Alimentação Escolar em anexo elaborado conjuntamente entre o Grupo Informal e a Entidade Articuladora e assinado por todos os Agricultores Familiares participantes; (conforme modelo do anexo II);</w:t>
      </w:r>
    </w:p>
    <w:p w:rsidR="004E26BA" w:rsidRPr="00A865BC" w:rsidRDefault="004E26BA" w:rsidP="002F119B">
      <w:pPr>
        <w:numPr>
          <w:ilvl w:val="0"/>
          <w:numId w:val="29"/>
        </w:numPr>
        <w:tabs>
          <w:tab w:val="clear" w:pos="360"/>
          <w:tab w:val="num" w:pos="426"/>
          <w:tab w:val="left" w:pos="567"/>
        </w:tabs>
        <w:spacing w:before="140"/>
        <w:ind w:left="0" w:firstLine="0"/>
        <w:jc w:val="both"/>
        <w:rPr>
          <w:rFonts w:ascii="Arial" w:hAnsi="Arial" w:cs="Arial"/>
          <w:sz w:val="22"/>
          <w:szCs w:val="22"/>
        </w:rPr>
      </w:pPr>
      <w:r w:rsidRPr="00A865BC">
        <w:rPr>
          <w:rFonts w:ascii="Arial" w:hAnsi="Arial" w:cs="Arial"/>
          <w:sz w:val="22"/>
          <w:szCs w:val="22"/>
        </w:rPr>
        <w:t>Para produtos de origem animal apresentar documentação comprobatória de Serviço de Inspeção, podendo ser municipal, estadual ou federal;</w:t>
      </w:r>
    </w:p>
    <w:p w:rsidR="004E26BA" w:rsidRDefault="004E26BA" w:rsidP="002F119B">
      <w:pPr>
        <w:numPr>
          <w:ilvl w:val="0"/>
          <w:numId w:val="29"/>
        </w:numPr>
        <w:tabs>
          <w:tab w:val="clear" w:pos="360"/>
          <w:tab w:val="num" w:pos="426"/>
          <w:tab w:val="num" w:pos="567"/>
        </w:tabs>
        <w:spacing w:before="140"/>
        <w:ind w:left="0" w:firstLine="0"/>
        <w:jc w:val="both"/>
        <w:rPr>
          <w:rFonts w:ascii="Arial" w:hAnsi="Arial" w:cs="Arial"/>
          <w:sz w:val="22"/>
          <w:szCs w:val="22"/>
        </w:rPr>
      </w:pPr>
      <w:r w:rsidRPr="00A865BC">
        <w:rPr>
          <w:rFonts w:ascii="Arial" w:hAnsi="Arial" w:cs="Arial"/>
          <w:sz w:val="22"/>
          <w:szCs w:val="22"/>
        </w:rPr>
        <w:t>Prova de atendimento de requisitos previstos em lei especial</w:t>
      </w:r>
      <w:smartTag w:uri="urn:schemas-microsoft-com:office:smarttags" w:element="PersonName">
        <w:r w:rsidRPr="00A865BC">
          <w:rPr>
            <w:rFonts w:ascii="Arial" w:hAnsi="Arial" w:cs="Arial"/>
            <w:sz w:val="22"/>
            <w:szCs w:val="22"/>
          </w:rPr>
          <w:t>,</w:t>
        </w:r>
      </w:smartTag>
      <w:r w:rsidRPr="00A865BC">
        <w:rPr>
          <w:rFonts w:ascii="Arial" w:hAnsi="Arial" w:cs="Arial"/>
          <w:sz w:val="22"/>
          <w:szCs w:val="22"/>
        </w:rPr>
        <w:t xml:space="preserve"> quando for o caso (conforme modelo do anexo IV e V).</w:t>
      </w:r>
    </w:p>
    <w:p w:rsidR="004E26BA" w:rsidRPr="00A865BC" w:rsidRDefault="004E26BA" w:rsidP="002F119B">
      <w:pPr>
        <w:numPr>
          <w:ilvl w:val="0"/>
          <w:numId w:val="29"/>
        </w:numPr>
        <w:tabs>
          <w:tab w:val="clear" w:pos="360"/>
          <w:tab w:val="num" w:pos="426"/>
          <w:tab w:val="num" w:pos="567"/>
        </w:tabs>
        <w:spacing w:before="140"/>
        <w:ind w:left="0" w:firstLine="0"/>
        <w:jc w:val="both"/>
        <w:rPr>
          <w:rFonts w:ascii="Arial" w:hAnsi="Arial" w:cs="Arial"/>
          <w:sz w:val="22"/>
          <w:szCs w:val="22"/>
        </w:rPr>
      </w:pPr>
      <w:r>
        <w:rPr>
          <w:rFonts w:ascii="Arial" w:hAnsi="Arial" w:cs="Arial"/>
          <w:sz w:val="22"/>
          <w:szCs w:val="22"/>
        </w:rPr>
        <w:t>Declaração de que os gêneros alimentícios a serem entregues são produzidos pelos agricultores familiares relacionados no Projeto de Venda.</w:t>
      </w:r>
    </w:p>
    <w:p w:rsidR="001C6D3A" w:rsidRPr="004E26BA" w:rsidRDefault="001C6D3A" w:rsidP="002F119B">
      <w:pPr>
        <w:numPr>
          <w:ilvl w:val="1"/>
          <w:numId w:val="3"/>
        </w:numPr>
        <w:tabs>
          <w:tab w:val="clear" w:pos="1080"/>
          <w:tab w:val="num" w:pos="567"/>
        </w:tabs>
        <w:spacing w:before="140"/>
        <w:ind w:left="0"/>
        <w:jc w:val="both"/>
        <w:rPr>
          <w:rFonts w:ascii="Arial" w:hAnsi="Arial" w:cs="Arial"/>
          <w:sz w:val="22"/>
          <w:szCs w:val="22"/>
        </w:rPr>
      </w:pPr>
      <w:r w:rsidRPr="004E26BA">
        <w:rPr>
          <w:rFonts w:ascii="Arial" w:hAnsi="Arial" w:cs="Arial"/>
          <w:b/>
          <w:sz w:val="22"/>
          <w:szCs w:val="22"/>
        </w:rPr>
        <w:t>Grupo</w:t>
      </w:r>
      <w:r w:rsidR="007F22C4" w:rsidRPr="004E26BA">
        <w:rPr>
          <w:rFonts w:ascii="Arial" w:hAnsi="Arial" w:cs="Arial"/>
          <w:b/>
          <w:sz w:val="22"/>
          <w:szCs w:val="22"/>
        </w:rPr>
        <w:t>s Formais e de Empreendedores Familiares Rurais constituídos em Coopera</w:t>
      </w:r>
      <w:r w:rsidR="00956577" w:rsidRPr="004E26BA">
        <w:rPr>
          <w:rFonts w:ascii="Arial" w:hAnsi="Arial" w:cs="Arial"/>
          <w:b/>
          <w:sz w:val="22"/>
          <w:szCs w:val="22"/>
        </w:rPr>
        <w:t>t</w:t>
      </w:r>
      <w:r w:rsidR="007F22C4" w:rsidRPr="004E26BA">
        <w:rPr>
          <w:rFonts w:ascii="Arial" w:hAnsi="Arial" w:cs="Arial"/>
          <w:b/>
          <w:sz w:val="22"/>
          <w:szCs w:val="22"/>
        </w:rPr>
        <w:t>ivas e Associações</w:t>
      </w:r>
      <w:r w:rsidRPr="004E26BA">
        <w:rPr>
          <w:rFonts w:ascii="Arial" w:hAnsi="Arial" w:cs="Arial"/>
          <w:sz w:val="22"/>
          <w:szCs w:val="22"/>
        </w:rPr>
        <w:t xml:space="preserve"> dever</w:t>
      </w:r>
      <w:r w:rsidR="007F22C4" w:rsidRPr="004E26BA">
        <w:rPr>
          <w:rFonts w:ascii="Arial" w:hAnsi="Arial" w:cs="Arial"/>
          <w:sz w:val="22"/>
          <w:szCs w:val="22"/>
        </w:rPr>
        <w:t>ão</w:t>
      </w:r>
      <w:r w:rsidRPr="004E26BA">
        <w:rPr>
          <w:rFonts w:ascii="Arial" w:hAnsi="Arial" w:cs="Arial"/>
          <w:sz w:val="22"/>
          <w:szCs w:val="22"/>
        </w:rPr>
        <w:t xml:space="preserve"> apresentar no Envelope nº 001 os documentos abaixo relacionados</w:t>
      </w:r>
      <w:smartTag w:uri="urn:schemas-microsoft-com:office:smarttags" w:element="PersonName">
        <w:r w:rsidRPr="004E26BA">
          <w:rPr>
            <w:rFonts w:ascii="Arial" w:hAnsi="Arial" w:cs="Arial"/>
            <w:sz w:val="22"/>
            <w:szCs w:val="22"/>
          </w:rPr>
          <w:t>,</w:t>
        </w:r>
      </w:smartTag>
      <w:r w:rsidRPr="004E26BA">
        <w:rPr>
          <w:rFonts w:ascii="Arial" w:hAnsi="Arial" w:cs="Arial"/>
          <w:sz w:val="22"/>
          <w:szCs w:val="22"/>
        </w:rPr>
        <w:t xml:space="preserve"> sob pena de inabilitação:</w:t>
      </w:r>
    </w:p>
    <w:p w:rsidR="001C6D3A" w:rsidRPr="003F2ED2" w:rsidRDefault="001C6D3A" w:rsidP="002F119B">
      <w:pPr>
        <w:numPr>
          <w:ilvl w:val="0"/>
          <w:numId w:val="39"/>
        </w:numPr>
        <w:tabs>
          <w:tab w:val="clear" w:pos="720"/>
          <w:tab w:val="num" w:pos="426"/>
        </w:tabs>
        <w:suppressAutoHyphens/>
        <w:spacing w:before="140"/>
        <w:ind w:left="0" w:firstLine="0"/>
        <w:jc w:val="both"/>
        <w:rPr>
          <w:rFonts w:ascii="Arial" w:hAnsi="Arial" w:cs="Arial"/>
          <w:sz w:val="22"/>
          <w:szCs w:val="22"/>
        </w:rPr>
      </w:pPr>
      <w:r w:rsidRPr="003F2ED2">
        <w:rPr>
          <w:rFonts w:ascii="Arial" w:hAnsi="Arial" w:cs="Arial"/>
          <w:sz w:val="22"/>
          <w:szCs w:val="22"/>
        </w:rPr>
        <w:t>Prova de Inscrição no Cadastro Nacional de Pessoa Jurídica – CNPJ;</w:t>
      </w:r>
    </w:p>
    <w:p w:rsidR="001C6D3A" w:rsidRPr="003F2ED2" w:rsidRDefault="001D4111" w:rsidP="002F119B">
      <w:pPr>
        <w:numPr>
          <w:ilvl w:val="0"/>
          <w:numId w:val="39"/>
        </w:numPr>
        <w:tabs>
          <w:tab w:val="clear" w:pos="720"/>
          <w:tab w:val="num" w:pos="426"/>
        </w:tabs>
        <w:suppressAutoHyphens/>
        <w:spacing w:before="140"/>
        <w:ind w:left="0" w:firstLine="0"/>
        <w:jc w:val="both"/>
        <w:rPr>
          <w:rFonts w:ascii="Arial" w:hAnsi="Arial" w:cs="Arial"/>
          <w:sz w:val="22"/>
          <w:szCs w:val="22"/>
        </w:rPr>
      </w:pPr>
      <w:r>
        <w:rPr>
          <w:rFonts w:ascii="Arial" w:hAnsi="Arial" w:cs="Arial"/>
          <w:sz w:val="22"/>
          <w:szCs w:val="22"/>
        </w:rPr>
        <w:t>Extrato da</w:t>
      </w:r>
      <w:r w:rsidR="001C6D3A" w:rsidRPr="003F2ED2">
        <w:rPr>
          <w:rFonts w:ascii="Arial" w:hAnsi="Arial" w:cs="Arial"/>
          <w:sz w:val="22"/>
          <w:szCs w:val="22"/>
        </w:rPr>
        <w:t xml:space="preserve"> DAP Jurídica para assoc</w:t>
      </w:r>
      <w:r>
        <w:rPr>
          <w:rFonts w:ascii="Arial" w:hAnsi="Arial" w:cs="Arial"/>
          <w:sz w:val="22"/>
          <w:szCs w:val="22"/>
        </w:rPr>
        <w:t>iações e cooperativas, emitido nos últimos 60 dias;</w:t>
      </w:r>
    </w:p>
    <w:p w:rsidR="001C6D3A" w:rsidRPr="003F2ED2" w:rsidRDefault="001D4111" w:rsidP="002F119B">
      <w:pPr>
        <w:numPr>
          <w:ilvl w:val="0"/>
          <w:numId w:val="39"/>
        </w:numPr>
        <w:tabs>
          <w:tab w:val="clear" w:pos="720"/>
          <w:tab w:val="num" w:pos="426"/>
        </w:tabs>
        <w:autoSpaceDE w:val="0"/>
        <w:autoSpaceDN w:val="0"/>
        <w:adjustRightInd w:val="0"/>
        <w:spacing w:before="140"/>
        <w:ind w:left="0" w:firstLine="0"/>
        <w:jc w:val="both"/>
        <w:rPr>
          <w:rFonts w:ascii="Arial" w:hAnsi="Arial" w:cs="Arial"/>
          <w:sz w:val="22"/>
          <w:szCs w:val="22"/>
        </w:rPr>
      </w:pPr>
      <w:r>
        <w:rPr>
          <w:rFonts w:ascii="Arial" w:hAnsi="Arial" w:cs="Arial"/>
          <w:sz w:val="22"/>
          <w:szCs w:val="22"/>
          <w:lang w:eastAsia="ko-KR"/>
        </w:rPr>
        <w:t xml:space="preserve">Prova de regularidade com a Fazenda Federal, relativa à Seguridade Social </w:t>
      </w:r>
      <w:r w:rsidR="002E0315">
        <w:rPr>
          <w:rFonts w:ascii="Arial" w:hAnsi="Arial" w:cs="Arial"/>
          <w:sz w:val="22"/>
          <w:szCs w:val="22"/>
          <w:lang w:eastAsia="ko-KR"/>
        </w:rPr>
        <w:t xml:space="preserve">INSS </w:t>
      </w:r>
      <w:r>
        <w:rPr>
          <w:rFonts w:ascii="Arial" w:hAnsi="Arial" w:cs="Arial"/>
          <w:sz w:val="22"/>
          <w:szCs w:val="22"/>
          <w:lang w:eastAsia="ko-KR"/>
        </w:rPr>
        <w:t>e ao Fundo de Garantia por Tempo de Serviço - FGTS</w:t>
      </w:r>
      <w:r w:rsidR="001C6D3A" w:rsidRPr="003F2ED2">
        <w:rPr>
          <w:rFonts w:ascii="Arial" w:hAnsi="Arial" w:cs="Arial"/>
          <w:sz w:val="22"/>
          <w:szCs w:val="22"/>
          <w:lang w:eastAsia="ko-KR"/>
        </w:rPr>
        <w:t>;</w:t>
      </w:r>
    </w:p>
    <w:p w:rsidR="001C6D3A" w:rsidRDefault="001C6D3A" w:rsidP="002F119B">
      <w:pPr>
        <w:numPr>
          <w:ilvl w:val="0"/>
          <w:numId w:val="39"/>
        </w:numPr>
        <w:tabs>
          <w:tab w:val="clear" w:pos="720"/>
          <w:tab w:val="num" w:pos="426"/>
        </w:tabs>
        <w:suppressAutoHyphens/>
        <w:spacing w:before="140"/>
        <w:ind w:left="0" w:firstLine="0"/>
        <w:jc w:val="both"/>
        <w:rPr>
          <w:rFonts w:ascii="Arial" w:hAnsi="Arial" w:cs="Arial"/>
          <w:sz w:val="22"/>
          <w:szCs w:val="22"/>
        </w:rPr>
      </w:pPr>
      <w:r w:rsidRPr="003F2ED2">
        <w:rPr>
          <w:rFonts w:ascii="Arial" w:hAnsi="Arial" w:cs="Arial"/>
          <w:sz w:val="22"/>
          <w:szCs w:val="22"/>
        </w:rPr>
        <w:t>Cópia do Estatuto e ata de posse da atual diretoria da entidade</w:t>
      </w:r>
      <w:smartTag w:uri="urn:schemas-microsoft-com:office:smarttags" w:element="PersonName">
        <w:r w:rsidRPr="003F2ED2">
          <w:rPr>
            <w:rFonts w:ascii="Arial" w:hAnsi="Arial" w:cs="Arial"/>
            <w:sz w:val="22"/>
            <w:szCs w:val="22"/>
          </w:rPr>
          <w:t>,</w:t>
        </w:r>
      </w:smartTag>
      <w:r w:rsidRPr="003F2ED2">
        <w:rPr>
          <w:rFonts w:ascii="Arial" w:hAnsi="Arial" w:cs="Arial"/>
          <w:sz w:val="22"/>
          <w:szCs w:val="22"/>
        </w:rPr>
        <w:t xml:space="preserve"> registrado na Junta Comercial</w:t>
      </w:r>
      <w:smartTag w:uri="urn:schemas-microsoft-com:office:smarttags" w:element="PersonName">
        <w:r w:rsidRPr="003F2ED2">
          <w:rPr>
            <w:rFonts w:ascii="Arial" w:hAnsi="Arial" w:cs="Arial"/>
            <w:sz w:val="22"/>
            <w:szCs w:val="22"/>
          </w:rPr>
          <w:t>,</w:t>
        </w:r>
      </w:smartTag>
      <w:r w:rsidRPr="003F2ED2">
        <w:rPr>
          <w:rFonts w:ascii="Arial" w:hAnsi="Arial" w:cs="Arial"/>
          <w:sz w:val="22"/>
          <w:szCs w:val="22"/>
        </w:rPr>
        <w:t xml:space="preserve"> no caso de cooperativas</w:t>
      </w:r>
      <w:smartTag w:uri="urn:schemas-microsoft-com:office:smarttags" w:element="PersonName">
        <w:r w:rsidRPr="003F2ED2">
          <w:rPr>
            <w:rFonts w:ascii="Arial" w:hAnsi="Arial" w:cs="Arial"/>
            <w:sz w:val="22"/>
            <w:szCs w:val="22"/>
          </w:rPr>
          <w:t>,</w:t>
        </w:r>
      </w:smartTag>
      <w:r w:rsidRPr="003F2ED2">
        <w:rPr>
          <w:rFonts w:ascii="Arial" w:hAnsi="Arial" w:cs="Arial"/>
          <w:sz w:val="22"/>
          <w:szCs w:val="22"/>
        </w:rPr>
        <w:t xml:space="preserve"> ou Cartório de Registro Civil de Pessoas Jurídicas</w:t>
      </w:r>
      <w:smartTag w:uri="urn:schemas-microsoft-com:office:smarttags" w:element="PersonName">
        <w:r w:rsidRPr="003F2ED2">
          <w:rPr>
            <w:rFonts w:ascii="Arial" w:hAnsi="Arial" w:cs="Arial"/>
            <w:sz w:val="22"/>
            <w:szCs w:val="22"/>
          </w:rPr>
          <w:t>,</w:t>
        </w:r>
      </w:smartTag>
      <w:r w:rsidRPr="003F2ED2">
        <w:rPr>
          <w:rFonts w:ascii="Arial" w:hAnsi="Arial" w:cs="Arial"/>
          <w:sz w:val="22"/>
          <w:szCs w:val="22"/>
        </w:rPr>
        <w:t xml:space="preserve"> no caso de associações. Em se tratando de empreendimentos familiares</w:t>
      </w:r>
      <w:smartTag w:uri="urn:schemas-microsoft-com:office:smarttags" w:element="PersonName">
        <w:r w:rsidRPr="003F2ED2">
          <w:rPr>
            <w:rFonts w:ascii="Arial" w:hAnsi="Arial" w:cs="Arial"/>
            <w:sz w:val="22"/>
            <w:szCs w:val="22"/>
          </w:rPr>
          <w:t>,</w:t>
        </w:r>
      </w:smartTag>
      <w:r w:rsidRPr="003F2ED2">
        <w:rPr>
          <w:rFonts w:ascii="Arial" w:hAnsi="Arial" w:cs="Arial"/>
          <w:sz w:val="22"/>
          <w:szCs w:val="22"/>
        </w:rPr>
        <w:t xml:space="preserve"> deverá ser apresentada cópia do Contrato Social</w:t>
      </w:r>
      <w:smartTag w:uri="urn:schemas-microsoft-com:office:smarttags" w:element="PersonName">
        <w:r w:rsidRPr="003F2ED2">
          <w:rPr>
            <w:rFonts w:ascii="Arial" w:hAnsi="Arial" w:cs="Arial"/>
            <w:sz w:val="22"/>
            <w:szCs w:val="22"/>
          </w:rPr>
          <w:t>,</w:t>
        </w:r>
      </w:smartTag>
      <w:r w:rsidRPr="003F2ED2">
        <w:rPr>
          <w:rFonts w:ascii="Arial" w:hAnsi="Arial" w:cs="Arial"/>
          <w:sz w:val="22"/>
          <w:szCs w:val="22"/>
        </w:rPr>
        <w:t xml:space="preserve"> registrado em Cartório de Registro Civil de Pessoas Jurídicas;</w:t>
      </w:r>
    </w:p>
    <w:p w:rsidR="001C6D3A" w:rsidRDefault="001C6D3A" w:rsidP="002F119B">
      <w:pPr>
        <w:numPr>
          <w:ilvl w:val="0"/>
          <w:numId w:val="39"/>
        </w:numPr>
        <w:tabs>
          <w:tab w:val="clear" w:pos="720"/>
          <w:tab w:val="num" w:pos="426"/>
        </w:tabs>
        <w:suppressAutoHyphens/>
        <w:spacing w:before="140"/>
        <w:ind w:left="0" w:firstLine="0"/>
        <w:jc w:val="both"/>
        <w:rPr>
          <w:rFonts w:ascii="Arial" w:hAnsi="Arial" w:cs="Arial"/>
          <w:sz w:val="22"/>
          <w:szCs w:val="22"/>
        </w:rPr>
      </w:pPr>
      <w:r w:rsidRPr="00A865BC">
        <w:rPr>
          <w:rFonts w:ascii="Arial" w:hAnsi="Arial" w:cs="Arial"/>
          <w:sz w:val="22"/>
          <w:szCs w:val="22"/>
        </w:rPr>
        <w:t>Projeto de Venda de Gêneros Alimentícios da Agricultura Familiar para Alimentação Escolar</w:t>
      </w:r>
      <w:r w:rsidR="00A865BC" w:rsidRPr="00A865BC">
        <w:rPr>
          <w:rFonts w:ascii="Arial" w:hAnsi="Arial" w:cs="Arial"/>
          <w:sz w:val="22"/>
          <w:szCs w:val="22"/>
        </w:rPr>
        <w:t>, assinado pelo seu representante legal</w:t>
      </w:r>
      <w:r w:rsidRPr="00A865BC">
        <w:rPr>
          <w:rFonts w:ascii="Arial" w:hAnsi="Arial" w:cs="Arial"/>
          <w:sz w:val="22"/>
          <w:szCs w:val="22"/>
        </w:rPr>
        <w:t>; (conforme modelo do anexo II)</w:t>
      </w:r>
      <w:r w:rsidR="006C3644" w:rsidRPr="00A865BC">
        <w:rPr>
          <w:rFonts w:ascii="Arial" w:hAnsi="Arial" w:cs="Arial"/>
          <w:sz w:val="22"/>
          <w:szCs w:val="22"/>
        </w:rPr>
        <w:t>;</w:t>
      </w:r>
    </w:p>
    <w:p w:rsidR="00A865BC" w:rsidRDefault="00A865BC" w:rsidP="002F119B">
      <w:pPr>
        <w:numPr>
          <w:ilvl w:val="0"/>
          <w:numId w:val="39"/>
        </w:numPr>
        <w:tabs>
          <w:tab w:val="clear" w:pos="720"/>
          <w:tab w:val="num" w:pos="426"/>
        </w:tabs>
        <w:suppressAutoHyphens/>
        <w:spacing w:before="140"/>
        <w:ind w:left="0" w:firstLine="0"/>
        <w:jc w:val="both"/>
        <w:rPr>
          <w:rFonts w:ascii="Arial" w:hAnsi="Arial" w:cs="Arial"/>
          <w:sz w:val="22"/>
          <w:szCs w:val="22"/>
        </w:rPr>
      </w:pPr>
      <w:r>
        <w:rPr>
          <w:rFonts w:ascii="Arial" w:hAnsi="Arial" w:cs="Arial"/>
          <w:sz w:val="22"/>
          <w:szCs w:val="22"/>
        </w:rPr>
        <w:t>Declaração de que os gêneros alimentícios a serem entregues são produzidos pelos associados/cooperados;</w:t>
      </w:r>
    </w:p>
    <w:p w:rsidR="00A865BC" w:rsidRPr="00A865BC" w:rsidRDefault="00A865BC" w:rsidP="002F119B">
      <w:pPr>
        <w:numPr>
          <w:ilvl w:val="0"/>
          <w:numId w:val="39"/>
        </w:numPr>
        <w:tabs>
          <w:tab w:val="clear" w:pos="720"/>
          <w:tab w:val="num" w:pos="426"/>
        </w:tabs>
        <w:suppressAutoHyphens/>
        <w:spacing w:before="140"/>
        <w:ind w:left="0" w:firstLine="0"/>
        <w:jc w:val="both"/>
        <w:rPr>
          <w:rFonts w:ascii="Arial" w:hAnsi="Arial" w:cs="Arial"/>
          <w:sz w:val="22"/>
          <w:szCs w:val="22"/>
        </w:rPr>
      </w:pPr>
      <w:r>
        <w:rPr>
          <w:rFonts w:ascii="Arial" w:hAnsi="Arial" w:cs="Arial"/>
          <w:sz w:val="22"/>
          <w:szCs w:val="22"/>
        </w:rPr>
        <w:t>Declaração do seu representante legal de responsabilidade pelo controle do atendimento do limite individual de venda de seus associados/cooperados; e</w:t>
      </w:r>
    </w:p>
    <w:p w:rsidR="001C6D3A" w:rsidRPr="00A865BC" w:rsidRDefault="001C6D3A" w:rsidP="002F119B">
      <w:pPr>
        <w:numPr>
          <w:ilvl w:val="0"/>
          <w:numId w:val="39"/>
        </w:numPr>
        <w:tabs>
          <w:tab w:val="clear" w:pos="720"/>
          <w:tab w:val="num" w:pos="426"/>
        </w:tabs>
        <w:suppressAutoHyphens/>
        <w:spacing w:before="140"/>
        <w:ind w:left="0" w:firstLine="0"/>
        <w:jc w:val="both"/>
        <w:rPr>
          <w:rFonts w:ascii="Arial" w:hAnsi="Arial" w:cs="Arial"/>
          <w:sz w:val="22"/>
          <w:szCs w:val="22"/>
        </w:rPr>
      </w:pPr>
      <w:r w:rsidRPr="00A865BC">
        <w:rPr>
          <w:rFonts w:ascii="Arial" w:hAnsi="Arial" w:cs="Arial"/>
          <w:sz w:val="22"/>
          <w:szCs w:val="22"/>
        </w:rPr>
        <w:t xml:space="preserve">Para produtos de origem animal apresentar documentação comprobatória de Serviço de Inspeção, podendo ser </w:t>
      </w:r>
      <w:r w:rsidR="006C3644" w:rsidRPr="00A865BC">
        <w:rPr>
          <w:rFonts w:ascii="Arial" w:hAnsi="Arial" w:cs="Arial"/>
          <w:sz w:val="22"/>
          <w:szCs w:val="22"/>
        </w:rPr>
        <w:t>municipal, estadual ou federal;</w:t>
      </w:r>
    </w:p>
    <w:p w:rsidR="001C6D3A" w:rsidRPr="00A865BC" w:rsidRDefault="001C6D3A" w:rsidP="002F119B">
      <w:pPr>
        <w:numPr>
          <w:ilvl w:val="0"/>
          <w:numId w:val="39"/>
        </w:numPr>
        <w:tabs>
          <w:tab w:val="clear" w:pos="720"/>
          <w:tab w:val="num" w:pos="426"/>
        </w:tabs>
        <w:spacing w:before="140"/>
        <w:ind w:left="0" w:firstLine="0"/>
        <w:jc w:val="both"/>
        <w:rPr>
          <w:rFonts w:ascii="Arial" w:hAnsi="Arial" w:cs="Arial"/>
          <w:sz w:val="22"/>
          <w:szCs w:val="22"/>
        </w:rPr>
      </w:pPr>
      <w:r w:rsidRPr="00A865BC">
        <w:rPr>
          <w:rFonts w:ascii="Arial" w:hAnsi="Arial" w:cs="Arial"/>
          <w:sz w:val="22"/>
          <w:szCs w:val="22"/>
        </w:rPr>
        <w:t>Prova de atendimento de requisitos previstos em lei especial</w:t>
      </w:r>
      <w:smartTag w:uri="urn:schemas-microsoft-com:office:smarttags" w:element="PersonName">
        <w:r w:rsidRPr="00A865BC">
          <w:rPr>
            <w:rFonts w:ascii="Arial" w:hAnsi="Arial" w:cs="Arial"/>
            <w:sz w:val="22"/>
            <w:szCs w:val="22"/>
          </w:rPr>
          <w:t>,</w:t>
        </w:r>
      </w:smartTag>
      <w:r w:rsidRPr="00A865BC">
        <w:rPr>
          <w:rFonts w:ascii="Arial" w:hAnsi="Arial" w:cs="Arial"/>
          <w:sz w:val="22"/>
          <w:szCs w:val="22"/>
        </w:rPr>
        <w:t xml:space="preserve"> quando for o caso. (conforme modelo do anexo IV e V)</w:t>
      </w:r>
      <w:r w:rsidR="004453F7" w:rsidRPr="00A865BC">
        <w:rPr>
          <w:rFonts w:ascii="Arial" w:hAnsi="Arial" w:cs="Arial"/>
          <w:sz w:val="22"/>
          <w:szCs w:val="22"/>
        </w:rPr>
        <w:t>;</w:t>
      </w:r>
    </w:p>
    <w:p w:rsidR="004453F7" w:rsidRDefault="004453F7" w:rsidP="002F119B">
      <w:pPr>
        <w:numPr>
          <w:ilvl w:val="0"/>
          <w:numId w:val="39"/>
        </w:numPr>
        <w:tabs>
          <w:tab w:val="clear" w:pos="720"/>
          <w:tab w:val="num" w:pos="426"/>
        </w:tabs>
        <w:spacing w:before="120"/>
        <w:ind w:left="0" w:firstLine="0"/>
        <w:jc w:val="both"/>
        <w:rPr>
          <w:rFonts w:ascii="Arial" w:hAnsi="Arial" w:cs="Arial"/>
          <w:sz w:val="22"/>
          <w:szCs w:val="22"/>
        </w:rPr>
      </w:pPr>
      <w:r w:rsidRPr="00A865BC">
        <w:rPr>
          <w:rFonts w:ascii="Arial" w:hAnsi="Arial" w:cs="Arial"/>
          <w:sz w:val="22"/>
          <w:szCs w:val="22"/>
        </w:rPr>
        <w:t xml:space="preserve">Todos os documentos exigidos deverão ser apresentados no original ou por qualquer processo de cópia reprográfica autenticada ou em publicação de órgão da imprensa, na forma da Lei. As certidões dever estar com seu prazo de validade em vigor. Se este prazo não constar de lei específica ou do próprio documento, será considerado o prazo de validade de 90 </w:t>
      </w:r>
      <w:r w:rsidR="00644660" w:rsidRPr="00A865BC">
        <w:rPr>
          <w:rFonts w:ascii="Arial" w:hAnsi="Arial" w:cs="Arial"/>
          <w:sz w:val="22"/>
          <w:szCs w:val="22"/>
        </w:rPr>
        <w:t xml:space="preserve">(noventa) </w:t>
      </w:r>
      <w:r w:rsidRPr="00A865BC">
        <w:rPr>
          <w:rFonts w:ascii="Arial" w:hAnsi="Arial" w:cs="Arial"/>
          <w:sz w:val="22"/>
          <w:szCs w:val="22"/>
        </w:rPr>
        <w:t>dias</w:t>
      </w:r>
      <w:r w:rsidR="00644660" w:rsidRPr="00A865BC">
        <w:rPr>
          <w:rFonts w:ascii="Arial" w:hAnsi="Arial" w:cs="Arial"/>
          <w:sz w:val="22"/>
          <w:szCs w:val="22"/>
        </w:rPr>
        <w:t>, a partir de sua expedição. Os documentos emitidos via internet poderão ser conferidos.</w:t>
      </w:r>
    </w:p>
    <w:p w:rsidR="00797A54" w:rsidRPr="00A865BC" w:rsidRDefault="00797A54" w:rsidP="00797A54">
      <w:pPr>
        <w:spacing w:before="120"/>
        <w:jc w:val="both"/>
        <w:rPr>
          <w:rFonts w:ascii="Arial" w:hAnsi="Arial" w:cs="Arial"/>
          <w:sz w:val="22"/>
          <w:szCs w:val="22"/>
        </w:rPr>
      </w:pPr>
    </w:p>
    <w:p w:rsidR="001E3FED" w:rsidRPr="00385989" w:rsidRDefault="001E3FED" w:rsidP="002F119B">
      <w:pPr>
        <w:numPr>
          <w:ilvl w:val="2"/>
          <w:numId w:val="14"/>
        </w:numPr>
        <w:tabs>
          <w:tab w:val="clear" w:pos="2340"/>
          <w:tab w:val="num" w:pos="360"/>
        </w:tabs>
        <w:spacing w:before="120"/>
        <w:ind w:left="0" w:firstLine="0"/>
        <w:jc w:val="both"/>
        <w:rPr>
          <w:rFonts w:ascii="Arial" w:hAnsi="Arial" w:cs="Arial"/>
          <w:b/>
          <w:sz w:val="22"/>
          <w:szCs w:val="22"/>
          <w:u w:val="single"/>
        </w:rPr>
      </w:pPr>
      <w:r w:rsidRPr="00385989">
        <w:rPr>
          <w:rFonts w:ascii="Arial" w:hAnsi="Arial" w:cs="Arial"/>
          <w:b/>
          <w:sz w:val="22"/>
          <w:szCs w:val="22"/>
          <w:u w:val="single"/>
        </w:rPr>
        <w:t>DO CONTEÚDO DO ENVELOPE Nº 02 “PROJETO DE VENDA”</w:t>
      </w:r>
    </w:p>
    <w:p w:rsidR="00385989" w:rsidRPr="00385989" w:rsidRDefault="00385989" w:rsidP="002F119B">
      <w:pPr>
        <w:numPr>
          <w:ilvl w:val="1"/>
          <w:numId w:val="29"/>
        </w:numPr>
        <w:tabs>
          <w:tab w:val="clear" w:pos="1080"/>
          <w:tab w:val="num" w:pos="567"/>
        </w:tabs>
        <w:spacing w:before="120"/>
        <w:ind w:left="0"/>
        <w:jc w:val="both"/>
        <w:rPr>
          <w:rFonts w:ascii="Arial" w:hAnsi="Arial" w:cs="Arial"/>
          <w:sz w:val="22"/>
          <w:szCs w:val="22"/>
        </w:rPr>
      </w:pPr>
      <w:r w:rsidRPr="00385989">
        <w:rPr>
          <w:rFonts w:ascii="Arial" w:hAnsi="Arial" w:cs="Arial"/>
          <w:sz w:val="22"/>
          <w:szCs w:val="22"/>
        </w:rPr>
        <w:t>Fornecedores Individuais deverá apresentar no Envelope nº 02 os documentos abaixo relacionados</w:t>
      </w:r>
      <w:smartTag w:uri="urn:schemas-microsoft-com:office:smarttags" w:element="PersonName">
        <w:r w:rsidRPr="00385989">
          <w:rPr>
            <w:rFonts w:ascii="Arial" w:hAnsi="Arial" w:cs="Arial"/>
            <w:sz w:val="22"/>
            <w:szCs w:val="22"/>
          </w:rPr>
          <w:t>,</w:t>
        </w:r>
      </w:smartTag>
      <w:r w:rsidRPr="00385989">
        <w:rPr>
          <w:rFonts w:ascii="Arial" w:hAnsi="Arial" w:cs="Arial"/>
          <w:sz w:val="22"/>
          <w:szCs w:val="22"/>
        </w:rPr>
        <w:t xml:space="preserve"> sob pena de inabilitação:</w:t>
      </w:r>
    </w:p>
    <w:p w:rsidR="00385989" w:rsidRPr="00385989" w:rsidRDefault="00385989" w:rsidP="002F119B">
      <w:pPr>
        <w:numPr>
          <w:ilvl w:val="2"/>
          <w:numId w:val="29"/>
        </w:numPr>
        <w:tabs>
          <w:tab w:val="clear" w:pos="360"/>
          <w:tab w:val="num" w:pos="426"/>
        </w:tabs>
        <w:suppressAutoHyphens/>
        <w:spacing w:before="120"/>
        <w:ind w:left="0" w:firstLine="0"/>
        <w:jc w:val="both"/>
        <w:rPr>
          <w:rFonts w:ascii="Arial" w:hAnsi="Arial" w:cs="Arial"/>
          <w:sz w:val="22"/>
          <w:szCs w:val="22"/>
        </w:rPr>
      </w:pPr>
      <w:r w:rsidRPr="00385989">
        <w:rPr>
          <w:rFonts w:ascii="Arial" w:hAnsi="Arial" w:cs="Arial"/>
          <w:sz w:val="22"/>
          <w:szCs w:val="22"/>
        </w:rPr>
        <w:t>Projeto de Venda de Gêneros Alimentícios da Agricultura Familiar para Alimentação Escolar; em anexo</w:t>
      </w:r>
      <w:r>
        <w:rPr>
          <w:rFonts w:ascii="Arial" w:hAnsi="Arial" w:cs="Arial"/>
          <w:sz w:val="22"/>
          <w:szCs w:val="22"/>
        </w:rPr>
        <w:t xml:space="preserve"> </w:t>
      </w:r>
      <w:r w:rsidRPr="00385989">
        <w:rPr>
          <w:rFonts w:ascii="Arial" w:hAnsi="Arial" w:cs="Arial"/>
          <w:sz w:val="22"/>
          <w:szCs w:val="22"/>
        </w:rPr>
        <w:t>(conforme modelo do anexo II);</w:t>
      </w:r>
    </w:p>
    <w:p w:rsidR="00385989" w:rsidRPr="00385989" w:rsidRDefault="00385989" w:rsidP="002F119B">
      <w:pPr>
        <w:numPr>
          <w:ilvl w:val="1"/>
          <w:numId w:val="29"/>
        </w:numPr>
        <w:tabs>
          <w:tab w:val="clear" w:pos="1080"/>
          <w:tab w:val="num" w:pos="567"/>
        </w:tabs>
        <w:spacing w:before="120"/>
        <w:ind w:left="0"/>
        <w:jc w:val="both"/>
        <w:rPr>
          <w:rFonts w:ascii="Arial" w:hAnsi="Arial" w:cs="Arial"/>
          <w:sz w:val="22"/>
          <w:szCs w:val="22"/>
        </w:rPr>
      </w:pPr>
      <w:r w:rsidRPr="00385989">
        <w:rPr>
          <w:rFonts w:ascii="Arial" w:hAnsi="Arial" w:cs="Arial"/>
          <w:sz w:val="22"/>
          <w:szCs w:val="22"/>
        </w:rPr>
        <w:lastRenderedPageBreak/>
        <w:t>Para produtos de origem animal apresentar documentação comprobatória de Serviço de Inspeção, podendo ser municipal, estadual ou federal.</w:t>
      </w:r>
    </w:p>
    <w:p w:rsidR="001E3FED" w:rsidRPr="00385989" w:rsidRDefault="001E3FED" w:rsidP="002F119B">
      <w:pPr>
        <w:numPr>
          <w:ilvl w:val="1"/>
          <w:numId w:val="29"/>
        </w:numPr>
        <w:tabs>
          <w:tab w:val="clear" w:pos="1080"/>
          <w:tab w:val="num" w:pos="567"/>
        </w:tabs>
        <w:spacing w:before="120"/>
        <w:ind w:left="0"/>
        <w:jc w:val="both"/>
        <w:rPr>
          <w:rFonts w:ascii="Arial" w:hAnsi="Arial" w:cs="Arial"/>
          <w:sz w:val="22"/>
          <w:szCs w:val="22"/>
        </w:rPr>
      </w:pPr>
      <w:r w:rsidRPr="00385989">
        <w:rPr>
          <w:rFonts w:ascii="Arial" w:hAnsi="Arial" w:cs="Arial"/>
          <w:sz w:val="22"/>
          <w:szCs w:val="22"/>
        </w:rPr>
        <w:t>Grupo Formal deverá apresentar no Envelope nº 0</w:t>
      </w:r>
      <w:r w:rsidR="006113D9" w:rsidRPr="00385989">
        <w:rPr>
          <w:rFonts w:ascii="Arial" w:hAnsi="Arial" w:cs="Arial"/>
          <w:sz w:val="22"/>
          <w:szCs w:val="22"/>
        </w:rPr>
        <w:t>2</w:t>
      </w:r>
      <w:r w:rsidRPr="00385989">
        <w:rPr>
          <w:rFonts w:ascii="Arial" w:hAnsi="Arial" w:cs="Arial"/>
          <w:sz w:val="22"/>
          <w:szCs w:val="22"/>
        </w:rPr>
        <w:t xml:space="preserve"> os documentos abaixo relacionados</w:t>
      </w:r>
      <w:smartTag w:uri="urn:schemas-microsoft-com:office:smarttags" w:element="PersonName">
        <w:r w:rsidRPr="00385989">
          <w:rPr>
            <w:rFonts w:ascii="Arial" w:hAnsi="Arial" w:cs="Arial"/>
            <w:sz w:val="22"/>
            <w:szCs w:val="22"/>
          </w:rPr>
          <w:t>,</w:t>
        </w:r>
      </w:smartTag>
      <w:r w:rsidRPr="00385989">
        <w:rPr>
          <w:rFonts w:ascii="Arial" w:hAnsi="Arial" w:cs="Arial"/>
          <w:sz w:val="22"/>
          <w:szCs w:val="22"/>
        </w:rPr>
        <w:t xml:space="preserve"> sob pena de inabilitação:</w:t>
      </w:r>
    </w:p>
    <w:p w:rsidR="001E3FED" w:rsidRPr="00385989" w:rsidRDefault="001E3FED" w:rsidP="002F119B">
      <w:pPr>
        <w:numPr>
          <w:ilvl w:val="2"/>
          <w:numId w:val="29"/>
        </w:numPr>
        <w:tabs>
          <w:tab w:val="clear" w:pos="360"/>
          <w:tab w:val="num" w:pos="426"/>
        </w:tabs>
        <w:suppressAutoHyphens/>
        <w:spacing w:before="120"/>
        <w:ind w:left="0" w:firstLine="0"/>
        <w:jc w:val="both"/>
        <w:rPr>
          <w:rFonts w:ascii="Arial" w:hAnsi="Arial" w:cs="Arial"/>
          <w:sz w:val="22"/>
          <w:szCs w:val="22"/>
        </w:rPr>
      </w:pPr>
      <w:r w:rsidRPr="00385989">
        <w:rPr>
          <w:rFonts w:ascii="Arial" w:hAnsi="Arial" w:cs="Arial"/>
          <w:sz w:val="22"/>
          <w:szCs w:val="22"/>
        </w:rPr>
        <w:t>Pro</w:t>
      </w:r>
      <w:r w:rsidR="006113D9" w:rsidRPr="00385989">
        <w:rPr>
          <w:rFonts w:ascii="Arial" w:hAnsi="Arial" w:cs="Arial"/>
          <w:sz w:val="22"/>
          <w:szCs w:val="22"/>
        </w:rPr>
        <w:t>jeto de Venda de Gêneros Alimentícios da Agricultura Familiar para Alimentação Escolar; em anexo</w:t>
      </w:r>
      <w:r w:rsidR="00385989">
        <w:rPr>
          <w:rFonts w:ascii="Arial" w:hAnsi="Arial" w:cs="Arial"/>
          <w:sz w:val="22"/>
          <w:szCs w:val="22"/>
        </w:rPr>
        <w:t xml:space="preserve"> </w:t>
      </w:r>
      <w:r w:rsidR="006113D9" w:rsidRPr="00385989">
        <w:rPr>
          <w:rFonts w:ascii="Arial" w:hAnsi="Arial" w:cs="Arial"/>
          <w:sz w:val="22"/>
          <w:szCs w:val="22"/>
        </w:rPr>
        <w:t>(conforme modelo do anexo II);</w:t>
      </w:r>
    </w:p>
    <w:p w:rsidR="001E3FED" w:rsidRPr="00385989" w:rsidRDefault="006113D9" w:rsidP="002F119B">
      <w:pPr>
        <w:numPr>
          <w:ilvl w:val="2"/>
          <w:numId w:val="29"/>
        </w:numPr>
        <w:tabs>
          <w:tab w:val="clear" w:pos="360"/>
          <w:tab w:val="num" w:pos="426"/>
        </w:tabs>
        <w:suppressAutoHyphens/>
        <w:spacing w:before="120"/>
        <w:ind w:left="0" w:firstLine="0"/>
        <w:jc w:val="both"/>
        <w:rPr>
          <w:rFonts w:ascii="Arial" w:hAnsi="Arial" w:cs="Arial"/>
          <w:sz w:val="22"/>
          <w:szCs w:val="22"/>
        </w:rPr>
      </w:pPr>
      <w:r w:rsidRPr="00385989">
        <w:rPr>
          <w:rFonts w:ascii="Arial" w:hAnsi="Arial" w:cs="Arial"/>
          <w:sz w:val="22"/>
          <w:szCs w:val="22"/>
        </w:rPr>
        <w:t>Para produtos de origem animal apresentar documentação comprobatória de Serviço de Inspeção, podendo ser municipal, estadual ou federal.</w:t>
      </w:r>
    </w:p>
    <w:p w:rsidR="001E3FED" w:rsidRPr="00385989" w:rsidRDefault="001E3FED" w:rsidP="002F119B">
      <w:pPr>
        <w:numPr>
          <w:ilvl w:val="1"/>
          <w:numId w:val="29"/>
        </w:numPr>
        <w:tabs>
          <w:tab w:val="clear" w:pos="1080"/>
          <w:tab w:val="num" w:pos="567"/>
        </w:tabs>
        <w:spacing w:before="120"/>
        <w:ind w:left="0"/>
        <w:jc w:val="both"/>
        <w:rPr>
          <w:rFonts w:ascii="Arial" w:hAnsi="Arial" w:cs="Arial"/>
          <w:sz w:val="22"/>
          <w:szCs w:val="22"/>
        </w:rPr>
      </w:pPr>
      <w:r w:rsidRPr="00385989">
        <w:rPr>
          <w:rFonts w:ascii="Arial" w:hAnsi="Arial" w:cs="Arial"/>
          <w:sz w:val="22"/>
          <w:szCs w:val="22"/>
        </w:rPr>
        <w:t>O Grupo Informal deverá apresentar no envelope nº 0</w:t>
      </w:r>
      <w:r w:rsidR="006113D9" w:rsidRPr="00385989">
        <w:rPr>
          <w:rFonts w:ascii="Arial" w:hAnsi="Arial" w:cs="Arial"/>
          <w:sz w:val="22"/>
          <w:szCs w:val="22"/>
        </w:rPr>
        <w:t>2</w:t>
      </w:r>
      <w:r w:rsidRPr="00385989">
        <w:rPr>
          <w:rFonts w:ascii="Arial" w:hAnsi="Arial" w:cs="Arial"/>
          <w:sz w:val="22"/>
          <w:szCs w:val="22"/>
        </w:rPr>
        <w:t xml:space="preserve"> os documentos abaixo relacionados</w:t>
      </w:r>
      <w:smartTag w:uri="urn:schemas-microsoft-com:office:smarttags" w:element="PersonName">
        <w:r w:rsidRPr="00385989">
          <w:rPr>
            <w:rFonts w:ascii="Arial" w:hAnsi="Arial" w:cs="Arial"/>
            <w:sz w:val="22"/>
            <w:szCs w:val="22"/>
          </w:rPr>
          <w:t>,</w:t>
        </w:r>
      </w:smartTag>
      <w:r w:rsidRPr="00385989">
        <w:rPr>
          <w:rFonts w:ascii="Arial" w:hAnsi="Arial" w:cs="Arial"/>
          <w:sz w:val="22"/>
          <w:szCs w:val="22"/>
        </w:rPr>
        <w:t xml:space="preserve"> sob pena de inabilitação:</w:t>
      </w:r>
    </w:p>
    <w:p w:rsidR="001E3FED" w:rsidRPr="00385989" w:rsidRDefault="006113D9" w:rsidP="002F119B">
      <w:pPr>
        <w:numPr>
          <w:ilvl w:val="3"/>
          <w:numId w:val="29"/>
        </w:numPr>
        <w:tabs>
          <w:tab w:val="clear" w:pos="2520"/>
          <w:tab w:val="num" w:pos="426"/>
        </w:tabs>
        <w:spacing w:before="120"/>
        <w:ind w:left="0"/>
        <w:jc w:val="both"/>
        <w:rPr>
          <w:rFonts w:ascii="Arial" w:hAnsi="Arial" w:cs="Arial"/>
          <w:sz w:val="22"/>
          <w:szCs w:val="22"/>
        </w:rPr>
      </w:pPr>
      <w:r w:rsidRPr="00385989">
        <w:rPr>
          <w:rFonts w:ascii="Arial" w:hAnsi="Arial" w:cs="Arial"/>
          <w:sz w:val="22"/>
          <w:szCs w:val="22"/>
        </w:rPr>
        <w:t>Projeto de Venda de Gêneros Alimentícios da Agricultura Familiar para Alimentação Escolar em anexo elaborado conjuntamente entre o Grupo Informal e a Entidade Articuladora e assinado por todos os Agricultores Familiares participantes (conforme o modelo do anexo II)</w:t>
      </w:r>
      <w:r w:rsidR="001E3FED" w:rsidRPr="00385989">
        <w:rPr>
          <w:rFonts w:ascii="Arial" w:hAnsi="Arial" w:cs="Arial"/>
          <w:sz w:val="22"/>
          <w:szCs w:val="22"/>
        </w:rPr>
        <w:t>;</w:t>
      </w:r>
    </w:p>
    <w:p w:rsidR="006113D9" w:rsidRDefault="006113D9" w:rsidP="002F119B">
      <w:pPr>
        <w:numPr>
          <w:ilvl w:val="3"/>
          <w:numId w:val="29"/>
        </w:numPr>
        <w:tabs>
          <w:tab w:val="clear" w:pos="2520"/>
          <w:tab w:val="num" w:pos="426"/>
        </w:tabs>
        <w:suppressAutoHyphens/>
        <w:spacing w:before="120"/>
        <w:ind w:left="0"/>
        <w:jc w:val="both"/>
        <w:rPr>
          <w:rFonts w:ascii="Arial" w:hAnsi="Arial" w:cs="Arial"/>
          <w:sz w:val="22"/>
          <w:szCs w:val="22"/>
        </w:rPr>
      </w:pPr>
      <w:r w:rsidRPr="00385989">
        <w:rPr>
          <w:rFonts w:ascii="Arial" w:hAnsi="Arial" w:cs="Arial"/>
          <w:sz w:val="22"/>
          <w:szCs w:val="22"/>
        </w:rPr>
        <w:t>Para produtos de origem animal apresentar documentação comprobatória de Serviço de Inspeção, podendo ser municipal, estadual ou federal.</w:t>
      </w:r>
    </w:p>
    <w:p w:rsidR="00797A54" w:rsidRPr="00385989" w:rsidRDefault="00797A54" w:rsidP="00797A54">
      <w:pPr>
        <w:suppressAutoHyphens/>
        <w:spacing w:before="120"/>
        <w:jc w:val="both"/>
        <w:rPr>
          <w:rFonts w:ascii="Arial" w:hAnsi="Arial" w:cs="Arial"/>
          <w:sz w:val="22"/>
          <w:szCs w:val="22"/>
        </w:rPr>
      </w:pPr>
    </w:p>
    <w:p w:rsidR="005D7A8A" w:rsidRPr="003F2ED2" w:rsidRDefault="00E77FCF" w:rsidP="002F119B">
      <w:pPr>
        <w:numPr>
          <w:ilvl w:val="2"/>
          <w:numId w:val="14"/>
        </w:numPr>
        <w:tabs>
          <w:tab w:val="clear" w:pos="2340"/>
          <w:tab w:val="num" w:pos="360"/>
        </w:tabs>
        <w:spacing w:before="120"/>
        <w:ind w:left="0" w:firstLine="0"/>
        <w:jc w:val="both"/>
        <w:rPr>
          <w:rFonts w:ascii="Arial" w:hAnsi="Arial" w:cs="Arial"/>
          <w:b/>
          <w:sz w:val="22"/>
          <w:szCs w:val="22"/>
          <w:u w:val="single"/>
        </w:rPr>
      </w:pPr>
      <w:r w:rsidRPr="003F2ED2">
        <w:rPr>
          <w:rFonts w:ascii="Arial" w:hAnsi="Arial" w:cs="Arial"/>
          <w:b/>
          <w:sz w:val="22"/>
          <w:szCs w:val="22"/>
          <w:u w:val="single"/>
        </w:rPr>
        <w:t>CARACTERISTICAS DO PRODUTO</w:t>
      </w:r>
    </w:p>
    <w:p w:rsidR="005F2F4A" w:rsidRPr="003F2ED2" w:rsidRDefault="00034B9C" w:rsidP="002F119B">
      <w:pPr>
        <w:numPr>
          <w:ilvl w:val="0"/>
          <w:numId w:val="31"/>
        </w:numPr>
        <w:tabs>
          <w:tab w:val="clear" w:pos="360"/>
          <w:tab w:val="left" w:pos="567"/>
        </w:tabs>
        <w:spacing w:before="120"/>
        <w:ind w:left="0"/>
        <w:jc w:val="both"/>
        <w:rPr>
          <w:rFonts w:ascii="Arial" w:hAnsi="Arial" w:cs="Arial"/>
          <w:sz w:val="22"/>
          <w:szCs w:val="22"/>
        </w:rPr>
      </w:pPr>
      <w:r w:rsidRPr="003F2ED2">
        <w:rPr>
          <w:rFonts w:ascii="Arial" w:hAnsi="Arial" w:cs="Arial"/>
          <w:sz w:val="22"/>
          <w:szCs w:val="22"/>
        </w:rPr>
        <w:t>Especificações</w:t>
      </w:r>
      <w:r w:rsidR="005F2F4A" w:rsidRPr="003F2ED2">
        <w:rPr>
          <w:rFonts w:ascii="Arial" w:hAnsi="Arial" w:cs="Arial"/>
          <w:sz w:val="22"/>
          <w:szCs w:val="22"/>
        </w:rPr>
        <w:t xml:space="preserve"> Técnica dos Gêneros Alimentícios</w:t>
      </w:r>
    </w:p>
    <w:p w:rsidR="005F2F4A" w:rsidRPr="003F2ED2" w:rsidRDefault="005F2F4A" w:rsidP="002F119B">
      <w:pPr>
        <w:tabs>
          <w:tab w:val="left" w:pos="567"/>
        </w:tabs>
        <w:autoSpaceDE w:val="0"/>
        <w:autoSpaceDN w:val="0"/>
        <w:adjustRightInd w:val="0"/>
        <w:spacing w:before="120"/>
        <w:jc w:val="both"/>
        <w:rPr>
          <w:rFonts w:ascii="Arial" w:hAnsi="Arial" w:cs="Arial"/>
          <w:sz w:val="22"/>
          <w:szCs w:val="22"/>
        </w:rPr>
      </w:pPr>
      <w:r w:rsidRPr="003F2ED2">
        <w:rPr>
          <w:rFonts w:ascii="Arial" w:hAnsi="Arial" w:cs="Arial"/>
          <w:sz w:val="22"/>
          <w:szCs w:val="22"/>
        </w:rPr>
        <w:t xml:space="preserve">A relação dos gêneros alimentícios e sua especificação técnica estão elencados no Anexo </w:t>
      </w:r>
      <w:r w:rsidR="00DF3A16" w:rsidRPr="003F2ED2">
        <w:rPr>
          <w:rFonts w:ascii="Arial" w:hAnsi="Arial" w:cs="Arial"/>
          <w:sz w:val="22"/>
          <w:szCs w:val="22"/>
        </w:rPr>
        <w:t>I</w:t>
      </w:r>
      <w:r w:rsidRPr="003F2ED2">
        <w:rPr>
          <w:rFonts w:ascii="Arial" w:hAnsi="Arial" w:cs="Arial"/>
          <w:sz w:val="22"/>
          <w:szCs w:val="22"/>
        </w:rPr>
        <w:t xml:space="preserve"> deste edital de chamamento.</w:t>
      </w:r>
    </w:p>
    <w:p w:rsidR="005F2F4A" w:rsidRPr="003F2ED2" w:rsidRDefault="005F2F4A" w:rsidP="002F119B">
      <w:pPr>
        <w:numPr>
          <w:ilvl w:val="0"/>
          <w:numId w:val="31"/>
        </w:numPr>
        <w:tabs>
          <w:tab w:val="clear" w:pos="360"/>
          <w:tab w:val="left" w:pos="567"/>
        </w:tabs>
        <w:spacing w:before="120"/>
        <w:ind w:left="0"/>
        <w:jc w:val="both"/>
        <w:rPr>
          <w:rFonts w:ascii="Arial" w:hAnsi="Arial" w:cs="Arial"/>
          <w:sz w:val="22"/>
          <w:szCs w:val="22"/>
        </w:rPr>
      </w:pPr>
      <w:r w:rsidRPr="003F2ED2">
        <w:rPr>
          <w:rFonts w:ascii="Arial" w:hAnsi="Arial" w:cs="Arial"/>
          <w:sz w:val="22"/>
          <w:szCs w:val="22"/>
        </w:rPr>
        <w:t>Ponto de Entrega</w:t>
      </w:r>
    </w:p>
    <w:p w:rsidR="005F2F4A" w:rsidRPr="003F2ED2" w:rsidRDefault="005F2F4A" w:rsidP="002F119B">
      <w:pPr>
        <w:tabs>
          <w:tab w:val="left" w:pos="720"/>
        </w:tabs>
        <w:spacing w:before="120"/>
        <w:jc w:val="both"/>
        <w:rPr>
          <w:rFonts w:ascii="Arial" w:hAnsi="Arial" w:cs="Arial"/>
          <w:sz w:val="22"/>
          <w:szCs w:val="22"/>
        </w:rPr>
      </w:pPr>
      <w:r w:rsidRPr="003F2ED2">
        <w:rPr>
          <w:rFonts w:ascii="Arial" w:hAnsi="Arial" w:cs="Arial"/>
          <w:sz w:val="22"/>
          <w:szCs w:val="22"/>
        </w:rPr>
        <w:t xml:space="preserve">Os gêneros alimentícios deverão ser entregues </w:t>
      </w:r>
      <w:r w:rsidR="0089377F">
        <w:rPr>
          <w:rFonts w:ascii="Arial" w:hAnsi="Arial" w:cs="Arial"/>
          <w:sz w:val="22"/>
          <w:szCs w:val="22"/>
        </w:rPr>
        <w:t xml:space="preserve">PPONTO A PONTO, conforme Anexo VII </w:t>
      </w:r>
      <w:r w:rsidRPr="003F2ED2">
        <w:rPr>
          <w:rFonts w:ascii="Arial" w:hAnsi="Arial" w:cs="Arial"/>
          <w:sz w:val="22"/>
          <w:szCs w:val="22"/>
        </w:rPr>
        <w:t xml:space="preserve">na Central de Alimentação situado á Rua Praça Manoel Soares, </w:t>
      </w:r>
      <w:r w:rsidR="00377D9A">
        <w:rPr>
          <w:rFonts w:ascii="Arial" w:hAnsi="Arial" w:cs="Arial"/>
          <w:sz w:val="22"/>
          <w:szCs w:val="22"/>
        </w:rPr>
        <w:t>Pedro de Toledo</w:t>
      </w:r>
      <w:r w:rsidRPr="003F2ED2">
        <w:rPr>
          <w:rFonts w:ascii="Arial" w:hAnsi="Arial" w:cs="Arial"/>
          <w:sz w:val="22"/>
          <w:szCs w:val="22"/>
        </w:rPr>
        <w:t>, das 07:00 as 16:00, na qual se atestará o seu recebimento.</w:t>
      </w:r>
    </w:p>
    <w:p w:rsidR="005F2F4A" w:rsidRPr="006E6579" w:rsidRDefault="005F2F4A" w:rsidP="002F119B">
      <w:pPr>
        <w:numPr>
          <w:ilvl w:val="0"/>
          <w:numId w:val="31"/>
        </w:numPr>
        <w:tabs>
          <w:tab w:val="clear" w:pos="360"/>
          <w:tab w:val="left" w:pos="567"/>
        </w:tabs>
        <w:autoSpaceDE w:val="0"/>
        <w:autoSpaceDN w:val="0"/>
        <w:adjustRightInd w:val="0"/>
        <w:spacing w:before="120"/>
        <w:ind w:left="0"/>
        <w:jc w:val="both"/>
        <w:rPr>
          <w:rFonts w:ascii="Arial" w:hAnsi="Arial" w:cs="Arial"/>
          <w:sz w:val="22"/>
          <w:szCs w:val="22"/>
        </w:rPr>
      </w:pPr>
      <w:r w:rsidRPr="006E6579">
        <w:rPr>
          <w:rFonts w:ascii="Arial" w:hAnsi="Arial" w:cs="Arial"/>
          <w:sz w:val="22"/>
          <w:szCs w:val="22"/>
        </w:rPr>
        <w:t xml:space="preserve">Período de Fornecimento </w:t>
      </w:r>
      <w:r w:rsidR="00386495">
        <w:rPr>
          <w:rFonts w:ascii="Arial" w:hAnsi="Arial" w:cs="Arial"/>
          <w:sz w:val="22"/>
          <w:szCs w:val="22"/>
        </w:rPr>
        <w:t>12 meses</w:t>
      </w:r>
      <w:r w:rsidR="00956577">
        <w:rPr>
          <w:rFonts w:ascii="Arial" w:hAnsi="Arial" w:cs="Arial"/>
          <w:sz w:val="22"/>
          <w:szCs w:val="22"/>
        </w:rPr>
        <w:t>.</w:t>
      </w:r>
    </w:p>
    <w:p w:rsidR="005F2F4A" w:rsidRPr="003F2ED2" w:rsidRDefault="005F2F4A" w:rsidP="002F119B">
      <w:pPr>
        <w:numPr>
          <w:ilvl w:val="0"/>
          <w:numId w:val="31"/>
        </w:numPr>
        <w:tabs>
          <w:tab w:val="clear" w:pos="360"/>
          <w:tab w:val="left" w:pos="567"/>
        </w:tabs>
        <w:spacing w:before="120"/>
        <w:ind w:left="0"/>
        <w:jc w:val="both"/>
        <w:rPr>
          <w:rFonts w:ascii="Arial" w:hAnsi="Arial" w:cs="Arial"/>
          <w:sz w:val="22"/>
          <w:szCs w:val="22"/>
        </w:rPr>
      </w:pPr>
      <w:r w:rsidRPr="003F2ED2">
        <w:rPr>
          <w:rFonts w:ascii="Arial" w:hAnsi="Arial" w:cs="Arial"/>
          <w:sz w:val="22"/>
          <w:szCs w:val="22"/>
        </w:rPr>
        <w:t>Previsão de Quantidade de Gêneros Alimentícios a serem Adquiridos</w:t>
      </w:r>
    </w:p>
    <w:p w:rsidR="003F1F7B" w:rsidRPr="003F2ED2" w:rsidRDefault="003F1F7B" w:rsidP="002F119B">
      <w:pPr>
        <w:tabs>
          <w:tab w:val="left" w:pos="567"/>
        </w:tabs>
        <w:autoSpaceDE w:val="0"/>
        <w:autoSpaceDN w:val="0"/>
        <w:adjustRightInd w:val="0"/>
        <w:spacing w:before="120"/>
        <w:jc w:val="both"/>
        <w:rPr>
          <w:rFonts w:ascii="Arial" w:hAnsi="Arial" w:cs="Arial"/>
          <w:sz w:val="22"/>
          <w:szCs w:val="22"/>
        </w:rPr>
      </w:pPr>
      <w:r w:rsidRPr="003F2ED2">
        <w:rPr>
          <w:rFonts w:ascii="Arial" w:hAnsi="Arial" w:cs="Arial"/>
          <w:sz w:val="22"/>
          <w:szCs w:val="22"/>
        </w:rPr>
        <w:t xml:space="preserve">A quantidade de gêneros alimentícios a serem adquiridos é estimada com base nos cardápios elaborados pela equipe de </w:t>
      </w:r>
      <w:r w:rsidR="00A017EA" w:rsidRPr="003F2ED2">
        <w:rPr>
          <w:rFonts w:ascii="Arial" w:hAnsi="Arial" w:cs="Arial"/>
          <w:sz w:val="22"/>
          <w:szCs w:val="22"/>
        </w:rPr>
        <w:t>nutricionistas</w:t>
      </w:r>
      <w:r w:rsidRPr="003F2ED2">
        <w:rPr>
          <w:rFonts w:ascii="Arial" w:hAnsi="Arial" w:cs="Arial"/>
          <w:sz w:val="22"/>
          <w:szCs w:val="22"/>
        </w:rPr>
        <w:t xml:space="preserve"> encontra-se no anexo </w:t>
      </w:r>
      <w:r w:rsidR="00FA3B22" w:rsidRPr="003F2ED2">
        <w:rPr>
          <w:rFonts w:ascii="Arial" w:hAnsi="Arial" w:cs="Arial"/>
          <w:sz w:val="22"/>
          <w:szCs w:val="22"/>
        </w:rPr>
        <w:t>I</w:t>
      </w:r>
      <w:r w:rsidRPr="003F2ED2">
        <w:rPr>
          <w:rFonts w:ascii="Arial" w:hAnsi="Arial" w:cs="Arial"/>
          <w:sz w:val="22"/>
          <w:szCs w:val="22"/>
        </w:rPr>
        <w:t>.</w:t>
      </w:r>
    </w:p>
    <w:p w:rsidR="003F1F7B" w:rsidRPr="003F2ED2" w:rsidRDefault="003F1F7B" w:rsidP="002F119B">
      <w:pPr>
        <w:numPr>
          <w:ilvl w:val="0"/>
          <w:numId w:val="31"/>
        </w:numPr>
        <w:tabs>
          <w:tab w:val="clear" w:pos="360"/>
          <w:tab w:val="left" w:pos="567"/>
        </w:tabs>
        <w:spacing w:before="120"/>
        <w:ind w:left="0"/>
        <w:jc w:val="both"/>
        <w:rPr>
          <w:rFonts w:ascii="Arial" w:hAnsi="Arial" w:cs="Arial"/>
          <w:sz w:val="22"/>
          <w:szCs w:val="22"/>
        </w:rPr>
      </w:pPr>
      <w:r w:rsidRPr="003F2ED2">
        <w:rPr>
          <w:rFonts w:ascii="Arial" w:hAnsi="Arial" w:cs="Arial"/>
          <w:sz w:val="22"/>
          <w:szCs w:val="22"/>
        </w:rPr>
        <w:t>Preço</w:t>
      </w:r>
    </w:p>
    <w:p w:rsidR="003F1F7B" w:rsidRDefault="003F1F7B" w:rsidP="002F119B">
      <w:pPr>
        <w:numPr>
          <w:ilvl w:val="0"/>
          <w:numId w:val="15"/>
        </w:numPr>
        <w:tabs>
          <w:tab w:val="clear" w:pos="1080"/>
          <w:tab w:val="num" w:pos="720"/>
        </w:tabs>
        <w:autoSpaceDE w:val="0"/>
        <w:autoSpaceDN w:val="0"/>
        <w:adjustRightInd w:val="0"/>
        <w:spacing w:before="120"/>
        <w:ind w:left="0"/>
        <w:jc w:val="both"/>
        <w:rPr>
          <w:rFonts w:ascii="Arial" w:hAnsi="Arial" w:cs="Arial"/>
          <w:sz w:val="22"/>
          <w:szCs w:val="22"/>
        </w:rPr>
      </w:pPr>
      <w:r w:rsidRPr="003F2ED2">
        <w:rPr>
          <w:rFonts w:ascii="Arial" w:hAnsi="Arial" w:cs="Arial"/>
          <w:sz w:val="22"/>
          <w:szCs w:val="22"/>
        </w:rPr>
        <w:t>O preço de compra dos gêneros alimentícios será o menor preço apresentado pelos proponentes.</w:t>
      </w:r>
    </w:p>
    <w:p w:rsidR="00CE5452" w:rsidRPr="003F2ED2" w:rsidRDefault="00CE5452" w:rsidP="002F119B">
      <w:pPr>
        <w:numPr>
          <w:ilvl w:val="0"/>
          <w:numId w:val="15"/>
        </w:numPr>
        <w:tabs>
          <w:tab w:val="clear" w:pos="1080"/>
          <w:tab w:val="num" w:pos="720"/>
        </w:tabs>
        <w:autoSpaceDE w:val="0"/>
        <w:autoSpaceDN w:val="0"/>
        <w:adjustRightInd w:val="0"/>
        <w:spacing w:before="120"/>
        <w:ind w:left="0"/>
        <w:jc w:val="both"/>
        <w:rPr>
          <w:rFonts w:ascii="Arial" w:hAnsi="Arial" w:cs="Arial"/>
          <w:sz w:val="22"/>
          <w:szCs w:val="22"/>
        </w:rPr>
      </w:pPr>
      <w:r>
        <w:rPr>
          <w:rFonts w:ascii="Arial" w:hAnsi="Arial" w:cs="Arial"/>
          <w:sz w:val="22"/>
          <w:szCs w:val="22"/>
        </w:rPr>
        <w:t xml:space="preserve">Para a seleção dos fornecedores a entidade executora deverá considerar os critérios estabelecidos </w:t>
      </w:r>
      <w:r w:rsidR="005A3178">
        <w:rPr>
          <w:rFonts w:ascii="Arial" w:hAnsi="Arial" w:cs="Arial"/>
          <w:sz w:val="22"/>
          <w:szCs w:val="22"/>
        </w:rPr>
        <w:t>no artigo 25 da Resolução CD/FNDE nº 26 de 17 de junho de 2013 – Critério de Localização, com as alterações introduzidas pela Resolução nº 04, de 02 de Abril de 2015.</w:t>
      </w:r>
    </w:p>
    <w:p w:rsidR="007938E1" w:rsidRPr="003F2ED2" w:rsidRDefault="007938E1" w:rsidP="0040461A">
      <w:pPr>
        <w:numPr>
          <w:ilvl w:val="1"/>
          <w:numId w:val="42"/>
        </w:numPr>
        <w:spacing w:before="140"/>
        <w:ind w:left="0" w:firstLine="0"/>
        <w:jc w:val="both"/>
        <w:rPr>
          <w:rFonts w:ascii="Arial" w:hAnsi="Arial" w:cs="Arial"/>
          <w:sz w:val="22"/>
          <w:szCs w:val="22"/>
        </w:rPr>
      </w:pPr>
      <w:r w:rsidRPr="003F2ED2">
        <w:rPr>
          <w:rFonts w:ascii="Arial" w:hAnsi="Arial" w:cs="Arial"/>
          <w:sz w:val="22"/>
          <w:szCs w:val="22"/>
        </w:rPr>
        <w:t>Contrato</w:t>
      </w:r>
    </w:p>
    <w:p w:rsidR="007938E1" w:rsidRPr="003F2ED2" w:rsidRDefault="007938E1" w:rsidP="0040461A">
      <w:pPr>
        <w:numPr>
          <w:ilvl w:val="0"/>
          <w:numId w:val="15"/>
        </w:numPr>
        <w:tabs>
          <w:tab w:val="clear" w:pos="1080"/>
          <w:tab w:val="num" w:pos="720"/>
        </w:tabs>
        <w:autoSpaceDE w:val="0"/>
        <w:autoSpaceDN w:val="0"/>
        <w:adjustRightInd w:val="0"/>
        <w:spacing w:before="140"/>
        <w:ind w:left="0"/>
        <w:jc w:val="both"/>
        <w:rPr>
          <w:rFonts w:ascii="Arial" w:hAnsi="Arial" w:cs="Arial"/>
          <w:sz w:val="22"/>
          <w:szCs w:val="22"/>
        </w:rPr>
      </w:pPr>
      <w:r w:rsidRPr="003F2ED2">
        <w:rPr>
          <w:rFonts w:ascii="Arial" w:hAnsi="Arial" w:cs="Arial"/>
          <w:sz w:val="22"/>
          <w:szCs w:val="22"/>
        </w:rPr>
        <w:t xml:space="preserve">O modelo de Contrato de Compra e Venda de gêneros alimentícios que deverá ser celebrado entre a Prefeitura Municipal de </w:t>
      </w:r>
      <w:r w:rsidR="00377D9A">
        <w:rPr>
          <w:rFonts w:ascii="Arial" w:hAnsi="Arial" w:cs="Arial"/>
          <w:sz w:val="22"/>
          <w:szCs w:val="22"/>
        </w:rPr>
        <w:t>Pedro de Toledo</w:t>
      </w:r>
      <w:r w:rsidRPr="003F2ED2">
        <w:rPr>
          <w:rFonts w:ascii="Arial" w:hAnsi="Arial" w:cs="Arial"/>
          <w:sz w:val="22"/>
          <w:szCs w:val="22"/>
        </w:rPr>
        <w:t xml:space="preserve"> e o(s) </w:t>
      </w:r>
      <w:r w:rsidR="00F56EDB" w:rsidRPr="003F2ED2">
        <w:rPr>
          <w:rFonts w:ascii="Arial" w:hAnsi="Arial" w:cs="Arial"/>
          <w:sz w:val="22"/>
          <w:szCs w:val="22"/>
        </w:rPr>
        <w:t>Vendedor (</w:t>
      </w:r>
      <w:r w:rsidRPr="003F2ED2">
        <w:rPr>
          <w:rFonts w:ascii="Arial" w:hAnsi="Arial" w:cs="Arial"/>
          <w:sz w:val="22"/>
          <w:szCs w:val="22"/>
        </w:rPr>
        <w:t xml:space="preserve">es) habilitados nesta chamada pública será feito conforme modelo constante no Anexo </w:t>
      </w:r>
      <w:r w:rsidR="00FA3B22" w:rsidRPr="003F2ED2">
        <w:rPr>
          <w:rFonts w:ascii="Arial" w:hAnsi="Arial" w:cs="Arial"/>
          <w:sz w:val="22"/>
          <w:szCs w:val="22"/>
        </w:rPr>
        <w:t>III.</w:t>
      </w:r>
    </w:p>
    <w:p w:rsidR="007938E1" w:rsidRPr="003F2ED2" w:rsidRDefault="00497814" w:rsidP="0040461A">
      <w:pPr>
        <w:numPr>
          <w:ilvl w:val="1"/>
          <w:numId w:val="42"/>
        </w:numPr>
        <w:spacing w:before="140"/>
        <w:ind w:left="0" w:firstLine="0"/>
        <w:jc w:val="both"/>
        <w:rPr>
          <w:rFonts w:ascii="Arial" w:hAnsi="Arial" w:cs="Arial"/>
          <w:sz w:val="22"/>
          <w:szCs w:val="22"/>
        </w:rPr>
      </w:pPr>
      <w:r w:rsidRPr="003F2ED2">
        <w:rPr>
          <w:rFonts w:ascii="Arial" w:hAnsi="Arial" w:cs="Arial"/>
          <w:sz w:val="22"/>
          <w:szCs w:val="22"/>
        </w:rPr>
        <w:t>Pagamento das faturas:</w:t>
      </w:r>
    </w:p>
    <w:p w:rsidR="00497814" w:rsidRPr="003F2ED2" w:rsidRDefault="00497814" w:rsidP="0040461A">
      <w:pPr>
        <w:numPr>
          <w:ilvl w:val="2"/>
          <w:numId w:val="43"/>
        </w:numPr>
        <w:autoSpaceDE w:val="0"/>
        <w:autoSpaceDN w:val="0"/>
        <w:adjustRightInd w:val="0"/>
        <w:spacing w:before="140"/>
        <w:ind w:left="0" w:firstLine="0"/>
        <w:jc w:val="both"/>
        <w:rPr>
          <w:rFonts w:ascii="Arial" w:hAnsi="Arial" w:cs="Arial"/>
          <w:sz w:val="22"/>
          <w:szCs w:val="22"/>
        </w:rPr>
      </w:pPr>
      <w:r w:rsidRPr="003F2ED2">
        <w:rPr>
          <w:rFonts w:ascii="Arial" w:hAnsi="Arial" w:cs="Arial"/>
          <w:sz w:val="22"/>
          <w:szCs w:val="22"/>
        </w:rPr>
        <w:t>Os pagamentos do fornecimento feito pelo fornecedor da agricultura familiar ou empreendedor familiar rural habilitado, como conseqüência da comercialização de gêneros alimentícios, serão realizados pela contratante.</w:t>
      </w:r>
    </w:p>
    <w:p w:rsidR="007938E1" w:rsidRDefault="007938E1" w:rsidP="0040461A">
      <w:pPr>
        <w:numPr>
          <w:ilvl w:val="2"/>
          <w:numId w:val="44"/>
        </w:numPr>
        <w:spacing w:before="140"/>
        <w:ind w:left="0" w:firstLine="0"/>
        <w:jc w:val="both"/>
        <w:rPr>
          <w:rFonts w:ascii="Arial" w:hAnsi="Arial" w:cs="Arial"/>
          <w:sz w:val="22"/>
          <w:szCs w:val="22"/>
        </w:rPr>
      </w:pPr>
      <w:r w:rsidRPr="003F2ED2">
        <w:rPr>
          <w:rFonts w:ascii="Arial" w:hAnsi="Arial" w:cs="Arial"/>
          <w:sz w:val="22"/>
          <w:szCs w:val="22"/>
        </w:rPr>
        <w:t>O pagamento deverá ser feito em cheque nominal e com apresentação de documento fiscal correspondente ao fornecimento efetuado ou através de depósito eletrônico na conta corrente indicada.</w:t>
      </w:r>
    </w:p>
    <w:p w:rsidR="00797A54" w:rsidRPr="003F2ED2" w:rsidRDefault="00797A54" w:rsidP="00797A54">
      <w:pPr>
        <w:spacing w:before="140"/>
        <w:jc w:val="both"/>
        <w:rPr>
          <w:rFonts w:ascii="Arial" w:hAnsi="Arial" w:cs="Arial"/>
          <w:sz w:val="22"/>
          <w:szCs w:val="22"/>
        </w:rPr>
      </w:pPr>
    </w:p>
    <w:p w:rsidR="008276D7" w:rsidRPr="003F2ED2" w:rsidRDefault="008276D7" w:rsidP="0040461A">
      <w:pPr>
        <w:numPr>
          <w:ilvl w:val="1"/>
          <w:numId w:val="17"/>
        </w:numPr>
        <w:tabs>
          <w:tab w:val="clear" w:pos="1080"/>
          <w:tab w:val="num" w:pos="360"/>
        </w:tabs>
        <w:spacing w:before="140"/>
        <w:ind w:left="0"/>
        <w:jc w:val="both"/>
        <w:rPr>
          <w:rFonts w:ascii="Arial" w:hAnsi="Arial" w:cs="Arial"/>
          <w:b/>
          <w:sz w:val="22"/>
          <w:szCs w:val="22"/>
          <w:u w:val="single"/>
        </w:rPr>
      </w:pPr>
      <w:r w:rsidRPr="003F2ED2">
        <w:rPr>
          <w:rFonts w:ascii="Arial" w:hAnsi="Arial" w:cs="Arial"/>
          <w:b/>
          <w:sz w:val="22"/>
          <w:szCs w:val="22"/>
          <w:u w:val="single"/>
        </w:rPr>
        <w:lastRenderedPageBreak/>
        <w:t>CLASSIFICAÇÃO DAS PROPOSTAS</w:t>
      </w:r>
    </w:p>
    <w:p w:rsidR="005A3178" w:rsidRDefault="005A3178" w:rsidP="0040461A">
      <w:pPr>
        <w:numPr>
          <w:ilvl w:val="0"/>
          <w:numId w:val="18"/>
        </w:numPr>
        <w:tabs>
          <w:tab w:val="clear" w:pos="1080"/>
          <w:tab w:val="num" w:pos="567"/>
        </w:tabs>
        <w:autoSpaceDE w:val="0"/>
        <w:autoSpaceDN w:val="0"/>
        <w:adjustRightInd w:val="0"/>
        <w:spacing w:before="140"/>
        <w:ind w:left="0"/>
        <w:jc w:val="both"/>
        <w:rPr>
          <w:rFonts w:ascii="Arial" w:hAnsi="Arial" w:cs="Arial"/>
          <w:sz w:val="22"/>
          <w:szCs w:val="22"/>
        </w:rPr>
      </w:pPr>
      <w:r>
        <w:rPr>
          <w:rFonts w:ascii="Arial" w:hAnsi="Arial" w:cs="Arial"/>
          <w:sz w:val="22"/>
          <w:szCs w:val="22"/>
        </w:rPr>
        <w:t>Na análise dos Projetos de Venda, para classificação, deverão ser seguidos os critérios estabelecidos nos art. 24 e 25 da Resolução/CD/FNDE nº 26</w:t>
      </w:r>
      <w:r w:rsidR="00CE4FD4">
        <w:rPr>
          <w:rFonts w:ascii="Arial" w:hAnsi="Arial" w:cs="Arial"/>
          <w:sz w:val="22"/>
          <w:szCs w:val="22"/>
        </w:rPr>
        <w:t>, de 17 de junho de 2013, com as alterações introduzidas pela Resolução nº 04, de 02 de abril de 2015.</w:t>
      </w:r>
    </w:p>
    <w:p w:rsidR="008276D7" w:rsidRPr="003F2ED2" w:rsidRDefault="008276D7" w:rsidP="0040461A">
      <w:pPr>
        <w:numPr>
          <w:ilvl w:val="0"/>
          <w:numId w:val="18"/>
        </w:numPr>
        <w:tabs>
          <w:tab w:val="clear" w:pos="1080"/>
          <w:tab w:val="num" w:pos="567"/>
        </w:tabs>
        <w:autoSpaceDE w:val="0"/>
        <w:autoSpaceDN w:val="0"/>
        <w:adjustRightInd w:val="0"/>
        <w:spacing w:before="140"/>
        <w:ind w:left="0"/>
        <w:jc w:val="both"/>
        <w:rPr>
          <w:rFonts w:ascii="Arial" w:hAnsi="Arial" w:cs="Arial"/>
          <w:sz w:val="22"/>
          <w:szCs w:val="22"/>
        </w:rPr>
      </w:pPr>
      <w:r w:rsidRPr="003F2ED2">
        <w:rPr>
          <w:rFonts w:ascii="Arial" w:hAnsi="Arial" w:cs="Arial"/>
          <w:sz w:val="22"/>
          <w:szCs w:val="22"/>
        </w:rPr>
        <w:t>Serão consideradas as propostas classificadas, que preencham as condições fixadas nesta Chamada Pública.</w:t>
      </w:r>
    </w:p>
    <w:p w:rsidR="003A327F" w:rsidRPr="003F2ED2" w:rsidRDefault="008276D7" w:rsidP="0040461A">
      <w:pPr>
        <w:numPr>
          <w:ilvl w:val="0"/>
          <w:numId w:val="18"/>
        </w:numPr>
        <w:tabs>
          <w:tab w:val="clear" w:pos="1080"/>
          <w:tab w:val="num" w:pos="567"/>
        </w:tabs>
        <w:autoSpaceDE w:val="0"/>
        <w:autoSpaceDN w:val="0"/>
        <w:adjustRightInd w:val="0"/>
        <w:spacing w:before="140"/>
        <w:ind w:left="0"/>
        <w:jc w:val="both"/>
        <w:rPr>
          <w:rFonts w:ascii="Arial" w:hAnsi="Arial" w:cs="Arial"/>
          <w:sz w:val="22"/>
          <w:szCs w:val="22"/>
        </w:rPr>
      </w:pPr>
      <w:r w:rsidRPr="003F2ED2">
        <w:rPr>
          <w:rFonts w:ascii="Arial" w:hAnsi="Arial" w:cs="Arial"/>
          <w:sz w:val="22"/>
          <w:szCs w:val="22"/>
        </w:rPr>
        <w:t>Cada grupo de fornecedores (formal e/ou informal) deverá, obrigatoriamente, ofertar a quantidade e variedade de alimentos</w:t>
      </w:r>
      <w:r w:rsidR="003A327F" w:rsidRPr="003F2ED2">
        <w:rPr>
          <w:rFonts w:ascii="Arial" w:hAnsi="Arial" w:cs="Arial"/>
          <w:sz w:val="22"/>
          <w:szCs w:val="22"/>
        </w:rPr>
        <w:t>, com preço unitário, observando as condições fixadas nesta Chamada Pública.</w:t>
      </w:r>
    </w:p>
    <w:p w:rsidR="003A327F" w:rsidRPr="003F2ED2" w:rsidRDefault="008276D7" w:rsidP="0040461A">
      <w:pPr>
        <w:numPr>
          <w:ilvl w:val="0"/>
          <w:numId w:val="18"/>
        </w:numPr>
        <w:tabs>
          <w:tab w:val="clear" w:pos="1080"/>
          <w:tab w:val="num" w:pos="567"/>
        </w:tabs>
        <w:autoSpaceDE w:val="0"/>
        <w:autoSpaceDN w:val="0"/>
        <w:adjustRightInd w:val="0"/>
        <w:spacing w:before="140"/>
        <w:ind w:left="0"/>
        <w:jc w:val="both"/>
        <w:rPr>
          <w:rFonts w:ascii="Arial" w:hAnsi="Arial" w:cs="Arial"/>
          <w:sz w:val="22"/>
          <w:szCs w:val="22"/>
        </w:rPr>
      </w:pPr>
      <w:r w:rsidRPr="003F2ED2">
        <w:rPr>
          <w:rFonts w:ascii="Arial" w:hAnsi="Arial" w:cs="Arial"/>
          <w:sz w:val="22"/>
          <w:szCs w:val="22"/>
        </w:rPr>
        <w:t>A Comissão para Implantação, Execução e acompanhamento classificará as propostas considerando</w:t>
      </w:r>
      <w:r w:rsidR="003A327F" w:rsidRPr="003F2ED2">
        <w:rPr>
          <w:rFonts w:ascii="Arial" w:hAnsi="Arial" w:cs="Arial"/>
          <w:sz w:val="22"/>
          <w:szCs w:val="22"/>
        </w:rPr>
        <w:t>-se a ordenação crescente dos valores.</w:t>
      </w:r>
    </w:p>
    <w:p w:rsidR="008276D7" w:rsidRDefault="008276D7" w:rsidP="0040461A">
      <w:pPr>
        <w:numPr>
          <w:ilvl w:val="0"/>
          <w:numId w:val="18"/>
        </w:numPr>
        <w:tabs>
          <w:tab w:val="clear" w:pos="1080"/>
          <w:tab w:val="num" w:pos="567"/>
        </w:tabs>
        <w:autoSpaceDE w:val="0"/>
        <w:autoSpaceDN w:val="0"/>
        <w:adjustRightInd w:val="0"/>
        <w:spacing w:before="140"/>
        <w:ind w:left="0"/>
        <w:jc w:val="both"/>
        <w:rPr>
          <w:rFonts w:ascii="Arial" w:hAnsi="Arial" w:cs="Arial"/>
          <w:sz w:val="22"/>
          <w:szCs w:val="22"/>
        </w:rPr>
      </w:pPr>
      <w:r w:rsidRPr="003F2ED2">
        <w:rPr>
          <w:rFonts w:ascii="Arial" w:hAnsi="Arial" w:cs="Arial"/>
          <w:sz w:val="22"/>
          <w:szCs w:val="22"/>
        </w:rPr>
        <w:t>Após a classificação, o critério final de julgamento será definido pela Comissão para Avaliação e Execução, que poderá ainda propor aos participantes que se estabeleçam um acordo para o fornecimento, em benefício da implantação do programa com a distribuição descentralizada dos recursos e atendimento na totalidade da estimativa de aquisição anual.</w:t>
      </w:r>
    </w:p>
    <w:p w:rsidR="00797A54" w:rsidRPr="003F2ED2" w:rsidRDefault="00797A54" w:rsidP="00797A54">
      <w:pPr>
        <w:autoSpaceDE w:val="0"/>
        <w:autoSpaceDN w:val="0"/>
        <w:adjustRightInd w:val="0"/>
        <w:spacing w:before="140"/>
        <w:jc w:val="both"/>
        <w:rPr>
          <w:rFonts w:ascii="Arial" w:hAnsi="Arial" w:cs="Arial"/>
          <w:sz w:val="22"/>
          <w:szCs w:val="22"/>
        </w:rPr>
      </w:pPr>
    </w:p>
    <w:p w:rsidR="008276D7" w:rsidRPr="003F2ED2" w:rsidRDefault="008276D7" w:rsidP="0040461A">
      <w:pPr>
        <w:numPr>
          <w:ilvl w:val="0"/>
          <w:numId w:val="19"/>
        </w:numPr>
        <w:tabs>
          <w:tab w:val="clear" w:pos="1080"/>
          <w:tab w:val="left" w:pos="360"/>
        </w:tabs>
        <w:spacing w:before="140"/>
        <w:ind w:left="0"/>
        <w:jc w:val="both"/>
        <w:rPr>
          <w:rFonts w:ascii="Arial" w:hAnsi="Arial" w:cs="Arial"/>
          <w:b/>
          <w:sz w:val="22"/>
          <w:szCs w:val="22"/>
          <w:u w:val="single"/>
        </w:rPr>
      </w:pPr>
      <w:r w:rsidRPr="003F2ED2">
        <w:rPr>
          <w:rFonts w:ascii="Arial" w:hAnsi="Arial" w:cs="Arial"/>
          <w:b/>
          <w:sz w:val="22"/>
          <w:szCs w:val="22"/>
          <w:u w:val="single"/>
        </w:rPr>
        <w:t>RESULTADO</w:t>
      </w:r>
    </w:p>
    <w:p w:rsidR="008276D7" w:rsidRDefault="008276D7" w:rsidP="0040461A">
      <w:pPr>
        <w:numPr>
          <w:ilvl w:val="1"/>
          <w:numId w:val="19"/>
        </w:numPr>
        <w:tabs>
          <w:tab w:val="clear" w:pos="1080"/>
          <w:tab w:val="num" w:pos="567"/>
        </w:tabs>
        <w:autoSpaceDE w:val="0"/>
        <w:autoSpaceDN w:val="0"/>
        <w:adjustRightInd w:val="0"/>
        <w:spacing w:before="140"/>
        <w:ind w:left="0"/>
        <w:jc w:val="both"/>
        <w:rPr>
          <w:rFonts w:ascii="Arial" w:hAnsi="Arial" w:cs="Arial"/>
          <w:sz w:val="22"/>
          <w:szCs w:val="22"/>
        </w:rPr>
      </w:pPr>
      <w:r w:rsidRPr="003F2ED2">
        <w:rPr>
          <w:rFonts w:ascii="Arial" w:hAnsi="Arial" w:cs="Arial"/>
          <w:sz w:val="22"/>
          <w:szCs w:val="22"/>
        </w:rPr>
        <w:t xml:space="preserve">A </w:t>
      </w:r>
      <w:r w:rsidR="003A327F" w:rsidRPr="003F2ED2">
        <w:rPr>
          <w:rFonts w:ascii="Arial" w:hAnsi="Arial" w:cs="Arial"/>
          <w:sz w:val="22"/>
          <w:szCs w:val="22"/>
        </w:rPr>
        <w:t xml:space="preserve">Prefeitura Municipal de </w:t>
      </w:r>
      <w:r w:rsidR="00377D9A">
        <w:rPr>
          <w:rFonts w:ascii="Arial" w:hAnsi="Arial" w:cs="Arial"/>
          <w:sz w:val="22"/>
          <w:szCs w:val="22"/>
        </w:rPr>
        <w:t>Pedro de Toledo</w:t>
      </w:r>
      <w:r w:rsidR="003A327F" w:rsidRPr="003F2ED2">
        <w:rPr>
          <w:rFonts w:ascii="Arial" w:hAnsi="Arial" w:cs="Arial"/>
          <w:sz w:val="22"/>
          <w:szCs w:val="22"/>
        </w:rPr>
        <w:t xml:space="preserve"> divulgará o resultado do processo em até 48 horas após a conclusão dos trabalhos desta Chamada Pública</w:t>
      </w:r>
      <w:r w:rsidRPr="003F2ED2">
        <w:rPr>
          <w:rFonts w:ascii="Arial" w:hAnsi="Arial" w:cs="Arial"/>
          <w:sz w:val="22"/>
          <w:szCs w:val="22"/>
        </w:rPr>
        <w:t>.</w:t>
      </w:r>
    </w:p>
    <w:p w:rsidR="00797A54" w:rsidRPr="003F2ED2" w:rsidRDefault="00797A54" w:rsidP="00797A54">
      <w:pPr>
        <w:autoSpaceDE w:val="0"/>
        <w:autoSpaceDN w:val="0"/>
        <w:adjustRightInd w:val="0"/>
        <w:spacing w:before="140"/>
        <w:jc w:val="both"/>
        <w:rPr>
          <w:rFonts w:ascii="Arial" w:hAnsi="Arial" w:cs="Arial"/>
          <w:sz w:val="22"/>
          <w:szCs w:val="22"/>
        </w:rPr>
      </w:pPr>
    </w:p>
    <w:p w:rsidR="008276D7" w:rsidRPr="003F2ED2" w:rsidRDefault="008276D7" w:rsidP="0040461A">
      <w:pPr>
        <w:numPr>
          <w:ilvl w:val="0"/>
          <w:numId w:val="20"/>
        </w:numPr>
        <w:tabs>
          <w:tab w:val="clear" w:pos="1080"/>
          <w:tab w:val="num" w:pos="360"/>
        </w:tabs>
        <w:spacing w:before="140"/>
        <w:ind w:left="0"/>
        <w:jc w:val="both"/>
        <w:rPr>
          <w:rFonts w:ascii="Arial" w:hAnsi="Arial" w:cs="Arial"/>
          <w:b/>
          <w:sz w:val="22"/>
          <w:szCs w:val="22"/>
          <w:u w:val="single"/>
        </w:rPr>
      </w:pPr>
      <w:r w:rsidRPr="003F2ED2">
        <w:rPr>
          <w:rFonts w:ascii="Arial" w:hAnsi="Arial" w:cs="Arial"/>
          <w:b/>
          <w:sz w:val="22"/>
          <w:szCs w:val="22"/>
          <w:u w:val="single"/>
        </w:rPr>
        <w:t>CONTRATAÇÃO</w:t>
      </w:r>
    </w:p>
    <w:p w:rsidR="008276D7" w:rsidRPr="003F2ED2" w:rsidRDefault="00A173D1" w:rsidP="0040461A">
      <w:pPr>
        <w:numPr>
          <w:ilvl w:val="0"/>
          <w:numId w:val="21"/>
        </w:numPr>
        <w:tabs>
          <w:tab w:val="clear" w:pos="1080"/>
          <w:tab w:val="num" w:pos="567"/>
        </w:tabs>
        <w:autoSpaceDE w:val="0"/>
        <w:autoSpaceDN w:val="0"/>
        <w:adjustRightInd w:val="0"/>
        <w:spacing w:before="140"/>
        <w:ind w:left="0"/>
        <w:jc w:val="both"/>
        <w:rPr>
          <w:rFonts w:ascii="Arial" w:hAnsi="Arial" w:cs="Arial"/>
          <w:sz w:val="22"/>
          <w:szCs w:val="22"/>
        </w:rPr>
      </w:pPr>
      <w:r w:rsidRPr="003F2ED2">
        <w:rPr>
          <w:rFonts w:ascii="Arial" w:hAnsi="Arial" w:cs="Arial"/>
          <w:sz w:val="22"/>
          <w:szCs w:val="22"/>
        </w:rPr>
        <w:t>Uma vez declarado vencedor o</w:t>
      </w:r>
      <w:r w:rsidR="008276D7" w:rsidRPr="003F2ED2">
        <w:rPr>
          <w:rFonts w:ascii="Arial" w:hAnsi="Arial" w:cs="Arial"/>
          <w:sz w:val="22"/>
          <w:szCs w:val="22"/>
        </w:rPr>
        <w:t xml:space="preserve"> Proponente Vendedor</w:t>
      </w:r>
      <w:r w:rsidR="00F56EDB" w:rsidRPr="003F2ED2">
        <w:rPr>
          <w:rFonts w:ascii="Arial" w:hAnsi="Arial" w:cs="Arial"/>
          <w:sz w:val="22"/>
          <w:szCs w:val="22"/>
        </w:rPr>
        <w:t xml:space="preserve"> </w:t>
      </w:r>
      <w:r w:rsidR="008276D7" w:rsidRPr="003F2ED2">
        <w:rPr>
          <w:rFonts w:ascii="Arial" w:hAnsi="Arial" w:cs="Arial"/>
          <w:sz w:val="22"/>
          <w:szCs w:val="22"/>
        </w:rPr>
        <w:t xml:space="preserve">deverá assinar o Contrato de Compra e Venda de gêneros alimentícios, conforme Minuta de Contrato </w:t>
      </w:r>
      <w:r w:rsidRPr="003F2ED2">
        <w:rPr>
          <w:rFonts w:ascii="Arial" w:hAnsi="Arial" w:cs="Arial"/>
          <w:sz w:val="22"/>
          <w:szCs w:val="22"/>
        </w:rPr>
        <w:t xml:space="preserve">do </w:t>
      </w:r>
      <w:r w:rsidR="008276D7" w:rsidRPr="003F2ED2">
        <w:rPr>
          <w:rFonts w:ascii="Arial" w:hAnsi="Arial" w:cs="Arial"/>
          <w:sz w:val="22"/>
          <w:szCs w:val="22"/>
        </w:rPr>
        <w:t>Anexo</w:t>
      </w:r>
      <w:r w:rsidRPr="003F2ED2">
        <w:rPr>
          <w:rFonts w:ascii="Arial" w:hAnsi="Arial" w:cs="Arial"/>
          <w:sz w:val="22"/>
          <w:szCs w:val="22"/>
        </w:rPr>
        <w:t xml:space="preserve"> III</w:t>
      </w:r>
      <w:r w:rsidR="008276D7" w:rsidRPr="003F2ED2">
        <w:rPr>
          <w:rFonts w:ascii="Arial" w:hAnsi="Arial" w:cs="Arial"/>
          <w:sz w:val="22"/>
          <w:szCs w:val="22"/>
        </w:rPr>
        <w:t xml:space="preserve">, atendendo aos termos da Resolução/CD/FNDE Nº </w:t>
      </w:r>
      <w:r w:rsidR="00FC1C3D">
        <w:rPr>
          <w:rFonts w:ascii="Arial" w:hAnsi="Arial" w:cs="Arial"/>
          <w:sz w:val="22"/>
          <w:szCs w:val="22"/>
        </w:rPr>
        <w:t>26</w:t>
      </w:r>
      <w:r w:rsidR="008276D7" w:rsidRPr="003F2ED2">
        <w:rPr>
          <w:rFonts w:ascii="Arial" w:hAnsi="Arial" w:cs="Arial"/>
          <w:sz w:val="22"/>
          <w:szCs w:val="22"/>
        </w:rPr>
        <w:t xml:space="preserve">, </w:t>
      </w:r>
      <w:r w:rsidR="00FC1C3D" w:rsidRPr="00FC1C3D">
        <w:rPr>
          <w:rFonts w:ascii="Arial" w:hAnsi="Arial" w:cs="Arial"/>
          <w:sz w:val="22"/>
          <w:szCs w:val="22"/>
        </w:rPr>
        <w:t>de 17 de julho de 2013</w:t>
      </w:r>
      <w:r w:rsidR="00FA6D3D">
        <w:rPr>
          <w:rFonts w:ascii="Arial" w:hAnsi="Arial" w:cs="Arial"/>
          <w:sz w:val="22"/>
          <w:szCs w:val="22"/>
        </w:rPr>
        <w:t>, com as alterações introduzidas pela Resolução nº 04, de 02 de abril de 2015.</w:t>
      </w:r>
    </w:p>
    <w:p w:rsidR="008276D7" w:rsidRDefault="008276D7" w:rsidP="0040461A">
      <w:pPr>
        <w:numPr>
          <w:ilvl w:val="0"/>
          <w:numId w:val="21"/>
        </w:numPr>
        <w:tabs>
          <w:tab w:val="clear" w:pos="1080"/>
          <w:tab w:val="num" w:pos="567"/>
          <w:tab w:val="num" w:pos="720"/>
        </w:tabs>
        <w:autoSpaceDE w:val="0"/>
        <w:autoSpaceDN w:val="0"/>
        <w:adjustRightInd w:val="0"/>
        <w:spacing w:before="140"/>
        <w:ind w:left="0"/>
        <w:jc w:val="both"/>
        <w:rPr>
          <w:rFonts w:ascii="Arial" w:hAnsi="Arial" w:cs="Arial"/>
          <w:sz w:val="22"/>
          <w:szCs w:val="22"/>
        </w:rPr>
      </w:pPr>
      <w:r w:rsidRPr="003F2ED2">
        <w:rPr>
          <w:rFonts w:ascii="Arial" w:hAnsi="Arial" w:cs="Arial"/>
          <w:sz w:val="22"/>
          <w:szCs w:val="22"/>
        </w:rPr>
        <w:t xml:space="preserve">O limite individual de venda do agricultor familiar e do empreendedor familiar rural deve respeitar o valor máximo de R$ </w:t>
      </w:r>
      <w:r w:rsidR="00AF0281">
        <w:rPr>
          <w:rFonts w:ascii="Arial" w:hAnsi="Arial" w:cs="Arial"/>
          <w:sz w:val="22"/>
          <w:szCs w:val="22"/>
        </w:rPr>
        <w:t>20</w:t>
      </w:r>
      <w:r w:rsidRPr="003F2ED2">
        <w:rPr>
          <w:rFonts w:ascii="Arial" w:hAnsi="Arial" w:cs="Arial"/>
          <w:sz w:val="22"/>
          <w:szCs w:val="22"/>
        </w:rPr>
        <w:t>.000,00 (</w:t>
      </w:r>
      <w:r w:rsidR="00AF0281">
        <w:rPr>
          <w:rFonts w:ascii="Arial" w:hAnsi="Arial" w:cs="Arial"/>
          <w:sz w:val="22"/>
          <w:szCs w:val="22"/>
        </w:rPr>
        <w:t>vinte</w:t>
      </w:r>
      <w:r w:rsidRPr="003F2ED2">
        <w:rPr>
          <w:rFonts w:ascii="Arial" w:hAnsi="Arial" w:cs="Arial"/>
          <w:sz w:val="22"/>
          <w:szCs w:val="22"/>
        </w:rPr>
        <w:t xml:space="preserve"> mil reais) por Declaração de Aptidão ao PRONAF (DAP)/ano).</w:t>
      </w:r>
    </w:p>
    <w:p w:rsidR="00797A54" w:rsidRPr="003F2ED2" w:rsidRDefault="00797A54" w:rsidP="00797A54">
      <w:pPr>
        <w:tabs>
          <w:tab w:val="num" w:pos="1080"/>
        </w:tabs>
        <w:autoSpaceDE w:val="0"/>
        <w:autoSpaceDN w:val="0"/>
        <w:adjustRightInd w:val="0"/>
        <w:spacing w:before="140"/>
        <w:jc w:val="both"/>
        <w:rPr>
          <w:rFonts w:ascii="Arial" w:hAnsi="Arial" w:cs="Arial"/>
          <w:sz w:val="22"/>
          <w:szCs w:val="22"/>
        </w:rPr>
      </w:pPr>
    </w:p>
    <w:p w:rsidR="008276D7" w:rsidRPr="003F2ED2" w:rsidRDefault="008276D7" w:rsidP="0040461A">
      <w:pPr>
        <w:numPr>
          <w:ilvl w:val="0"/>
          <w:numId w:val="22"/>
        </w:numPr>
        <w:tabs>
          <w:tab w:val="clear" w:pos="1080"/>
          <w:tab w:val="num" w:pos="360"/>
        </w:tabs>
        <w:spacing w:before="140"/>
        <w:ind w:left="0"/>
        <w:jc w:val="both"/>
        <w:rPr>
          <w:rFonts w:ascii="Arial" w:hAnsi="Arial" w:cs="Arial"/>
          <w:b/>
          <w:sz w:val="22"/>
          <w:szCs w:val="22"/>
          <w:u w:val="single"/>
        </w:rPr>
      </w:pPr>
      <w:r w:rsidRPr="003F2ED2">
        <w:rPr>
          <w:rFonts w:ascii="Arial" w:hAnsi="Arial" w:cs="Arial"/>
          <w:b/>
          <w:sz w:val="22"/>
          <w:szCs w:val="22"/>
          <w:u w:val="single"/>
        </w:rPr>
        <w:t>RESPONSABILIDADE DOS FORNECEDORES</w:t>
      </w:r>
    </w:p>
    <w:p w:rsidR="008276D7" w:rsidRPr="003F2ED2" w:rsidRDefault="008276D7" w:rsidP="0040461A">
      <w:pPr>
        <w:numPr>
          <w:ilvl w:val="0"/>
          <w:numId w:val="23"/>
        </w:numPr>
        <w:tabs>
          <w:tab w:val="clear" w:pos="1080"/>
          <w:tab w:val="num" w:pos="567"/>
        </w:tabs>
        <w:autoSpaceDE w:val="0"/>
        <w:autoSpaceDN w:val="0"/>
        <w:adjustRightInd w:val="0"/>
        <w:spacing w:before="140"/>
        <w:ind w:left="0"/>
        <w:jc w:val="both"/>
        <w:rPr>
          <w:rFonts w:ascii="Arial" w:hAnsi="Arial" w:cs="Arial"/>
          <w:sz w:val="22"/>
          <w:szCs w:val="22"/>
        </w:rPr>
      </w:pPr>
      <w:r w:rsidRPr="003F2ED2">
        <w:rPr>
          <w:rFonts w:ascii="Arial" w:hAnsi="Arial" w:cs="Arial"/>
          <w:sz w:val="22"/>
          <w:szCs w:val="22"/>
        </w:rPr>
        <w:t>Os fornecedores que aderirem a este processo declaram que atendem a todas as exigências legais e regulatórias para tanto e que possuem autorização legal para fazer a proposta, sujeitando-se, em caso de declaração falsa, às penalidades da legislação civil e penal aplicáveis.</w:t>
      </w:r>
    </w:p>
    <w:p w:rsidR="00A173D1" w:rsidRPr="003F2ED2" w:rsidRDefault="008276D7" w:rsidP="0040461A">
      <w:pPr>
        <w:numPr>
          <w:ilvl w:val="0"/>
          <w:numId w:val="23"/>
        </w:numPr>
        <w:tabs>
          <w:tab w:val="clear" w:pos="1080"/>
          <w:tab w:val="num" w:pos="567"/>
        </w:tabs>
        <w:spacing w:before="140"/>
        <w:ind w:left="0"/>
        <w:jc w:val="both"/>
        <w:rPr>
          <w:rFonts w:ascii="Arial" w:hAnsi="Arial" w:cs="Arial"/>
          <w:sz w:val="22"/>
          <w:szCs w:val="22"/>
        </w:rPr>
      </w:pPr>
      <w:r w:rsidRPr="003F2ED2">
        <w:rPr>
          <w:rFonts w:ascii="Arial" w:hAnsi="Arial" w:cs="Arial"/>
          <w:sz w:val="22"/>
          <w:szCs w:val="22"/>
        </w:rPr>
        <w:t xml:space="preserve">O fornecedor se compromete a fornecer os gêneros alimentícios </w:t>
      </w:r>
      <w:r w:rsidR="00A173D1" w:rsidRPr="003F2ED2">
        <w:rPr>
          <w:rFonts w:ascii="Arial" w:hAnsi="Arial" w:cs="Arial"/>
          <w:sz w:val="22"/>
          <w:szCs w:val="22"/>
        </w:rPr>
        <w:t xml:space="preserve">nos preços estabelecidos nesta chamada publicada por um período de </w:t>
      </w:r>
      <w:r w:rsidR="002A4872">
        <w:rPr>
          <w:rFonts w:ascii="Arial" w:hAnsi="Arial" w:cs="Arial"/>
          <w:sz w:val="22"/>
          <w:szCs w:val="22"/>
        </w:rPr>
        <w:t>12 (doze)</w:t>
      </w:r>
      <w:r w:rsidR="00A173D1" w:rsidRPr="003F2ED2">
        <w:rPr>
          <w:rFonts w:ascii="Arial" w:hAnsi="Arial" w:cs="Arial"/>
          <w:sz w:val="22"/>
          <w:szCs w:val="22"/>
        </w:rPr>
        <w:t xml:space="preserve"> meses;</w:t>
      </w:r>
    </w:p>
    <w:p w:rsidR="008276D7" w:rsidRDefault="008276D7" w:rsidP="0040461A">
      <w:pPr>
        <w:numPr>
          <w:ilvl w:val="0"/>
          <w:numId w:val="23"/>
        </w:numPr>
        <w:tabs>
          <w:tab w:val="clear" w:pos="1080"/>
          <w:tab w:val="num" w:pos="567"/>
        </w:tabs>
        <w:spacing w:before="140"/>
        <w:ind w:left="0"/>
        <w:jc w:val="both"/>
        <w:rPr>
          <w:rStyle w:val="normalchar1"/>
          <w:rFonts w:ascii="Arial" w:hAnsi="Arial" w:cs="Arial"/>
          <w:sz w:val="22"/>
          <w:szCs w:val="22"/>
        </w:rPr>
      </w:pPr>
      <w:r w:rsidRPr="003F2ED2">
        <w:rPr>
          <w:rFonts w:ascii="Arial" w:hAnsi="Arial" w:cs="Arial"/>
          <w:sz w:val="22"/>
          <w:szCs w:val="22"/>
        </w:rPr>
        <w:t>O fornecedor se compromete a fornecer os gêneros alimentícios da Agricultura Familiar e Empreendedor Familiar Rural, conforme</w:t>
      </w:r>
      <w:r w:rsidRPr="003F2ED2">
        <w:rPr>
          <w:rStyle w:val="normalchar1"/>
          <w:rFonts w:ascii="Arial" w:hAnsi="Arial" w:cs="Arial"/>
          <w:sz w:val="22"/>
          <w:szCs w:val="22"/>
        </w:rPr>
        <w:t xml:space="preserve"> cronograma de entrega definido pel</w:t>
      </w:r>
      <w:r w:rsidR="006E6579">
        <w:rPr>
          <w:rStyle w:val="normalchar1"/>
          <w:rFonts w:ascii="Arial" w:hAnsi="Arial" w:cs="Arial"/>
          <w:sz w:val="22"/>
          <w:szCs w:val="22"/>
        </w:rPr>
        <w:t>o</w:t>
      </w:r>
      <w:r w:rsidRPr="003F2ED2">
        <w:rPr>
          <w:rStyle w:val="normalchar1"/>
          <w:rFonts w:ascii="Arial" w:hAnsi="Arial" w:cs="Arial"/>
          <w:sz w:val="22"/>
          <w:szCs w:val="22"/>
        </w:rPr>
        <w:t xml:space="preserve"> D</w:t>
      </w:r>
      <w:r w:rsidR="00A173D1" w:rsidRPr="003F2ED2">
        <w:rPr>
          <w:rStyle w:val="normalchar1"/>
          <w:rFonts w:ascii="Arial" w:hAnsi="Arial" w:cs="Arial"/>
          <w:sz w:val="22"/>
          <w:szCs w:val="22"/>
        </w:rPr>
        <w:t>epartamento Municipal de Educação e Cultura</w:t>
      </w:r>
      <w:r w:rsidR="002A4872">
        <w:rPr>
          <w:rStyle w:val="normalchar1"/>
          <w:rFonts w:ascii="Arial" w:hAnsi="Arial" w:cs="Arial"/>
          <w:sz w:val="22"/>
          <w:szCs w:val="22"/>
        </w:rPr>
        <w:t>;</w:t>
      </w:r>
    </w:p>
    <w:p w:rsidR="00E402C3" w:rsidRDefault="00E402C3" w:rsidP="0040461A">
      <w:pPr>
        <w:numPr>
          <w:ilvl w:val="0"/>
          <w:numId w:val="23"/>
        </w:numPr>
        <w:tabs>
          <w:tab w:val="clear" w:pos="1080"/>
          <w:tab w:val="num" w:pos="567"/>
        </w:tabs>
        <w:spacing w:before="140"/>
        <w:ind w:left="0"/>
        <w:jc w:val="both"/>
        <w:rPr>
          <w:rStyle w:val="normalchar1"/>
          <w:rFonts w:ascii="Arial" w:hAnsi="Arial" w:cs="Arial"/>
          <w:sz w:val="22"/>
          <w:szCs w:val="22"/>
        </w:rPr>
      </w:pPr>
      <w:r>
        <w:rPr>
          <w:rStyle w:val="normalchar1"/>
          <w:rFonts w:ascii="Arial" w:hAnsi="Arial" w:cs="Arial"/>
          <w:sz w:val="22"/>
          <w:szCs w:val="22"/>
        </w:rPr>
        <w:t xml:space="preserve">Fica obrigado à apresentação de laudo Sanitário de produtos, quando for o caso, sob solicitação do </w:t>
      </w:r>
      <w:r w:rsidRPr="003F2ED2">
        <w:rPr>
          <w:rStyle w:val="normalchar1"/>
          <w:rFonts w:ascii="Arial" w:hAnsi="Arial" w:cs="Arial"/>
          <w:sz w:val="22"/>
          <w:szCs w:val="22"/>
        </w:rPr>
        <w:t>Departamento Municipal de Educação e Cultura</w:t>
      </w:r>
      <w:r>
        <w:rPr>
          <w:rStyle w:val="normalchar1"/>
          <w:rFonts w:ascii="Arial" w:hAnsi="Arial" w:cs="Arial"/>
          <w:sz w:val="22"/>
          <w:szCs w:val="22"/>
        </w:rPr>
        <w:t>, setor responsável pelo recebimento e conferência dos produtos;</w:t>
      </w:r>
    </w:p>
    <w:p w:rsidR="002A4872" w:rsidRDefault="002A4872" w:rsidP="0040461A">
      <w:pPr>
        <w:numPr>
          <w:ilvl w:val="0"/>
          <w:numId w:val="23"/>
        </w:numPr>
        <w:tabs>
          <w:tab w:val="clear" w:pos="1080"/>
          <w:tab w:val="num" w:pos="567"/>
        </w:tabs>
        <w:spacing w:before="140"/>
        <w:ind w:left="0"/>
        <w:jc w:val="both"/>
        <w:rPr>
          <w:rStyle w:val="normalchar1"/>
          <w:rFonts w:ascii="Arial" w:hAnsi="Arial" w:cs="Arial"/>
          <w:sz w:val="22"/>
          <w:szCs w:val="22"/>
        </w:rPr>
      </w:pPr>
      <w:r>
        <w:rPr>
          <w:rStyle w:val="normalchar1"/>
          <w:rFonts w:ascii="Arial" w:hAnsi="Arial" w:cs="Arial"/>
          <w:sz w:val="22"/>
          <w:szCs w:val="22"/>
        </w:rPr>
        <w:t>O fornecedor se compromete a fornecer todos os produtos em conformidade com a legislação em vigor, bem apresentáveis, limpos, isentos de insetos, corpos estranhos, frescos e de primeira qualidade.</w:t>
      </w:r>
    </w:p>
    <w:p w:rsidR="00797A54" w:rsidRPr="003F2ED2" w:rsidRDefault="00797A54" w:rsidP="00797A54">
      <w:pPr>
        <w:spacing w:before="140"/>
        <w:jc w:val="both"/>
        <w:rPr>
          <w:rStyle w:val="normalchar1"/>
          <w:rFonts w:ascii="Arial" w:hAnsi="Arial" w:cs="Arial"/>
          <w:sz w:val="22"/>
          <w:szCs w:val="22"/>
        </w:rPr>
      </w:pPr>
    </w:p>
    <w:p w:rsidR="008276D7" w:rsidRPr="003F2ED2" w:rsidRDefault="008276D7" w:rsidP="00E01715">
      <w:pPr>
        <w:numPr>
          <w:ilvl w:val="1"/>
          <w:numId w:val="23"/>
        </w:numPr>
        <w:tabs>
          <w:tab w:val="clear" w:pos="1080"/>
          <w:tab w:val="num" w:pos="360"/>
          <w:tab w:val="num" w:pos="1440"/>
        </w:tabs>
        <w:spacing w:before="110"/>
        <w:ind w:left="0"/>
        <w:jc w:val="both"/>
        <w:rPr>
          <w:rFonts w:ascii="Arial" w:hAnsi="Arial" w:cs="Arial"/>
          <w:b/>
          <w:sz w:val="22"/>
          <w:szCs w:val="22"/>
          <w:u w:val="single"/>
        </w:rPr>
      </w:pPr>
      <w:r w:rsidRPr="003F2ED2">
        <w:rPr>
          <w:rFonts w:ascii="Arial" w:hAnsi="Arial" w:cs="Arial"/>
          <w:b/>
          <w:sz w:val="22"/>
          <w:szCs w:val="22"/>
          <w:u w:val="single"/>
        </w:rPr>
        <w:t>FATOS SUPERVENIENTES</w:t>
      </w:r>
    </w:p>
    <w:p w:rsidR="008276D7" w:rsidRPr="003F2ED2" w:rsidRDefault="008276D7" w:rsidP="00E01715">
      <w:pPr>
        <w:numPr>
          <w:ilvl w:val="0"/>
          <w:numId w:val="32"/>
        </w:numPr>
        <w:tabs>
          <w:tab w:val="clear" w:pos="1080"/>
          <w:tab w:val="num" w:pos="720"/>
        </w:tabs>
        <w:autoSpaceDE w:val="0"/>
        <w:autoSpaceDN w:val="0"/>
        <w:adjustRightInd w:val="0"/>
        <w:spacing w:before="110"/>
        <w:ind w:left="0"/>
        <w:jc w:val="both"/>
        <w:rPr>
          <w:rFonts w:ascii="Arial" w:hAnsi="Arial" w:cs="Arial"/>
          <w:sz w:val="22"/>
          <w:szCs w:val="22"/>
        </w:rPr>
      </w:pPr>
      <w:r w:rsidRPr="003F2ED2">
        <w:rPr>
          <w:rFonts w:ascii="Arial" w:hAnsi="Arial" w:cs="Arial"/>
          <w:sz w:val="22"/>
          <w:szCs w:val="22"/>
        </w:rPr>
        <w:lastRenderedPageBreak/>
        <w:t>Os eventos previstos nesta Chamada Pública estão diretamente subordinados à realização e ao sucesso das diversas etapas do processo. Na hipótese de ocorrência de fatos supervenientes à sua publicação, que possam vir a prejudicar o processo e/ou por determinação legal ou judicial, ou ainda por decisão da Comissão de Implantação, Execução e Acompanhamento.</w:t>
      </w:r>
    </w:p>
    <w:p w:rsidR="001A7FEA" w:rsidRPr="003F2ED2" w:rsidRDefault="005606C7" w:rsidP="00312FD2">
      <w:pPr>
        <w:numPr>
          <w:ilvl w:val="1"/>
          <w:numId w:val="24"/>
        </w:numPr>
        <w:tabs>
          <w:tab w:val="clear" w:pos="1440"/>
          <w:tab w:val="num" w:pos="360"/>
        </w:tabs>
        <w:autoSpaceDE w:val="0"/>
        <w:autoSpaceDN w:val="0"/>
        <w:adjustRightInd w:val="0"/>
        <w:spacing w:before="120"/>
        <w:ind w:left="0" w:firstLine="0"/>
        <w:jc w:val="both"/>
        <w:rPr>
          <w:rFonts w:ascii="Arial" w:hAnsi="Arial" w:cs="Arial"/>
          <w:sz w:val="22"/>
          <w:szCs w:val="22"/>
        </w:rPr>
      </w:pPr>
      <w:r>
        <w:rPr>
          <w:rFonts w:ascii="Arial" w:hAnsi="Arial" w:cs="Arial"/>
          <w:sz w:val="22"/>
          <w:szCs w:val="22"/>
        </w:rPr>
        <w:t>a</w:t>
      </w:r>
      <w:r w:rsidR="008276D7" w:rsidRPr="003F2ED2">
        <w:rPr>
          <w:rFonts w:ascii="Arial" w:hAnsi="Arial" w:cs="Arial"/>
          <w:sz w:val="22"/>
          <w:szCs w:val="22"/>
        </w:rPr>
        <w:t>diamento do processo;</w:t>
      </w:r>
      <w:r w:rsidR="001A7FEA" w:rsidRPr="003F2ED2">
        <w:rPr>
          <w:rFonts w:ascii="Arial" w:hAnsi="Arial" w:cs="Arial"/>
          <w:sz w:val="22"/>
          <w:szCs w:val="22"/>
        </w:rPr>
        <w:t xml:space="preserve"> e</w:t>
      </w:r>
    </w:p>
    <w:p w:rsidR="008276D7" w:rsidRDefault="001A7FEA" w:rsidP="00312FD2">
      <w:pPr>
        <w:numPr>
          <w:ilvl w:val="1"/>
          <w:numId w:val="24"/>
        </w:numPr>
        <w:tabs>
          <w:tab w:val="clear" w:pos="1440"/>
          <w:tab w:val="num" w:pos="360"/>
        </w:tabs>
        <w:autoSpaceDE w:val="0"/>
        <w:autoSpaceDN w:val="0"/>
        <w:adjustRightInd w:val="0"/>
        <w:spacing w:before="120"/>
        <w:ind w:left="0" w:firstLine="0"/>
        <w:jc w:val="both"/>
        <w:rPr>
          <w:rFonts w:ascii="Arial" w:hAnsi="Arial" w:cs="Arial"/>
          <w:sz w:val="22"/>
          <w:szCs w:val="22"/>
        </w:rPr>
      </w:pPr>
      <w:r w:rsidRPr="003F2ED2">
        <w:rPr>
          <w:rFonts w:ascii="Arial" w:hAnsi="Arial" w:cs="Arial"/>
          <w:sz w:val="22"/>
          <w:szCs w:val="22"/>
        </w:rPr>
        <w:t>revogação</w:t>
      </w:r>
      <w:r w:rsidR="008276D7" w:rsidRPr="003F2ED2">
        <w:rPr>
          <w:rFonts w:ascii="Arial" w:hAnsi="Arial" w:cs="Arial"/>
          <w:sz w:val="22"/>
          <w:szCs w:val="22"/>
        </w:rPr>
        <w:t xml:space="preserve"> desta Chamada ou sua modificação no todo ou em parte.</w:t>
      </w:r>
    </w:p>
    <w:p w:rsidR="00797A54" w:rsidRPr="003F2ED2" w:rsidRDefault="00797A54" w:rsidP="00797A54">
      <w:pPr>
        <w:autoSpaceDE w:val="0"/>
        <w:autoSpaceDN w:val="0"/>
        <w:adjustRightInd w:val="0"/>
        <w:spacing w:before="120"/>
        <w:jc w:val="both"/>
        <w:rPr>
          <w:rFonts w:ascii="Arial" w:hAnsi="Arial" w:cs="Arial"/>
          <w:sz w:val="22"/>
          <w:szCs w:val="22"/>
        </w:rPr>
      </w:pPr>
    </w:p>
    <w:p w:rsidR="008276D7" w:rsidRPr="003F2ED2" w:rsidRDefault="008276D7" w:rsidP="00312FD2">
      <w:pPr>
        <w:numPr>
          <w:ilvl w:val="1"/>
          <w:numId w:val="5"/>
        </w:numPr>
        <w:tabs>
          <w:tab w:val="clear" w:pos="1080"/>
          <w:tab w:val="num" w:pos="360"/>
        </w:tabs>
        <w:spacing w:before="120"/>
        <w:ind w:left="0"/>
        <w:jc w:val="both"/>
        <w:rPr>
          <w:rFonts w:ascii="Arial" w:hAnsi="Arial" w:cs="Arial"/>
          <w:b/>
          <w:sz w:val="22"/>
          <w:szCs w:val="22"/>
          <w:u w:val="single"/>
        </w:rPr>
      </w:pPr>
      <w:r w:rsidRPr="003F2ED2">
        <w:rPr>
          <w:rFonts w:ascii="Arial" w:hAnsi="Arial" w:cs="Arial"/>
          <w:b/>
          <w:sz w:val="22"/>
          <w:szCs w:val="22"/>
          <w:u w:val="single"/>
        </w:rPr>
        <w:t>IRREVOGABILIDADE E IRRETRATABILIDADE</w:t>
      </w:r>
    </w:p>
    <w:p w:rsidR="008276D7" w:rsidRDefault="008276D7" w:rsidP="00312FD2">
      <w:pPr>
        <w:numPr>
          <w:ilvl w:val="0"/>
          <w:numId w:val="25"/>
        </w:numPr>
        <w:tabs>
          <w:tab w:val="clear" w:pos="900"/>
          <w:tab w:val="num" w:pos="567"/>
        </w:tabs>
        <w:autoSpaceDE w:val="0"/>
        <w:autoSpaceDN w:val="0"/>
        <w:adjustRightInd w:val="0"/>
        <w:spacing w:before="120"/>
        <w:ind w:left="0"/>
        <w:jc w:val="both"/>
        <w:rPr>
          <w:rFonts w:ascii="Arial" w:hAnsi="Arial" w:cs="Arial"/>
          <w:sz w:val="22"/>
          <w:szCs w:val="22"/>
        </w:rPr>
      </w:pPr>
      <w:r w:rsidRPr="003F2ED2">
        <w:rPr>
          <w:rFonts w:ascii="Arial" w:hAnsi="Arial" w:cs="Arial"/>
          <w:sz w:val="22"/>
          <w:szCs w:val="22"/>
        </w:rPr>
        <w:t>Observado o disposto no item nove acima, após a divulgação do resultado das ofertas objeto desta Chamada Pública a Comissão de Implantação, Execução e Acompanhamento considera-se, para todos os fins, que o registro de preços de gêneros alimentícios da agricultura familiar e do empreendedor familiar rural estará concretizado.</w:t>
      </w:r>
    </w:p>
    <w:p w:rsidR="00797A54" w:rsidRPr="003F2ED2" w:rsidRDefault="00797A54" w:rsidP="00797A54">
      <w:pPr>
        <w:autoSpaceDE w:val="0"/>
        <w:autoSpaceDN w:val="0"/>
        <w:adjustRightInd w:val="0"/>
        <w:spacing w:before="120"/>
        <w:jc w:val="both"/>
        <w:rPr>
          <w:rFonts w:ascii="Arial" w:hAnsi="Arial" w:cs="Arial"/>
          <w:sz w:val="22"/>
          <w:szCs w:val="22"/>
        </w:rPr>
      </w:pPr>
    </w:p>
    <w:p w:rsidR="008276D7" w:rsidRPr="003F2ED2" w:rsidRDefault="008276D7" w:rsidP="00312FD2">
      <w:pPr>
        <w:numPr>
          <w:ilvl w:val="0"/>
          <w:numId w:val="26"/>
        </w:numPr>
        <w:tabs>
          <w:tab w:val="clear" w:pos="900"/>
          <w:tab w:val="num" w:pos="360"/>
        </w:tabs>
        <w:spacing w:before="120"/>
        <w:ind w:left="0"/>
        <w:jc w:val="both"/>
        <w:rPr>
          <w:rFonts w:ascii="Arial" w:hAnsi="Arial" w:cs="Arial"/>
          <w:b/>
          <w:sz w:val="22"/>
          <w:szCs w:val="22"/>
          <w:u w:val="single"/>
        </w:rPr>
      </w:pPr>
      <w:r w:rsidRPr="003F2ED2">
        <w:rPr>
          <w:rFonts w:ascii="Arial" w:hAnsi="Arial" w:cs="Arial"/>
          <w:b/>
          <w:sz w:val="22"/>
          <w:szCs w:val="22"/>
          <w:u w:val="single"/>
        </w:rPr>
        <w:t>DISPOSIÇÕES FINAIS</w:t>
      </w:r>
    </w:p>
    <w:p w:rsidR="008276D7" w:rsidRPr="003F2ED2" w:rsidRDefault="008276D7" w:rsidP="00312FD2">
      <w:pPr>
        <w:numPr>
          <w:ilvl w:val="0"/>
          <w:numId w:val="27"/>
        </w:numPr>
        <w:tabs>
          <w:tab w:val="clear" w:pos="900"/>
          <w:tab w:val="num" w:pos="567"/>
        </w:tabs>
        <w:autoSpaceDE w:val="0"/>
        <w:autoSpaceDN w:val="0"/>
        <w:adjustRightInd w:val="0"/>
        <w:spacing w:before="120"/>
        <w:ind w:left="0"/>
        <w:jc w:val="both"/>
        <w:rPr>
          <w:rFonts w:ascii="Arial" w:hAnsi="Arial" w:cs="Arial"/>
          <w:sz w:val="22"/>
          <w:szCs w:val="22"/>
        </w:rPr>
      </w:pPr>
      <w:r w:rsidRPr="003F2ED2">
        <w:rPr>
          <w:rFonts w:ascii="Arial" w:hAnsi="Arial" w:cs="Arial"/>
          <w:sz w:val="22"/>
          <w:szCs w:val="22"/>
        </w:rPr>
        <w:t>A participação de qualquer proponente Vendedor no processo implica a aceitação tácita, incondicional, irrevogável e irretratável dos seus termos, regras e condições, assim como dos seus anexos.</w:t>
      </w:r>
    </w:p>
    <w:p w:rsidR="00F56EDB" w:rsidRPr="003F2ED2" w:rsidRDefault="00F56EDB" w:rsidP="00312FD2">
      <w:pPr>
        <w:numPr>
          <w:ilvl w:val="0"/>
          <w:numId w:val="27"/>
        </w:numPr>
        <w:tabs>
          <w:tab w:val="clear" w:pos="900"/>
          <w:tab w:val="num" w:pos="567"/>
        </w:tabs>
        <w:spacing w:before="120"/>
        <w:ind w:left="0"/>
        <w:jc w:val="both"/>
        <w:rPr>
          <w:rFonts w:ascii="Arial" w:hAnsi="Arial" w:cs="Arial"/>
          <w:sz w:val="22"/>
          <w:szCs w:val="22"/>
        </w:rPr>
      </w:pPr>
      <w:r w:rsidRPr="003F2ED2">
        <w:rPr>
          <w:rFonts w:ascii="Arial" w:hAnsi="Arial" w:cs="Arial"/>
          <w:sz w:val="22"/>
          <w:szCs w:val="22"/>
          <w:lang w:eastAsia="ko-KR"/>
        </w:rPr>
        <w:t>Os produtos alimentícios deverão atender ao disposto na legislação de alimentos</w:t>
      </w:r>
      <w:smartTag w:uri="urn:schemas-microsoft-com:office:smarttags" w:element="PersonName">
        <w:r w:rsidRPr="003F2ED2">
          <w:rPr>
            <w:rFonts w:ascii="Arial" w:hAnsi="Arial" w:cs="Arial"/>
            <w:sz w:val="22"/>
            <w:szCs w:val="22"/>
            <w:lang w:eastAsia="ko-KR"/>
          </w:rPr>
          <w:t>,</w:t>
        </w:r>
      </w:smartTag>
      <w:r w:rsidRPr="003F2ED2">
        <w:rPr>
          <w:rFonts w:ascii="Arial" w:hAnsi="Arial" w:cs="Arial"/>
          <w:sz w:val="22"/>
          <w:szCs w:val="22"/>
          <w:lang w:eastAsia="ko-KR"/>
        </w:rPr>
        <w:t xml:space="preserve"> estabelecida pela Agência Nacional de Vigilância Sanitária/ Ministério da Saúde e pelo Ministério da Agricultura</w:t>
      </w:r>
      <w:smartTag w:uri="urn:schemas-microsoft-com:office:smarttags" w:element="PersonName">
        <w:r w:rsidRPr="003F2ED2">
          <w:rPr>
            <w:rFonts w:ascii="Arial" w:hAnsi="Arial" w:cs="Arial"/>
            <w:sz w:val="22"/>
            <w:szCs w:val="22"/>
            <w:lang w:eastAsia="ko-KR"/>
          </w:rPr>
          <w:t>,</w:t>
        </w:r>
      </w:smartTag>
      <w:r w:rsidRPr="003F2ED2">
        <w:rPr>
          <w:rFonts w:ascii="Arial" w:hAnsi="Arial" w:cs="Arial"/>
          <w:sz w:val="22"/>
          <w:szCs w:val="22"/>
          <w:lang w:eastAsia="ko-KR"/>
        </w:rPr>
        <w:t xml:space="preserve"> Pecuária e Abastecimento;</w:t>
      </w:r>
    </w:p>
    <w:p w:rsidR="00D7606C" w:rsidRPr="003F2ED2" w:rsidRDefault="00D7606C" w:rsidP="00312FD2">
      <w:pPr>
        <w:pStyle w:val="Corpodetexto2"/>
        <w:numPr>
          <w:ilvl w:val="0"/>
          <w:numId w:val="27"/>
        </w:numPr>
        <w:tabs>
          <w:tab w:val="clear" w:pos="900"/>
          <w:tab w:val="num" w:pos="567"/>
        </w:tabs>
        <w:spacing w:before="120" w:after="0" w:line="240" w:lineRule="auto"/>
        <w:ind w:left="0"/>
        <w:jc w:val="both"/>
        <w:rPr>
          <w:rFonts w:ascii="Arial" w:hAnsi="Arial" w:cs="Arial"/>
          <w:sz w:val="22"/>
          <w:szCs w:val="22"/>
        </w:rPr>
      </w:pPr>
      <w:r w:rsidRPr="003F2ED2">
        <w:rPr>
          <w:rFonts w:ascii="Arial" w:hAnsi="Arial" w:cs="Arial"/>
          <w:sz w:val="22"/>
          <w:szCs w:val="22"/>
        </w:rPr>
        <w:t xml:space="preserve">O resultado do presente certame será divulgado no site oficial da prefeitura: </w:t>
      </w:r>
      <w:hyperlink r:id="rId8" w:history="1">
        <w:r w:rsidR="00056FDD" w:rsidRPr="00D26A51">
          <w:rPr>
            <w:rStyle w:val="Hyperlink"/>
            <w:rFonts w:ascii="Arial" w:hAnsi="Arial" w:cs="Arial"/>
            <w:sz w:val="22"/>
            <w:szCs w:val="22"/>
          </w:rPr>
          <w:t>www.pedrodetoledo.sp.gov.br</w:t>
        </w:r>
      </w:hyperlink>
      <w:r w:rsidR="00056FDD">
        <w:rPr>
          <w:rFonts w:ascii="Arial" w:hAnsi="Arial" w:cs="Arial"/>
          <w:sz w:val="22"/>
          <w:szCs w:val="22"/>
        </w:rPr>
        <w:t>.</w:t>
      </w:r>
    </w:p>
    <w:p w:rsidR="00155C72" w:rsidRDefault="00D7606C" w:rsidP="00312FD2">
      <w:pPr>
        <w:numPr>
          <w:ilvl w:val="0"/>
          <w:numId w:val="27"/>
        </w:numPr>
        <w:tabs>
          <w:tab w:val="clear" w:pos="900"/>
          <w:tab w:val="num" w:pos="567"/>
        </w:tabs>
        <w:spacing w:before="120"/>
        <w:ind w:left="0"/>
        <w:jc w:val="both"/>
        <w:rPr>
          <w:rFonts w:ascii="Arial" w:hAnsi="Arial" w:cs="Arial"/>
          <w:sz w:val="22"/>
          <w:szCs w:val="22"/>
        </w:rPr>
      </w:pPr>
      <w:r w:rsidRPr="003F2ED2">
        <w:rPr>
          <w:rFonts w:ascii="Arial" w:hAnsi="Arial" w:cs="Arial"/>
          <w:sz w:val="22"/>
          <w:szCs w:val="22"/>
        </w:rPr>
        <w:t>Integram o presente Edital:</w:t>
      </w:r>
    </w:p>
    <w:p w:rsidR="00911482" w:rsidRPr="003F2ED2" w:rsidRDefault="00911482" w:rsidP="00E402C3">
      <w:pPr>
        <w:jc w:val="both"/>
        <w:rPr>
          <w:rFonts w:ascii="Arial" w:hAnsi="Arial" w:cs="Arial"/>
          <w:sz w:val="22"/>
          <w:szCs w:val="22"/>
        </w:rPr>
      </w:pPr>
    </w:p>
    <w:p w:rsidR="00D7606C" w:rsidRPr="003F2ED2" w:rsidRDefault="00DD0AE7" w:rsidP="00DD0AE7">
      <w:pPr>
        <w:tabs>
          <w:tab w:val="left" w:pos="1560"/>
        </w:tabs>
        <w:spacing w:line="480" w:lineRule="auto"/>
        <w:jc w:val="both"/>
        <w:rPr>
          <w:rFonts w:ascii="Arial" w:hAnsi="Arial" w:cs="Arial"/>
          <w:b/>
          <w:sz w:val="22"/>
          <w:szCs w:val="22"/>
        </w:rPr>
      </w:pPr>
      <w:r>
        <w:rPr>
          <w:rFonts w:ascii="Arial" w:hAnsi="Arial" w:cs="Arial"/>
          <w:b/>
          <w:bCs/>
          <w:sz w:val="22"/>
          <w:szCs w:val="22"/>
        </w:rPr>
        <w:t>ANEXO I</w:t>
      </w:r>
      <w:r>
        <w:rPr>
          <w:rFonts w:ascii="Arial" w:hAnsi="Arial" w:cs="Arial"/>
          <w:b/>
          <w:bCs/>
          <w:sz w:val="22"/>
          <w:szCs w:val="22"/>
        </w:rPr>
        <w:tab/>
      </w:r>
      <w:r w:rsidR="00073793" w:rsidRPr="003F2ED2">
        <w:rPr>
          <w:rFonts w:ascii="Arial" w:hAnsi="Arial" w:cs="Arial"/>
          <w:b/>
          <w:bCs/>
          <w:sz w:val="22"/>
          <w:szCs w:val="22"/>
        </w:rPr>
        <w:t>-</w:t>
      </w:r>
      <w:r>
        <w:rPr>
          <w:rFonts w:ascii="Arial" w:hAnsi="Arial" w:cs="Arial"/>
          <w:b/>
          <w:bCs/>
          <w:sz w:val="22"/>
          <w:szCs w:val="22"/>
        </w:rPr>
        <w:tab/>
      </w:r>
      <w:r w:rsidR="00073793" w:rsidRPr="003F2ED2">
        <w:rPr>
          <w:rFonts w:ascii="Arial" w:hAnsi="Arial" w:cs="Arial"/>
          <w:b/>
          <w:bCs/>
          <w:sz w:val="22"/>
          <w:szCs w:val="22"/>
        </w:rPr>
        <w:t>RELAÇÃO DOS GÊNEROS ALIMENTÍCIOS;</w:t>
      </w:r>
    </w:p>
    <w:p w:rsidR="00D7606C" w:rsidRPr="003F2ED2" w:rsidRDefault="00073793" w:rsidP="00DD0AE7">
      <w:pPr>
        <w:tabs>
          <w:tab w:val="left" w:pos="1560"/>
        </w:tabs>
        <w:spacing w:line="480" w:lineRule="auto"/>
        <w:jc w:val="both"/>
        <w:rPr>
          <w:rFonts w:ascii="Arial" w:hAnsi="Arial" w:cs="Arial"/>
          <w:b/>
          <w:bCs/>
          <w:sz w:val="22"/>
          <w:szCs w:val="22"/>
        </w:rPr>
      </w:pPr>
      <w:r w:rsidRPr="003F2ED2">
        <w:rPr>
          <w:rFonts w:ascii="Arial" w:hAnsi="Arial" w:cs="Arial"/>
          <w:b/>
          <w:bCs/>
          <w:sz w:val="22"/>
          <w:szCs w:val="22"/>
        </w:rPr>
        <w:t>ANEXO II</w:t>
      </w:r>
      <w:r w:rsidR="00DD0AE7">
        <w:rPr>
          <w:rFonts w:ascii="Arial" w:hAnsi="Arial" w:cs="Arial"/>
          <w:b/>
          <w:bCs/>
          <w:sz w:val="22"/>
          <w:szCs w:val="22"/>
        </w:rPr>
        <w:tab/>
      </w:r>
      <w:r w:rsidRPr="003F2ED2">
        <w:rPr>
          <w:rFonts w:ascii="Arial" w:hAnsi="Arial" w:cs="Arial"/>
          <w:b/>
          <w:bCs/>
          <w:sz w:val="22"/>
          <w:szCs w:val="22"/>
        </w:rPr>
        <w:t>-</w:t>
      </w:r>
      <w:r w:rsidR="00DD0AE7">
        <w:rPr>
          <w:rFonts w:ascii="Arial" w:hAnsi="Arial" w:cs="Arial"/>
          <w:b/>
          <w:bCs/>
          <w:sz w:val="22"/>
          <w:szCs w:val="22"/>
        </w:rPr>
        <w:tab/>
      </w:r>
      <w:r w:rsidRPr="003F2ED2">
        <w:rPr>
          <w:rFonts w:ascii="Arial" w:hAnsi="Arial" w:cs="Arial"/>
          <w:b/>
          <w:sz w:val="22"/>
          <w:szCs w:val="22"/>
        </w:rPr>
        <w:t>PROJETO DE VENDA DE GÊNEROS ALIMENTÍCIOS DA AGRICULTURA FAMILIAR PARA ALIMENTAÇÃO ESCOLAR</w:t>
      </w:r>
      <w:r w:rsidRPr="003F2ED2">
        <w:rPr>
          <w:rFonts w:ascii="Arial" w:hAnsi="Arial" w:cs="Arial"/>
          <w:b/>
          <w:bCs/>
          <w:sz w:val="22"/>
          <w:szCs w:val="22"/>
        </w:rPr>
        <w:t>;</w:t>
      </w:r>
    </w:p>
    <w:p w:rsidR="00D7606C" w:rsidRPr="003F2ED2" w:rsidRDefault="00DD0AE7" w:rsidP="00DD0AE7">
      <w:pPr>
        <w:tabs>
          <w:tab w:val="left" w:pos="1560"/>
        </w:tabs>
        <w:spacing w:line="480" w:lineRule="auto"/>
        <w:jc w:val="both"/>
        <w:rPr>
          <w:rFonts w:ascii="Arial" w:hAnsi="Arial" w:cs="Arial"/>
          <w:b/>
          <w:bCs/>
          <w:sz w:val="22"/>
          <w:szCs w:val="22"/>
        </w:rPr>
      </w:pPr>
      <w:r>
        <w:rPr>
          <w:rFonts w:ascii="Arial" w:hAnsi="Arial" w:cs="Arial"/>
          <w:b/>
          <w:bCs/>
          <w:sz w:val="22"/>
          <w:szCs w:val="22"/>
        </w:rPr>
        <w:t>ANEXO III</w:t>
      </w:r>
      <w:r>
        <w:rPr>
          <w:rFonts w:ascii="Arial" w:hAnsi="Arial" w:cs="Arial"/>
          <w:b/>
          <w:bCs/>
          <w:sz w:val="22"/>
          <w:szCs w:val="22"/>
        </w:rPr>
        <w:tab/>
        <w:t>-</w:t>
      </w:r>
      <w:r>
        <w:rPr>
          <w:rFonts w:ascii="Arial" w:hAnsi="Arial" w:cs="Arial"/>
          <w:b/>
          <w:bCs/>
          <w:sz w:val="22"/>
          <w:szCs w:val="22"/>
        </w:rPr>
        <w:tab/>
      </w:r>
      <w:r w:rsidR="00986CA1">
        <w:rPr>
          <w:rFonts w:ascii="Arial" w:hAnsi="Arial" w:cs="Arial"/>
          <w:b/>
          <w:bCs/>
          <w:sz w:val="22"/>
          <w:szCs w:val="22"/>
        </w:rPr>
        <w:t xml:space="preserve">MODELO DA </w:t>
      </w:r>
      <w:r w:rsidR="00073793" w:rsidRPr="003F2ED2">
        <w:rPr>
          <w:rFonts w:ascii="Arial" w:hAnsi="Arial" w:cs="Arial"/>
          <w:b/>
          <w:bCs/>
          <w:sz w:val="22"/>
          <w:szCs w:val="22"/>
        </w:rPr>
        <w:t>MINUTA DO CONTRATO;</w:t>
      </w:r>
    </w:p>
    <w:p w:rsidR="000D526C" w:rsidRPr="003F2ED2" w:rsidRDefault="00621486" w:rsidP="00DD0AE7">
      <w:pPr>
        <w:tabs>
          <w:tab w:val="left" w:pos="1560"/>
        </w:tabs>
        <w:spacing w:line="480" w:lineRule="auto"/>
        <w:jc w:val="both"/>
        <w:rPr>
          <w:rFonts w:ascii="Arial" w:hAnsi="Arial" w:cs="Arial"/>
          <w:b/>
          <w:bCs/>
          <w:sz w:val="22"/>
          <w:szCs w:val="22"/>
        </w:rPr>
      </w:pPr>
      <w:r w:rsidRPr="003F2ED2">
        <w:rPr>
          <w:rFonts w:ascii="Arial" w:hAnsi="Arial" w:cs="Arial"/>
          <w:b/>
          <w:bCs/>
          <w:sz w:val="22"/>
          <w:szCs w:val="22"/>
        </w:rPr>
        <w:t>ANEXO IV</w:t>
      </w:r>
      <w:r w:rsidR="00DD0AE7">
        <w:rPr>
          <w:rFonts w:ascii="Arial" w:hAnsi="Arial" w:cs="Arial"/>
          <w:b/>
          <w:bCs/>
          <w:sz w:val="22"/>
          <w:szCs w:val="22"/>
        </w:rPr>
        <w:tab/>
      </w:r>
      <w:r w:rsidRPr="003F2ED2">
        <w:rPr>
          <w:rFonts w:ascii="Arial" w:hAnsi="Arial" w:cs="Arial"/>
          <w:b/>
          <w:bCs/>
          <w:sz w:val="22"/>
          <w:szCs w:val="22"/>
        </w:rPr>
        <w:t>-</w:t>
      </w:r>
      <w:r w:rsidR="00DD0AE7">
        <w:rPr>
          <w:rFonts w:ascii="Arial" w:hAnsi="Arial" w:cs="Arial"/>
          <w:b/>
          <w:bCs/>
          <w:sz w:val="22"/>
          <w:szCs w:val="22"/>
        </w:rPr>
        <w:tab/>
      </w:r>
      <w:r w:rsidR="000D526C" w:rsidRPr="003F2ED2">
        <w:rPr>
          <w:rFonts w:ascii="Arial" w:hAnsi="Arial" w:cs="Arial"/>
          <w:b/>
          <w:bCs/>
          <w:sz w:val="22"/>
          <w:szCs w:val="22"/>
        </w:rPr>
        <w:t>MODELO DE DECLARAÇÃO DA LICITANTE DE PLENO ATENDIMENTO AOS REQUISITOS DE HABILITAÇÃO</w:t>
      </w:r>
      <w:r w:rsidR="00E402C3">
        <w:rPr>
          <w:rFonts w:ascii="Arial" w:hAnsi="Arial" w:cs="Arial"/>
          <w:b/>
          <w:bCs/>
          <w:sz w:val="22"/>
          <w:szCs w:val="22"/>
        </w:rPr>
        <w:t>;</w:t>
      </w:r>
    </w:p>
    <w:p w:rsidR="000D526C" w:rsidRPr="003F2ED2" w:rsidRDefault="000D526C" w:rsidP="00DD0AE7">
      <w:pPr>
        <w:tabs>
          <w:tab w:val="left" w:pos="1560"/>
        </w:tabs>
        <w:spacing w:line="480" w:lineRule="auto"/>
        <w:jc w:val="both"/>
        <w:rPr>
          <w:rFonts w:ascii="Arial" w:hAnsi="Arial" w:cs="Arial"/>
          <w:b/>
          <w:bCs/>
          <w:sz w:val="22"/>
          <w:szCs w:val="22"/>
        </w:rPr>
      </w:pPr>
      <w:r w:rsidRPr="003F2ED2">
        <w:rPr>
          <w:rFonts w:ascii="Arial" w:hAnsi="Arial" w:cs="Arial"/>
          <w:b/>
          <w:bCs/>
          <w:sz w:val="22"/>
          <w:szCs w:val="22"/>
        </w:rPr>
        <w:t>A N E X O V</w:t>
      </w:r>
      <w:r w:rsidR="00DD0AE7">
        <w:rPr>
          <w:rFonts w:ascii="Arial" w:hAnsi="Arial" w:cs="Arial"/>
          <w:b/>
          <w:bCs/>
          <w:sz w:val="22"/>
          <w:szCs w:val="22"/>
        </w:rPr>
        <w:tab/>
        <w:t>-</w:t>
      </w:r>
      <w:r w:rsidR="00DD0AE7">
        <w:rPr>
          <w:rFonts w:ascii="Arial" w:hAnsi="Arial" w:cs="Arial"/>
          <w:b/>
          <w:bCs/>
          <w:sz w:val="22"/>
          <w:szCs w:val="22"/>
        </w:rPr>
        <w:tab/>
      </w:r>
      <w:r w:rsidRPr="003F2ED2">
        <w:rPr>
          <w:rFonts w:ascii="Arial" w:hAnsi="Arial" w:cs="Arial"/>
          <w:b/>
          <w:bCs/>
          <w:sz w:val="22"/>
          <w:szCs w:val="22"/>
        </w:rPr>
        <w:t>MODELO DE DECLARAÇÃO DE CONFORMIDADE</w:t>
      </w:r>
      <w:r w:rsidR="00E402C3">
        <w:rPr>
          <w:rFonts w:ascii="Arial" w:hAnsi="Arial" w:cs="Arial"/>
          <w:b/>
          <w:bCs/>
          <w:sz w:val="22"/>
          <w:szCs w:val="22"/>
        </w:rPr>
        <w:t>;</w:t>
      </w:r>
    </w:p>
    <w:p w:rsidR="00D1452E" w:rsidRPr="003F2ED2" w:rsidRDefault="00DD0AE7" w:rsidP="00DD0AE7">
      <w:pPr>
        <w:tabs>
          <w:tab w:val="left" w:pos="1560"/>
        </w:tabs>
        <w:spacing w:line="480" w:lineRule="auto"/>
        <w:jc w:val="both"/>
        <w:rPr>
          <w:rFonts w:ascii="Arial" w:hAnsi="Arial" w:cs="Arial"/>
          <w:b/>
          <w:bCs/>
          <w:sz w:val="22"/>
          <w:szCs w:val="22"/>
        </w:rPr>
      </w:pPr>
      <w:r>
        <w:rPr>
          <w:rFonts w:ascii="Arial" w:hAnsi="Arial" w:cs="Arial"/>
          <w:b/>
          <w:bCs/>
          <w:sz w:val="22"/>
          <w:szCs w:val="22"/>
        </w:rPr>
        <w:t>ANEXO VI</w:t>
      </w:r>
      <w:r>
        <w:rPr>
          <w:rFonts w:ascii="Arial" w:hAnsi="Arial" w:cs="Arial"/>
          <w:b/>
          <w:bCs/>
          <w:sz w:val="22"/>
          <w:szCs w:val="22"/>
        </w:rPr>
        <w:tab/>
      </w:r>
      <w:r w:rsidR="00621486" w:rsidRPr="003F2ED2">
        <w:rPr>
          <w:rFonts w:ascii="Arial" w:hAnsi="Arial" w:cs="Arial"/>
          <w:b/>
          <w:bCs/>
          <w:sz w:val="22"/>
          <w:szCs w:val="22"/>
        </w:rPr>
        <w:t>-</w:t>
      </w:r>
      <w:r>
        <w:rPr>
          <w:rFonts w:ascii="Arial" w:hAnsi="Arial" w:cs="Arial"/>
          <w:b/>
          <w:bCs/>
          <w:sz w:val="22"/>
          <w:szCs w:val="22"/>
        </w:rPr>
        <w:tab/>
      </w:r>
      <w:r w:rsidR="00034B9C" w:rsidRPr="003F2ED2">
        <w:rPr>
          <w:rFonts w:ascii="Arial" w:hAnsi="Arial" w:cs="Arial"/>
          <w:b/>
          <w:bCs/>
          <w:sz w:val="22"/>
          <w:szCs w:val="22"/>
        </w:rPr>
        <w:t>MODELO DE CREDENCIAMENTO DO REPRESENTANTE DO GRUPO FORMAL/INFORMAL</w:t>
      </w:r>
      <w:r w:rsidR="00986CA1">
        <w:rPr>
          <w:rFonts w:ascii="Arial" w:hAnsi="Arial" w:cs="Arial"/>
          <w:b/>
          <w:bCs/>
          <w:sz w:val="22"/>
          <w:szCs w:val="22"/>
        </w:rPr>
        <w:t xml:space="preserve"> OU FORNECEDOR INDIVIDUAL</w:t>
      </w:r>
      <w:r w:rsidR="00E402C3">
        <w:rPr>
          <w:rFonts w:ascii="Arial" w:hAnsi="Arial" w:cs="Arial"/>
          <w:b/>
          <w:bCs/>
          <w:sz w:val="22"/>
          <w:szCs w:val="22"/>
        </w:rPr>
        <w:t>.</w:t>
      </w:r>
    </w:p>
    <w:p w:rsidR="008276D7" w:rsidRPr="003F2ED2" w:rsidRDefault="008276D7" w:rsidP="005606C7">
      <w:pPr>
        <w:numPr>
          <w:ilvl w:val="0"/>
          <w:numId w:val="33"/>
        </w:numPr>
        <w:tabs>
          <w:tab w:val="clear" w:pos="900"/>
          <w:tab w:val="num" w:pos="360"/>
        </w:tabs>
        <w:spacing w:before="120"/>
        <w:ind w:left="0"/>
        <w:jc w:val="both"/>
        <w:rPr>
          <w:rFonts w:ascii="Arial" w:hAnsi="Arial" w:cs="Arial"/>
          <w:b/>
          <w:sz w:val="22"/>
          <w:szCs w:val="22"/>
          <w:u w:val="single"/>
        </w:rPr>
      </w:pPr>
      <w:r w:rsidRPr="003F2ED2">
        <w:rPr>
          <w:rFonts w:ascii="Arial" w:hAnsi="Arial" w:cs="Arial"/>
          <w:b/>
          <w:sz w:val="22"/>
          <w:szCs w:val="22"/>
          <w:u w:val="single"/>
        </w:rPr>
        <w:t>FORO</w:t>
      </w:r>
    </w:p>
    <w:p w:rsidR="00C77198" w:rsidRPr="003F2ED2" w:rsidRDefault="008276D7" w:rsidP="005606C7">
      <w:pPr>
        <w:numPr>
          <w:ilvl w:val="0"/>
          <w:numId w:val="28"/>
        </w:numPr>
        <w:tabs>
          <w:tab w:val="clear" w:pos="900"/>
          <w:tab w:val="num" w:pos="720"/>
        </w:tabs>
        <w:autoSpaceDE w:val="0"/>
        <w:autoSpaceDN w:val="0"/>
        <w:adjustRightInd w:val="0"/>
        <w:spacing w:before="120"/>
        <w:ind w:left="0"/>
        <w:jc w:val="both"/>
        <w:rPr>
          <w:rFonts w:ascii="Arial" w:hAnsi="Arial" w:cs="Arial"/>
          <w:sz w:val="22"/>
          <w:szCs w:val="22"/>
        </w:rPr>
      </w:pPr>
      <w:r w:rsidRPr="003F2ED2">
        <w:rPr>
          <w:rFonts w:ascii="Arial" w:hAnsi="Arial" w:cs="Arial"/>
          <w:sz w:val="22"/>
          <w:szCs w:val="22"/>
        </w:rPr>
        <w:t xml:space="preserve">A presente Chamada Pública é regulado pelas leis brasileiras, sendo exclusivamente competente o Foro do município de </w:t>
      </w:r>
      <w:r w:rsidR="00797A54">
        <w:rPr>
          <w:rFonts w:ascii="Arial" w:hAnsi="Arial" w:cs="Arial"/>
          <w:sz w:val="22"/>
          <w:szCs w:val="22"/>
        </w:rPr>
        <w:t>Itariri</w:t>
      </w:r>
      <w:r w:rsidRPr="003F2ED2">
        <w:rPr>
          <w:rFonts w:ascii="Arial" w:hAnsi="Arial" w:cs="Arial"/>
          <w:sz w:val="22"/>
          <w:szCs w:val="22"/>
        </w:rPr>
        <w:t xml:space="preserve"> para conhecer e julgar quaisquer questões dela decorrentes.</w:t>
      </w:r>
    </w:p>
    <w:p w:rsidR="0095088E" w:rsidRPr="003F2ED2" w:rsidRDefault="0095088E" w:rsidP="00153E0F">
      <w:pPr>
        <w:jc w:val="center"/>
        <w:rPr>
          <w:rFonts w:ascii="Arial" w:hAnsi="Arial" w:cs="Arial"/>
          <w:sz w:val="22"/>
          <w:szCs w:val="22"/>
        </w:rPr>
      </w:pPr>
    </w:p>
    <w:p w:rsidR="00153E0F" w:rsidRDefault="00153E0F" w:rsidP="00153E0F">
      <w:pPr>
        <w:jc w:val="center"/>
        <w:rPr>
          <w:rFonts w:ascii="Arial" w:hAnsi="Arial" w:cs="Arial"/>
          <w:sz w:val="22"/>
          <w:szCs w:val="22"/>
        </w:rPr>
      </w:pPr>
      <w:r w:rsidRPr="003F2ED2">
        <w:rPr>
          <w:rFonts w:ascii="Arial" w:hAnsi="Arial" w:cs="Arial"/>
          <w:sz w:val="22"/>
          <w:szCs w:val="22"/>
        </w:rPr>
        <w:t xml:space="preserve">Prefeitura Municipal de </w:t>
      </w:r>
      <w:r w:rsidR="00377D9A">
        <w:rPr>
          <w:rFonts w:ascii="Arial" w:hAnsi="Arial" w:cs="Arial"/>
          <w:sz w:val="22"/>
          <w:szCs w:val="22"/>
        </w:rPr>
        <w:t>Pedro de Toledo</w:t>
      </w:r>
      <w:r w:rsidRPr="003F2ED2">
        <w:rPr>
          <w:rFonts w:ascii="Arial" w:hAnsi="Arial" w:cs="Arial"/>
          <w:sz w:val="22"/>
          <w:szCs w:val="22"/>
        </w:rPr>
        <w:t xml:space="preserve">, </w:t>
      </w:r>
      <w:r w:rsidR="006E08F8">
        <w:rPr>
          <w:rFonts w:ascii="Arial" w:hAnsi="Arial" w:cs="Arial"/>
          <w:sz w:val="22"/>
          <w:szCs w:val="22"/>
        </w:rPr>
        <w:t>27 de abril</w:t>
      </w:r>
      <w:r w:rsidR="001710D0" w:rsidRPr="003F2ED2">
        <w:rPr>
          <w:rFonts w:ascii="Arial" w:hAnsi="Arial" w:cs="Arial"/>
          <w:sz w:val="22"/>
          <w:szCs w:val="22"/>
        </w:rPr>
        <w:t xml:space="preserve"> de 201</w:t>
      </w:r>
      <w:r w:rsidR="002D5EB9">
        <w:rPr>
          <w:rFonts w:ascii="Arial" w:hAnsi="Arial" w:cs="Arial"/>
          <w:sz w:val="22"/>
          <w:szCs w:val="22"/>
        </w:rPr>
        <w:t>8</w:t>
      </w:r>
      <w:r w:rsidRPr="003F2ED2">
        <w:rPr>
          <w:rFonts w:ascii="Arial" w:hAnsi="Arial" w:cs="Arial"/>
          <w:sz w:val="22"/>
          <w:szCs w:val="22"/>
        </w:rPr>
        <w:t>.</w:t>
      </w:r>
    </w:p>
    <w:p w:rsidR="00153E0F" w:rsidRPr="003F2ED2" w:rsidRDefault="00797A54" w:rsidP="00C01F59">
      <w:pPr>
        <w:spacing w:before="960"/>
        <w:jc w:val="center"/>
        <w:rPr>
          <w:rFonts w:ascii="Arial" w:hAnsi="Arial" w:cs="Arial"/>
          <w:b/>
          <w:bCs/>
          <w:sz w:val="22"/>
          <w:szCs w:val="22"/>
        </w:rPr>
      </w:pPr>
      <w:r>
        <w:rPr>
          <w:rFonts w:ascii="Arial" w:hAnsi="Arial" w:cs="Arial"/>
          <w:b/>
          <w:bCs/>
          <w:sz w:val="22"/>
          <w:szCs w:val="22"/>
        </w:rPr>
        <w:lastRenderedPageBreak/>
        <w:t>ELEAZAR MUNIZ JUNIOR</w:t>
      </w:r>
    </w:p>
    <w:p w:rsidR="00153E0F" w:rsidRPr="003F2ED2" w:rsidRDefault="00153E0F" w:rsidP="00153E0F">
      <w:pPr>
        <w:jc w:val="center"/>
        <w:rPr>
          <w:rFonts w:ascii="Arial" w:hAnsi="Arial" w:cs="Arial"/>
          <w:sz w:val="22"/>
          <w:szCs w:val="22"/>
        </w:rPr>
      </w:pPr>
      <w:r w:rsidRPr="003F2ED2">
        <w:rPr>
          <w:rFonts w:ascii="Arial" w:hAnsi="Arial" w:cs="Arial"/>
          <w:sz w:val="22"/>
          <w:szCs w:val="22"/>
        </w:rPr>
        <w:t>Prefeito Municipal</w:t>
      </w:r>
    </w:p>
    <w:p w:rsidR="00797A54" w:rsidRDefault="00797A54" w:rsidP="00C01F59">
      <w:pPr>
        <w:pStyle w:val="Ttulo2"/>
        <w:spacing w:before="360"/>
        <w:jc w:val="center"/>
        <w:rPr>
          <w:sz w:val="22"/>
          <w:szCs w:val="22"/>
        </w:rPr>
      </w:pPr>
    </w:p>
    <w:p w:rsidR="00D61786" w:rsidRPr="00D60757" w:rsidRDefault="000D526C" w:rsidP="00D61786">
      <w:pPr>
        <w:pStyle w:val="ecxmsonormal"/>
        <w:spacing w:after="0" w:line="360" w:lineRule="auto"/>
        <w:jc w:val="center"/>
        <w:rPr>
          <w:rFonts w:ascii="Arial" w:hAnsi="Arial" w:cs="Arial"/>
          <w:b/>
          <w:sz w:val="24"/>
          <w:szCs w:val="24"/>
        </w:rPr>
      </w:pPr>
      <w:r w:rsidRPr="00034B9C">
        <w:rPr>
          <w:rFonts w:ascii="Arial" w:hAnsi="Arial" w:cs="Arial"/>
        </w:rPr>
        <w:br w:type="page"/>
      </w:r>
      <w:r w:rsidR="00312FD2" w:rsidRPr="00D60757">
        <w:rPr>
          <w:rFonts w:ascii="Arial" w:hAnsi="Arial" w:cs="Arial"/>
          <w:b/>
          <w:sz w:val="24"/>
          <w:szCs w:val="24"/>
        </w:rPr>
        <w:lastRenderedPageBreak/>
        <w:t>ANEXO I</w:t>
      </w:r>
    </w:p>
    <w:p w:rsidR="00A644CE" w:rsidRDefault="00D61786" w:rsidP="00D60757">
      <w:pPr>
        <w:pStyle w:val="ecxmsonormal"/>
        <w:spacing w:after="0"/>
        <w:jc w:val="center"/>
        <w:rPr>
          <w:rFonts w:ascii="Arial" w:hAnsi="Arial" w:cs="Arial"/>
          <w:b/>
          <w:sz w:val="24"/>
          <w:szCs w:val="24"/>
        </w:rPr>
      </w:pPr>
      <w:r w:rsidRPr="00D60757">
        <w:rPr>
          <w:rFonts w:ascii="Arial" w:hAnsi="Arial" w:cs="Arial"/>
          <w:b/>
          <w:sz w:val="24"/>
          <w:szCs w:val="24"/>
        </w:rPr>
        <w:t>Especificação dos gêneros alimentícios para a Chamada Pública</w:t>
      </w:r>
      <w:r w:rsidR="00A644CE">
        <w:rPr>
          <w:rFonts w:ascii="Arial" w:hAnsi="Arial" w:cs="Arial"/>
          <w:b/>
          <w:sz w:val="24"/>
          <w:szCs w:val="24"/>
        </w:rPr>
        <w:t xml:space="preserve"> </w:t>
      </w:r>
      <w:r w:rsidR="003E633F" w:rsidRPr="00D60757">
        <w:rPr>
          <w:rFonts w:ascii="Arial" w:hAnsi="Arial" w:cs="Arial"/>
          <w:b/>
          <w:sz w:val="24"/>
          <w:szCs w:val="24"/>
        </w:rPr>
        <w:t xml:space="preserve">Estimativa quantitativa de gêneros alimentícios a serem adquiridos da Agricultura familiar </w:t>
      </w:r>
    </w:p>
    <w:p w:rsidR="003E633F" w:rsidRPr="00D60757" w:rsidRDefault="003E633F" w:rsidP="00D60757">
      <w:pPr>
        <w:pStyle w:val="ecxmsonormal"/>
        <w:spacing w:after="0"/>
        <w:jc w:val="center"/>
        <w:rPr>
          <w:rFonts w:ascii="Arial" w:hAnsi="Arial" w:cs="Arial"/>
          <w:b/>
          <w:sz w:val="24"/>
          <w:szCs w:val="24"/>
        </w:rPr>
      </w:pPr>
      <w:r w:rsidRPr="00D60757">
        <w:rPr>
          <w:rFonts w:ascii="Arial" w:hAnsi="Arial" w:cs="Arial"/>
          <w:b/>
          <w:sz w:val="24"/>
          <w:szCs w:val="24"/>
        </w:rPr>
        <w:t>(1</w:t>
      </w:r>
      <w:r w:rsidR="00A644CE">
        <w:rPr>
          <w:rFonts w:ascii="Arial" w:hAnsi="Arial" w:cs="Arial"/>
          <w:b/>
          <w:sz w:val="24"/>
          <w:szCs w:val="24"/>
        </w:rPr>
        <w:t>2 meses</w:t>
      </w:r>
      <w:r w:rsidRPr="00D60757">
        <w:rPr>
          <w:rFonts w:ascii="Arial" w:hAnsi="Arial" w:cs="Arial"/>
          <w:b/>
          <w:sz w:val="24"/>
          <w:szCs w:val="24"/>
        </w:rPr>
        <w:t>)</w:t>
      </w:r>
    </w:p>
    <w:p w:rsidR="003E633F" w:rsidRPr="00D60757" w:rsidRDefault="003E633F" w:rsidP="003E633F">
      <w:pPr>
        <w:jc w:val="center"/>
        <w:rPr>
          <w:rFonts w:ascii="Arial" w:hAnsi="Arial" w:cs="Arial"/>
          <w:b/>
        </w:rPr>
      </w:pPr>
    </w:p>
    <w:p w:rsidR="003E633F" w:rsidRPr="00D60757" w:rsidRDefault="003E633F" w:rsidP="003E633F">
      <w:pPr>
        <w:jc w:val="center"/>
        <w:rPr>
          <w:rFonts w:ascii="Arial" w:eastAsia="Arial Unicode MS" w:hAnsi="Arial" w:cs="Arial"/>
          <w:b/>
        </w:rPr>
      </w:pPr>
      <w:r w:rsidRPr="00D60757">
        <w:rPr>
          <w:rFonts w:ascii="Arial" w:eastAsia="Arial Unicode MS" w:hAnsi="Arial" w:cs="Arial"/>
          <w:b/>
        </w:rPr>
        <w:t>Creche Municipal</w:t>
      </w:r>
    </w:p>
    <w:p w:rsidR="003E633F" w:rsidRPr="00D60757" w:rsidRDefault="003E633F" w:rsidP="003E633F">
      <w:pPr>
        <w:jc w:val="center"/>
        <w:rPr>
          <w:rFonts w:ascii="Arial" w:eastAsia="Arial Unicode MS" w:hAnsi="Arial" w:cs="Arial"/>
          <w:b/>
        </w:rPr>
      </w:pP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5"/>
        <w:gridCol w:w="1276"/>
        <w:gridCol w:w="1317"/>
        <w:gridCol w:w="1660"/>
        <w:gridCol w:w="4926"/>
      </w:tblGrid>
      <w:tr w:rsidR="00DE65D2" w:rsidRPr="00D60757" w:rsidTr="00DE65D2">
        <w:trPr>
          <w:trHeight w:val="681"/>
          <w:jc w:val="center"/>
        </w:trPr>
        <w:tc>
          <w:tcPr>
            <w:tcW w:w="675" w:type="dxa"/>
            <w:vAlign w:val="center"/>
          </w:tcPr>
          <w:p w:rsidR="00DE65D2" w:rsidRPr="00D60757" w:rsidRDefault="00DE65D2" w:rsidP="00DE65D2">
            <w:pPr>
              <w:pStyle w:val="Corpodetexto"/>
              <w:jc w:val="center"/>
              <w:rPr>
                <w:rFonts w:ascii="Arial Narrow" w:hAnsi="Arial Narrow" w:cs="Arial"/>
                <w:b/>
                <w:bCs/>
                <w:sz w:val="16"/>
                <w:szCs w:val="16"/>
              </w:rPr>
            </w:pPr>
            <w:r>
              <w:rPr>
                <w:rFonts w:ascii="Arial Narrow" w:hAnsi="Arial Narrow" w:cs="Arial"/>
                <w:b/>
                <w:bCs/>
                <w:sz w:val="16"/>
                <w:szCs w:val="16"/>
              </w:rPr>
              <w:t>ITEM</w:t>
            </w:r>
          </w:p>
        </w:tc>
        <w:tc>
          <w:tcPr>
            <w:tcW w:w="1276" w:type="dxa"/>
            <w:vAlign w:val="center"/>
          </w:tcPr>
          <w:p w:rsidR="00DE65D2" w:rsidRPr="00D60757" w:rsidRDefault="00DE65D2" w:rsidP="00DE65D2">
            <w:pPr>
              <w:pStyle w:val="Corpodetexto"/>
              <w:jc w:val="center"/>
              <w:rPr>
                <w:rFonts w:ascii="Arial Narrow" w:hAnsi="Arial Narrow" w:cs="Arial"/>
                <w:b/>
                <w:bCs/>
                <w:sz w:val="16"/>
                <w:szCs w:val="16"/>
              </w:rPr>
            </w:pPr>
            <w:r>
              <w:rPr>
                <w:rFonts w:ascii="Arial Narrow" w:hAnsi="Arial Narrow" w:cs="Arial"/>
                <w:b/>
                <w:bCs/>
                <w:sz w:val="16"/>
                <w:szCs w:val="16"/>
              </w:rPr>
              <w:t>GENERO</w:t>
            </w:r>
          </w:p>
        </w:tc>
        <w:tc>
          <w:tcPr>
            <w:tcW w:w="1317" w:type="dxa"/>
            <w:vAlign w:val="center"/>
          </w:tcPr>
          <w:p w:rsidR="00DE65D2" w:rsidRPr="00D60757" w:rsidRDefault="00DE65D2" w:rsidP="00DE65D2">
            <w:pPr>
              <w:pStyle w:val="Corpodetexto"/>
              <w:jc w:val="center"/>
              <w:rPr>
                <w:rFonts w:ascii="Arial Narrow" w:hAnsi="Arial Narrow" w:cs="Arial"/>
                <w:b/>
                <w:bCs/>
                <w:sz w:val="16"/>
                <w:szCs w:val="16"/>
              </w:rPr>
            </w:pPr>
            <w:r>
              <w:rPr>
                <w:rFonts w:ascii="Arial Narrow" w:hAnsi="Arial Narrow" w:cs="Arial"/>
                <w:b/>
                <w:bCs/>
                <w:sz w:val="16"/>
                <w:szCs w:val="16"/>
              </w:rPr>
              <w:t>APRESENTAÇÃO</w:t>
            </w:r>
          </w:p>
        </w:tc>
        <w:tc>
          <w:tcPr>
            <w:tcW w:w="1660" w:type="dxa"/>
            <w:vAlign w:val="center"/>
          </w:tcPr>
          <w:p w:rsidR="00DE65D2" w:rsidRPr="00D60757" w:rsidRDefault="00DE65D2" w:rsidP="00DE65D2">
            <w:pPr>
              <w:pStyle w:val="Corpodetexto"/>
              <w:jc w:val="center"/>
              <w:rPr>
                <w:rFonts w:ascii="Arial Narrow" w:hAnsi="Arial Narrow" w:cs="Arial"/>
                <w:b/>
                <w:bCs/>
                <w:sz w:val="16"/>
                <w:szCs w:val="16"/>
              </w:rPr>
            </w:pPr>
            <w:r w:rsidRPr="00D60757">
              <w:rPr>
                <w:rFonts w:ascii="Arial Narrow" w:hAnsi="Arial Narrow" w:cs="Arial"/>
                <w:b/>
                <w:bCs/>
                <w:sz w:val="16"/>
                <w:szCs w:val="16"/>
              </w:rPr>
              <w:t>QUANT. A COMPRAR</w:t>
            </w:r>
          </w:p>
        </w:tc>
        <w:tc>
          <w:tcPr>
            <w:tcW w:w="4926" w:type="dxa"/>
            <w:vAlign w:val="center"/>
          </w:tcPr>
          <w:p w:rsidR="00DE65D2" w:rsidRPr="00D60757" w:rsidRDefault="00DE65D2" w:rsidP="00DE65D2">
            <w:pPr>
              <w:pStyle w:val="Corpodetexto"/>
              <w:jc w:val="center"/>
              <w:rPr>
                <w:rFonts w:ascii="Arial Narrow" w:hAnsi="Arial Narrow" w:cs="Arial"/>
                <w:b/>
                <w:bCs/>
                <w:sz w:val="16"/>
                <w:szCs w:val="16"/>
              </w:rPr>
            </w:pPr>
            <w:r w:rsidRPr="00D60757">
              <w:rPr>
                <w:rFonts w:ascii="Arial Narrow" w:hAnsi="Arial Narrow" w:cs="Arial"/>
                <w:b/>
                <w:bCs/>
                <w:sz w:val="16"/>
                <w:szCs w:val="16"/>
              </w:rPr>
              <w:t>GÊNERO</w:t>
            </w:r>
          </w:p>
        </w:tc>
      </w:tr>
      <w:tr w:rsidR="002D5EB9" w:rsidRPr="00D60757" w:rsidTr="0050434B">
        <w:trPr>
          <w:trHeight w:val="681"/>
          <w:jc w:val="center"/>
        </w:trPr>
        <w:tc>
          <w:tcPr>
            <w:tcW w:w="675" w:type="dxa"/>
            <w:vAlign w:val="center"/>
          </w:tcPr>
          <w:p w:rsidR="002D5EB9" w:rsidRPr="00DA15D5" w:rsidRDefault="002D5EB9" w:rsidP="00CA3F4F">
            <w:pPr>
              <w:pStyle w:val="Corpodetexto"/>
              <w:jc w:val="center"/>
              <w:rPr>
                <w:rFonts w:ascii="Arial Narrow" w:hAnsi="Arial Narrow" w:cs="Arial"/>
                <w:bCs/>
                <w:sz w:val="16"/>
                <w:szCs w:val="16"/>
              </w:rPr>
            </w:pPr>
            <w:r w:rsidRPr="00DA15D5">
              <w:rPr>
                <w:rFonts w:ascii="Arial Narrow" w:hAnsi="Arial Narrow" w:cs="Arial"/>
                <w:bCs/>
                <w:sz w:val="16"/>
                <w:szCs w:val="16"/>
              </w:rPr>
              <w:t>01</w:t>
            </w:r>
          </w:p>
        </w:tc>
        <w:tc>
          <w:tcPr>
            <w:tcW w:w="1276"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ABACAXI</w:t>
            </w:r>
          </w:p>
        </w:tc>
        <w:tc>
          <w:tcPr>
            <w:tcW w:w="1317"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bCs/>
                <w:sz w:val="16"/>
                <w:szCs w:val="16"/>
              </w:rPr>
              <w:t>UNIDADE</w:t>
            </w:r>
          </w:p>
        </w:tc>
        <w:tc>
          <w:tcPr>
            <w:tcW w:w="1660"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300 unidades</w:t>
            </w:r>
          </w:p>
        </w:tc>
        <w:tc>
          <w:tcPr>
            <w:tcW w:w="4926" w:type="dxa"/>
            <w:vAlign w:val="center"/>
          </w:tcPr>
          <w:p w:rsidR="002D5EB9" w:rsidRPr="00D60757" w:rsidRDefault="002D5EB9" w:rsidP="003D7B29">
            <w:pPr>
              <w:jc w:val="both"/>
              <w:rPr>
                <w:rFonts w:ascii="Arial Narrow" w:hAnsi="Arial Narrow" w:cs="Arial"/>
                <w:sz w:val="16"/>
                <w:szCs w:val="16"/>
              </w:rPr>
            </w:pPr>
            <w:r w:rsidRPr="005D0EB2">
              <w:rPr>
                <w:rFonts w:ascii="Arial Narrow" w:hAnsi="Arial Narrow" w:cs="Arial"/>
                <w:b/>
                <w:sz w:val="16"/>
                <w:szCs w:val="16"/>
              </w:rPr>
              <w:t xml:space="preserve">ABACAXI </w:t>
            </w:r>
            <w:r w:rsidRPr="004A4845">
              <w:rPr>
                <w:rFonts w:ascii="Arial Narrow" w:hAnsi="Arial Narrow"/>
                <w:color w:val="000000"/>
                <w:sz w:val="16"/>
                <w:szCs w:val="16"/>
              </w:rPr>
              <w:t>GRAU ÓTIMO DE AMADURECIMENTO NO MOMENTO DA ENTREGA, EM BOAS CONDIÇÕES DE CONSUMO, COMPACTO E FIRME; ISENTO DE ENFERMIDADE, MATERIAL TERROSO, BOLORES E UMIDADE EXTERNA ANORMAL; TAMANHO E COLORAÇÃO</w:t>
            </w:r>
          </w:p>
        </w:tc>
      </w:tr>
      <w:tr w:rsidR="002D5EB9" w:rsidRPr="00D60757" w:rsidTr="0050434B">
        <w:trPr>
          <w:trHeight w:val="405"/>
          <w:jc w:val="center"/>
        </w:trPr>
        <w:tc>
          <w:tcPr>
            <w:tcW w:w="675" w:type="dxa"/>
            <w:vAlign w:val="center"/>
          </w:tcPr>
          <w:p w:rsidR="002D5EB9" w:rsidRPr="00DA15D5" w:rsidRDefault="002D5EB9" w:rsidP="00CA3F4F">
            <w:pPr>
              <w:jc w:val="center"/>
              <w:rPr>
                <w:rFonts w:ascii="Arial Narrow" w:hAnsi="Arial Narrow" w:cs="Arial"/>
                <w:sz w:val="16"/>
                <w:szCs w:val="16"/>
              </w:rPr>
            </w:pPr>
            <w:r w:rsidRPr="00DA15D5">
              <w:rPr>
                <w:rFonts w:ascii="Arial Narrow" w:hAnsi="Arial Narrow" w:cs="Arial"/>
                <w:sz w:val="16"/>
                <w:szCs w:val="16"/>
              </w:rPr>
              <w:t>02</w:t>
            </w:r>
          </w:p>
        </w:tc>
        <w:tc>
          <w:tcPr>
            <w:tcW w:w="1276"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ABOBRINHA</w:t>
            </w:r>
          </w:p>
        </w:tc>
        <w:tc>
          <w:tcPr>
            <w:tcW w:w="1317"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150 kg</w:t>
            </w:r>
          </w:p>
        </w:tc>
        <w:tc>
          <w:tcPr>
            <w:tcW w:w="4926" w:type="dxa"/>
            <w:vAlign w:val="center"/>
          </w:tcPr>
          <w:p w:rsidR="002D5EB9" w:rsidRPr="00D60757" w:rsidRDefault="002D5EB9" w:rsidP="003D7B29">
            <w:pPr>
              <w:jc w:val="both"/>
              <w:rPr>
                <w:rFonts w:ascii="Arial Narrow" w:hAnsi="Arial Narrow" w:cs="Arial"/>
                <w:sz w:val="16"/>
                <w:szCs w:val="16"/>
              </w:rPr>
            </w:pPr>
            <w:r w:rsidRPr="00D60757">
              <w:rPr>
                <w:rFonts w:ascii="Arial Narrow" w:hAnsi="Arial Narrow" w:cs="Arial"/>
                <w:b/>
                <w:bCs/>
                <w:color w:val="000000"/>
                <w:sz w:val="16"/>
                <w:szCs w:val="16"/>
              </w:rPr>
              <w:t>ABOBRINHA BRASILEIRA OU ITALIANA</w:t>
            </w:r>
            <w:r w:rsidRPr="00D60757">
              <w:rPr>
                <w:rFonts w:ascii="Arial Narrow" w:hAnsi="Arial Narrow" w:cs="Arial"/>
                <w:color w:val="000000"/>
                <w:sz w:val="16"/>
                <w:szCs w:val="16"/>
              </w:rPr>
              <w:t>, DE PRIMEIRA QUALIDADE, COM POLPA INTACTA; TAMANHO E COLORAÇÃO UNIFORMES TÍPICOS DA VARIEDADE, SEM MANCHAS, BOLORES, LESÕES DE ORIGEM FÍSICA OU MECÂNICA (RACHADURAS, MACHUCADOS, PERFURAÇÕES E CORTES NA CASCA), LIVRE DE MATERIAL TERROSO.</w:t>
            </w:r>
          </w:p>
        </w:tc>
      </w:tr>
      <w:tr w:rsidR="00C95911" w:rsidRPr="00D60757" w:rsidTr="0050434B">
        <w:trPr>
          <w:trHeight w:val="405"/>
          <w:jc w:val="center"/>
        </w:trPr>
        <w:tc>
          <w:tcPr>
            <w:tcW w:w="675" w:type="dxa"/>
            <w:vAlign w:val="center"/>
          </w:tcPr>
          <w:p w:rsidR="00C95911" w:rsidRPr="00DA15D5" w:rsidRDefault="00C95911" w:rsidP="00CA3F4F">
            <w:pPr>
              <w:jc w:val="center"/>
              <w:rPr>
                <w:rFonts w:ascii="Arial Narrow" w:hAnsi="Arial Narrow" w:cs="Arial"/>
                <w:sz w:val="16"/>
                <w:szCs w:val="16"/>
              </w:rPr>
            </w:pPr>
            <w:r>
              <w:rPr>
                <w:rFonts w:ascii="Arial Narrow" w:hAnsi="Arial Narrow" w:cs="Arial"/>
                <w:sz w:val="16"/>
                <w:szCs w:val="16"/>
              </w:rPr>
              <w:t>03</w:t>
            </w:r>
          </w:p>
        </w:tc>
        <w:tc>
          <w:tcPr>
            <w:tcW w:w="1276" w:type="dxa"/>
            <w:vAlign w:val="center"/>
          </w:tcPr>
          <w:p w:rsidR="00C95911" w:rsidRPr="00DA15D5" w:rsidRDefault="00C95911" w:rsidP="0050434B">
            <w:pPr>
              <w:jc w:val="center"/>
              <w:rPr>
                <w:rFonts w:ascii="Arial Narrow" w:hAnsi="Arial Narrow" w:cs="Arial"/>
                <w:sz w:val="16"/>
                <w:szCs w:val="16"/>
              </w:rPr>
            </w:pPr>
            <w:r w:rsidRPr="00DA15D5">
              <w:rPr>
                <w:rFonts w:ascii="Arial Narrow" w:hAnsi="Arial Narrow" w:cs="Arial"/>
                <w:sz w:val="16"/>
                <w:szCs w:val="16"/>
              </w:rPr>
              <w:t>ABOBORA</w:t>
            </w:r>
          </w:p>
        </w:tc>
        <w:tc>
          <w:tcPr>
            <w:tcW w:w="1317" w:type="dxa"/>
            <w:vAlign w:val="center"/>
          </w:tcPr>
          <w:p w:rsidR="00C95911" w:rsidRPr="00DA15D5" w:rsidRDefault="00C95911" w:rsidP="0050434B">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C95911" w:rsidRPr="00DA15D5" w:rsidRDefault="00C95911" w:rsidP="00CA3F4F">
            <w:pPr>
              <w:jc w:val="center"/>
              <w:rPr>
                <w:rFonts w:ascii="Arial Narrow" w:hAnsi="Arial Narrow" w:cs="Arial"/>
                <w:sz w:val="16"/>
                <w:szCs w:val="16"/>
              </w:rPr>
            </w:pPr>
            <w:r w:rsidRPr="00DA15D5">
              <w:rPr>
                <w:rFonts w:ascii="Arial Narrow" w:hAnsi="Arial Narrow" w:cs="Arial"/>
                <w:sz w:val="16"/>
                <w:szCs w:val="16"/>
              </w:rPr>
              <w:t>150 kg</w:t>
            </w:r>
          </w:p>
        </w:tc>
        <w:tc>
          <w:tcPr>
            <w:tcW w:w="4926" w:type="dxa"/>
            <w:vAlign w:val="center"/>
          </w:tcPr>
          <w:p w:rsidR="00C95911" w:rsidRPr="00D60757" w:rsidRDefault="00C95911" w:rsidP="002D1FAB">
            <w:pPr>
              <w:jc w:val="both"/>
              <w:rPr>
                <w:rFonts w:ascii="Arial Narrow" w:hAnsi="Arial Narrow" w:cs="Arial"/>
                <w:sz w:val="16"/>
                <w:szCs w:val="16"/>
              </w:rPr>
            </w:pPr>
            <w:r w:rsidRPr="00A26556">
              <w:rPr>
                <w:rFonts w:ascii="Arial Narrow" w:hAnsi="Arial Narrow" w:cs="Arial"/>
                <w:b/>
                <w:sz w:val="16"/>
                <w:szCs w:val="16"/>
              </w:rPr>
              <w:t>ABÓBORA</w:t>
            </w:r>
            <w:r w:rsidRPr="00D60757">
              <w:rPr>
                <w:rFonts w:ascii="Arial Narrow" w:hAnsi="Arial Narrow" w:cs="Arial"/>
                <w:sz w:val="16"/>
                <w:szCs w:val="16"/>
              </w:rPr>
              <w:t xml:space="preserve"> </w:t>
            </w:r>
            <w:r w:rsidRPr="00D60757">
              <w:rPr>
                <w:rFonts w:ascii="Arial Narrow" w:hAnsi="Arial Narrow" w:cs="Arial"/>
                <w:color w:val="000000"/>
                <w:sz w:val="16"/>
                <w:szCs w:val="16"/>
              </w:rPr>
              <w:t>DE PRIMEIRA QUALIDADE, COM POLPA INTACTA; TAMANHO E COLORAÇÃO UNIFORMES TÍPICOS DA VARIEDADE, SEM MANCHAS, BOLORES, LESÕES DE ORIGEM FÍSICA OU MECÂNICA (RACHADURAS, MACHUCADOS, PERFURAÇÕES E CORTES NA CASCA), LIVRE DE MATERIAL TERROSO.</w:t>
            </w:r>
          </w:p>
        </w:tc>
      </w:tr>
      <w:tr w:rsidR="002D5EB9" w:rsidRPr="00D60757" w:rsidTr="0050434B">
        <w:trPr>
          <w:trHeight w:val="405"/>
          <w:jc w:val="center"/>
        </w:trPr>
        <w:tc>
          <w:tcPr>
            <w:tcW w:w="675" w:type="dxa"/>
            <w:vAlign w:val="center"/>
          </w:tcPr>
          <w:p w:rsidR="002D5EB9" w:rsidRPr="00DA15D5" w:rsidRDefault="002D5EB9" w:rsidP="00CA3F4F">
            <w:pPr>
              <w:jc w:val="center"/>
              <w:rPr>
                <w:rFonts w:ascii="Arial Narrow" w:hAnsi="Arial Narrow" w:cs="Arial"/>
                <w:sz w:val="16"/>
                <w:szCs w:val="16"/>
              </w:rPr>
            </w:pPr>
            <w:r>
              <w:rPr>
                <w:rFonts w:ascii="Arial Narrow" w:hAnsi="Arial Narrow" w:cs="Arial"/>
                <w:sz w:val="16"/>
                <w:szCs w:val="16"/>
              </w:rPr>
              <w:t>04</w:t>
            </w:r>
          </w:p>
        </w:tc>
        <w:tc>
          <w:tcPr>
            <w:tcW w:w="1276"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ACEROLA</w:t>
            </w:r>
          </w:p>
        </w:tc>
        <w:tc>
          <w:tcPr>
            <w:tcW w:w="1317"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 xml:space="preserve">100 kg </w:t>
            </w:r>
          </w:p>
        </w:tc>
        <w:tc>
          <w:tcPr>
            <w:tcW w:w="4926" w:type="dxa"/>
            <w:vAlign w:val="center"/>
          </w:tcPr>
          <w:p w:rsidR="002D5EB9" w:rsidRPr="00D60757" w:rsidRDefault="002D5EB9" w:rsidP="003D7B29">
            <w:pPr>
              <w:jc w:val="both"/>
              <w:rPr>
                <w:rFonts w:ascii="Arial Narrow" w:hAnsi="Arial Narrow" w:cs="Arial"/>
                <w:sz w:val="16"/>
                <w:szCs w:val="16"/>
              </w:rPr>
            </w:pPr>
            <w:r w:rsidRPr="00A26556">
              <w:rPr>
                <w:rFonts w:ascii="Arial Narrow" w:hAnsi="Arial Narrow" w:cs="Arial"/>
                <w:b/>
                <w:sz w:val="16"/>
                <w:szCs w:val="16"/>
              </w:rPr>
              <w:t xml:space="preserve">ACEROLA </w:t>
            </w:r>
            <w:r>
              <w:rPr>
                <w:rFonts w:ascii="Arial Narrow" w:hAnsi="Arial Narrow"/>
                <w:color w:val="000000"/>
                <w:sz w:val="16"/>
                <w:szCs w:val="16"/>
              </w:rPr>
              <w:t>BEM DESENVOLVIDA</w:t>
            </w:r>
            <w:r w:rsidRPr="004A4845">
              <w:rPr>
                <w:rFonts w:ascii="Arial Narrow" w:hAnsi="Arial Narrow"/>
                <w:color w:val="000000"/>
                <w:sz w:val="16"/>
                <w:szCs w:val="16"/>
              </w:rPr>
              <w:t>, RICO EM SUMO, GRAU ÓTIMO DE AMADURECIMENTO. ISENTO DE PARASITAS, ENFERMIDADES, MATERIAL TERROSO E LESÕES DE ORIGEM MECÂNICA E FÍSICA (RACHADURAS, PERFURAÇÕES E CORTES).</w:t>
            </w:r>
          </w:p>
        </w:tc>
      </w:tr>
      <w:tr w:rsidR="00C95911" w:rsidRPr="00D60757" w:rsidTr="0050434B">
        <w:trPr>
          <w:trHeight w:val="405"/>
          <w:jc w:val="center"/>
        </w:trPr>
        <w:tc>
          <w:tcPr>
            <w:tcW w:w="675" w:type="dxa"/>
            <w:vAlign w:val="center"/>
          </w:tcPr>
          <w:p w:rsidR="00C95911" w:rsidRPr="00DA15D5" w:rsidRDefault="00C95911" w:rsidP="00CA3F4F">
            <w:pPr>
              <w:jc w:val="center"/>
              <w:rPr>
                <w:rFonts w:ascii="Arial Narrow" w:hAnsi="Arial Narrow" w:cs="Arial"/>
                <w:sz w:val="16"/>
                <w:szCs w:val="16"/>
              </w:rPr>
            </w:pPr>
            <w:r>
              <w:rPr>
                <w:rFonts w:ascii="Arial Narrow" w:hAnsi="Arial Narrow" w:cs="Arial"/>
                <w:sz w:val="16"/>
                <w:szCs w:val="16"/>
              </w:rPr>
              <w:t>05</w:t>
            </w:r>
          </w:p>
        </w:tc>
        <w:tc>
          <w:tcPr>
            <w:tcW w:w="1276" w:type="dxa"/>
            <w:vAlign w:val="center"/>
          </w:tcPr>
          <w:p w:rsidR="00C95911" w:rsidRPr="00DA15D5" w:rsidRDefault="00C95911" w:rsidP="0050434B">
            <w:pPr>
              <w:jc w:val="center"/>
              <w:rPr>
                <w:rFonts w:ascii="Arial Narrow" w:hAnsi="Arial Narrow" w:cs="Arial"/>
                <w:sz w:val="16"/>
                <w:szCs w:val="16"/>
              </w:rPr>
            </w:pPr>
            <w:r w:rsidRPr="00DA15D5">
              <w:rPr>
                <w:rFonts w:ascii="Arial Narrow" w:hAnsi="Arial Narrow" w:cs="Arial"/>
                <w:sz w:val="16"/>
                <w:szCs w:val="16"/>
              </w:rPr>
              <w:t>ACELGA</w:t>
            </w:r>
          </w:p>
        </w:tc>
        <w:tc>
          <w:tcPr>
            <w:tcW w:w="1317" w:type="dxa"/>
            <w:vAlign w:val="center"/>
          </w:tcPr>
          <w:p w:rsidR="00C95911" w:rsidRPr="00DA15D5" w:rsidRDefault="00C95911" w:rsidP="0050434B">
            <w:pPr>
              <w:jc w:val="center"/>
              <w:rPr>
                <w:rFonts w:ascii="Arial Narrow" w:hAnsi="Arial Narrow" w:cs="Arial"/>
                <w:sz w:val="16"/>
                <w:szCs w:val="16"/>
              </w:rPr>
            </w:pPr>
            <w:r>
              <w:rPr>
                <w:rFonts w:ascii="Arial Narrow" w:hAnsi="Arial Narrow" w:cs="Arial"/>
                <w:bCs/>
                <w:sz w:val="16"/>
                <w:szCs w:val="16"/>
              </w:rPr>
              <w:t>UNIDADE</w:t>
            </w:r>
          </w:p>
        </w:tc>
        <w:tc>
          <w:tcPr>
            <w:tcW w:w="1660" w:type="dxa"/>
            <w:vAlign w:val="center"/>
          </w:tcPr>
          <w:p w:rsidR="00C95911" w:rsidRPr="00DA15D5" w:rsidRDefault="00C95911" w:rsidP="00CA3F4F">
            <w:pPr>
              <w:jc w:val="center"/>
              <w:rPr>
                <w:rFonts w:ascii="Arial Narrow" w:hAnsi="Arial Narrow" w:cs="Arial"/>
                <w:sz w:val="16"/>
                <w:szCs w:val="16"/>
              </w:rPr>
            </w:pPr>
            <w:r w:rsidRPr="00DA15D5">
              <w:rPr>
                <w:rFonts w:ascii="Arial Narrow" w:hAnsi="Arial Narrow" w:cs="Arial"/>
                <w:sz w:val="16"/>
                <w:szCs w:val="16"/>
              </w:rPr>
              <w:t>200 unidades</w:t>
            </w:r>
          </w:p>
        </w:tc>
        <w:tc>
          <w:tcPr>
            <w:tcW w:w="4926" w:type="dxa"/>
            <w:vAlign w:val="center"/>
          </w:tcPr>
          <w:p w:rsidR="00C95911" w:rsidRPr="00D60757" w:rsidRDefault="00C95911" w:rsidP="002D1FAB">
            <w:pPr>
              <w:jc w:val="both"/>
              <w:rPr>
                <w:rFonts w:ascii="Arial Narrow" w:hAnsi="Arial Narrow" w:cs="Arial"/>
                <w:sz w:val="16"/>
                <w:szCs w:val="16"/>
              </w:rPr>
            </w:pPr>
            <w:r w:rsidRPr="00D60757">
              <w:rPr>
                <w:rFonts w:ascii="Arial Narrow" w:hAnsi="Arial Narrow" w:cs="Arial"/>
                <w:b/>
                <w:bCs/>
                <w:color w:val="000000"/>
                <w:sz w:val="16"/>
                <w:szCs w:val="16"/>
              </w:rPr>
              <w:t>ACELGA</w:t>
            </w:r>
            <w:r w:rsidRPr="00D60757">
              <w:rPr>
                <w:rFonts w:ascii="Arial Narrow" w:hAnsi="Arial Narrow" w:cs="Arial"/>
                <w:color w:val="000000"/>
                <w:sz w:val="16"/>
                <w:szCs w:val="16"/>
              </w:rPr>
              <w:t>; FRESCA; DE PRIMEIRA; DEVENDO SER BEM DESENVOLVIDA; COM PESO MÉDIO DE 1,5KG; COM FOLHAS FIRMES E INTACTAS; ISENTA DE ENFERMIDADES, MATERIAL TERROSO E UMIDADE EXTERNA ANORMAL; LIVRE DE RESÍDUOS DE FERTILIZANTES SUJIDADES, PARASITAS E LARVAS; SEM DANOS FÍSICOS E MECÂNICOS ORIUNDOS DO MANUSEIO E TRANSPORTE; E SUAS CONDIÇÕES DEVERÃO ESTAR DE ACORDO COM A RESOLUCAO RDC 272/05.</w:t>
            </w:r>
          </w:p>
        </w:tc>
      </w:tr>
      <w:tr w:rsidR="002D5EB9" w:rsidRPr="00D60757" w:rsidTr="0050434B">
        <w:trPr>
          <w:trHeight w:val="405"/>
          <w:jc w:val="center"/>
        </w:trPr>
        <w:tc>
          <w:tcPr>
            <w:tcW w:w="675" w:type="dxa"/>
            <w:vAlign w:val="center"/>
          </w:tcPr>
          <w:p w:rsidR="002D5EB9" w:rsidRPr="00DA15D5" w:rsidRDefault="002D5EB9" w:rsidP="00CA3F4F">
            <w:pPr>
              <w:jc w:val="center"/>
              <w:rPr>
                <w:rFonts w:ascii="Arial Narrow" w:hAnsi="Arial Narrow" w:cs="Arial"/>
                <w:sz w:val="16"/>
                <w:szCs w:val="16"/>
              </w:rPr>
            </w:pPr>
            <w:r>
              <w:rPr>
                <w:rFonts w:ascii="Arial Narrow" w:hAnsi="Arial Narrow" w:cs="Arial"/>
                <w:sz w:val="16"/>
                <w:szCs w:val="16"/>
              </w:rPr>
              <w:t>06</w:t>
            </w:r>
          </w:p>
        </w:tc>
        <w:tc>
          <w:tcPr>
            <w:tcW w:w="1276"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ALFACE</w:t>
            </w:r>
          </w:p>
        </w:tc>
        <w:tc>
          <w:tcPr>
            <w:tcW w:w="1317"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bCs/>
                <w:sz w:val="16"/>
                <w:szCs w:val="16"/>
              </w:rPr>
              <w:t>UNIDADE</w:t>
            </w:r>
          </w:p>
        </w:tc>
        <w:tc>
          <w:tcPr>
            <w:tcW w:w="1660" w:type="dxa"/>
            <w:vAlign w:val="center"/>
          </w:tcPr>
          <w:p w:rsidR="002D5EB9" w:rsidRPr="00DA15D5" w:rsidRDefault="002D5EB9" w:rsidP="003D7B29">
            <w:pPr>
              <w:jc w:val="center"/>
              <w:rPr>
                <w:rFonts w:ascii="Arial Narrow" w:hAnsi="Arial Narrow" w:cs="Arial"/>
                <w:sz w:val="16"/>
                <w:szCs w:val="16"/>
              </w:rPr>
            </w:pPr>
            <w:r>
              <w:rPr>
                <w:rFonts w:ascii="Arial Narrow" w:hAnsi="Arial Narrow" w:cs="Arial"/>
                <w:sz w:val="16"/>
                <w:szCs w:val="16"/>
              </w:rPr>
              <w:t>25</w:t>
            </w:r>
            <w:r w:rsidRPr="00DA15D5">
              <w:rPr>
                <w:rFonts w:ascii="Arial Narrow" w:hAnsi="Arial Narrow" w:cs="Arial"/>
                <w:sz w:val="16"/>
                <w:szCs w:val="16"/>
              </w:rPr>
              <w:t>0 unidades</w:t>
            </w:r>
          </w:p>
        </w:tc>
        <w:tc>
          <w:tcPr>
            <w:tcW w:w="4926" w:type="dxa"/>
            <w:vAlign w:val="center"/>
          </w:tcPr>
          <w:p w:rsidR="002D5EB9" w:rsidRPr="00D60757" w:rsidRDefault="002D5EB9" w:rsidP="003D7B29">
            <w:pPr>
              <w:jc w:val="both"/>
              <w:rPr>
                <w:rFonts w:ascii="Arial Narrow" w:hAnsi="Arial Narrow" w:cs="Arial"/>
                <w:sz w:val="16"/>
                <w:szCs w:val="16"/>
              </w:rPr>
            </w:pPr>
            <w:r w:rsidRPr="00D60757">
              <w:rPr>
                <w:rFonts w:ascii="Arial Narrow" w:hAnsi="Arial Narrow" w:cs="Arial"/>
                <w:b/>
                <w:bCs/>
                <w:color w:val="000000"/>
                <w:sz w:val="16"/>
                <w:szCs w:val="16"/>
              </w:rPr>
              <w:t>ALFACE</w:t>
            </w:r>
            <w:r w:rsidRPr="00D60757">
              <w:rPr>
                <w:rFonts w:ascii="Arial Narrow" w:hAnsi="Arial Narrow" w:cs="Arial"/>
                <w:color w:val="000000"/>
                <w:sz w:val="16"/>
                <w:szCs w:val="16"/>
              </w:rPr>
              <w:t>; CRESPA OU LISA; FRESCA; DE PRIMEIRA; TAMANHO E COLORAÇÃO UNIFORMES; DEVENDO SER BEM DESENVOLVIDA; FIRME E INTACTA; ISENTA DE ENFERMIDADES, MATERIAL TERROSO E UMIDADE EXTERNA ANORMAL; LIVRE DE RESÍDUOS DE FERTILIZANTES, SUJIDADES, PARASITAS E LARVAS; SEM DANOS FÍSICOS E MECÂNICOS ORIUNDOS DO MANUSEIO E TRANSPORTE; COM PESO MÉDIO DE 500 GRAMAS A UNIDADE; E SUAS CONDIÇÕES DEVERÃO ESTAR DE ACORDO COM A RESOLUCAO RDC 272/05.</w:t>
            </w:r>
          </w:p>
        </w:tc>
      </w:tr>
      <w:tr w:rsidR="002D5EB9" w:rsidRPr="00D60757" w:rsidTr="0050434B">
        <w:trPr>
          <w:trHeight w:val="405"/>
          <w:jc w:val="center"/>
        </w:trPr>
        <w:tc>
          <w:tcPr>
            <w:tcW w:w="675" w:type="dxa"/>
            <w:vAlign w:val="center"/>
          </w:tcPr>
          <w:p w:rsidR="002D5EB9" w:rsidRPr="00DA15D5" w:rsidRDefault="002D5EB9" w:rsidP="00CA3F4F">
            <w:pPr>
              <w:jc w:val="center"/>
              <w:rPr>
                <w:rFonts w:ascii="Arial Narrow" w:hAnsi="Arial Narrow" w:cs="Arial"/>
                <w:sz w:val="16"/>
                <w:szCs w:val="16"/>
              </w:rPr>
            </w:pPr>
            <w:r w:rsidRPr="00DA15D5">
              <w:rPr>
                <w:rFonts w:ascii="Arial Narrow" w:hAnsi="Arial Narrow" w:cs="Arial"/>
                <w:sz w:val="16"/>
                <w:szCs w:val="16"/>
              </w:rPr>
              <w:t>07</w:t>
            </w:r>
          </w:p>
        </w:tc>
        <w:tc>
          <w:tcPr>
            <w:tcW w:w="1276"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ALHO</w:t>
            </w:r>
            <w:r>
              <w:rPr>
                <w:rFonts w:ascii="Arial Narrow" w:hAnsi="Arial Narrow" w:cs="Arial"/>
                <w:sz w:val="16"/>
                <w:szCs w:val="16"/>
              </w:rPr>
              <w:t xml:space="preserve"> BRANCO</w:t>
            </w:r>
          </w:p>
        </w:tc>
        <w:tc>
          <w:tcPr>
            <w:tcW w:w="1317"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2D5EB9" w:rsidRPr="00DA15D5" w:rsidRDefault="002D5EB9" w:rsidP="003D7B29">
            <w:pPr>
              <w:jc w:val="center"/>
              <w:rPr>
                <w:rFonts w:ascii="Arial Narrow" w:hAnsi="Arial Narrow" w:cs="Arial"/>
                <w:sz w:val="16"/>
                <w:szCs w:val="16"/>
              </w:rPr>
            </w:pPr>
            <w:r>
              <w:rPr>
                <w:rFonts w:ascii="Arial Narrow" w:hAnsi="Arial Narrow" w:cs="Arial"/>
                <w:sz w:val="16"/>
                <w:szCs w:val="16"/>
              </w:rPr>
              <w:t>160</w:t>
            </w:r>
            <w:r w:rsidRPr="00DA15D5">
              <w:rPr>
                <w:rFonts w:ascii="Arial Narrow" w:hAnsi="Arial Narrow" w:cs="Arial"/>
                <w:sz w:val="16"/>
                <w:szCs w:val="16"/>
              </w:rPr>
              <w:t xml:space="preserve"> kg</w:t>
            </w:r>
          </w:p>
        </w:tc>
        <w:tc>
          <w:tcPr>
            <w:tcW w:w="4926" w:type="dxa"/>
            <w:vAlign w:val="center"/>
          </w:tcPr>
          <w:p w:rsidR="002D5EB9" w:rsidRPr="00D60757" w:rsidRDefault="002D5EB9" w:rsidP="003D7B29">
            <w:pPr>
              <w:jc w:val="both"/>
              <w:rPr>
                <w:rFonts w:ascii="Arial Narrow" w:hAnsi="Arial Narrow" w:cs="Arial"/>
                <w:sz w:val="16"/>
                <w:szCs w:val="16"/>
              </w:rPr>
            </w:pPr>
            <w:r w:rsidRPr="00D60757">
              <w:rPr>
                <w:rFonts w:ascii="Arial Narrow" w:hAnsi="Arial Narrow" w:cs="Arial"/>
                <w:b/>
                <w:bCs/>
                <w:color w:val="000000"/>
                <w:sz w:val="16"/>
                <w:szCs w:val="16"/>
              </w:rPr>
              <w:t>ALHO</w:t>
            </w:r>
            <w:r w:rsidRPr="00D60757">
              <w:rPr>
                <w:rFonts w:ascii="Arial Narrow" w:hAnsi="Arial Narrow" w:cs="Arial"/>
                <w:color w:val="000000"/>
                <w:sz w:val="16"/>
                <w:szCs w:val="16"/>
              </w:rPr>
              <w:t>; BULBO INTEIRIÇO, NACIONAL, DE 1ª QUALIDADE; FIRME E INTACTO. SEM LESÕES DE ORIGEM FÍSICA OU MECÂNICA, PERFURAÇÕES E CORTES; TAMANHO E COLORAÇÃO UNIFORMES; DEVENDO SER BEM DESENVOLVIDO; ISENTO DE SUJIDADES, PARASITAS E LARVAS. SUAS CONDIÇÕES DEVERÃO ESTAR DE ACORDO COM A RDC 272/05.</w:t>
            </w:r>
          </w:p>
        </w:tc>
      </w:tr>
      <w:tr w:rsidR="002D5EB9" w:rsidRPr="00D60757" w:rsidTr="0050434B">
        <w:trPr>
          <w:trHeight w:val="405"/>
          <w:jc w:val="center"/>
        </w:trPr>
        <w:tc>
          <w:tcPr>
            <w:tcW w:w="675" w:type="dxa"/>
            <w:vAlign w:val="center"/>
          </w:tcPr>
          <w:p w:rsidR="002D5EB9" w:rsidRPr="00DA15D5" w:rsidRDefault="002D5EB9" w:rsidP="00CA3F4F">
            <w:pPr>
              <w:jc w:val="center"/>
              <w:rPr>
                <w:rFonts w:ascii="Arial Narrow" w:hAnsi="Arial Narrow" w:cs="Arial"/>
                <w:sz w:val="16"/>
                <w:szCs w:val="16"/>
              </w:rPr>
            </w:pPr>
            <w:r w:rsidRPr="00DA15D5">
              <w:rPr>
                <w:rFonts w:ascii="Arial Narrow" w:hAnsi="Arial Narrow" w:cs="Arial"/>
                <w:sz w:val="16"/>
                <w:szCs w:val="16"/>
              </w:rPr>
              <w:t>08</w:t>
            </w:r>
          </w:p>
        </w:tc>
        <w:tc>
          <w:tcPr>
            <w:tcW w:w="1276"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BANANA NANICA</w:t>
            </w:r>
          </w:p>
        </w:tc>
        <w:tc>
          <w:tcPr>
            <w:tcW w:w="1317"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2000 kg</w:t>
            </w:r>
          </w:p>
        </w:tc>
        <w:tc>
          <w:tcPr>
            <w:tcW w:w="4926" w:type="dxa"/>
            <w:vAlign w:val="center"/>
          </w:tcPr>
          <w:p w:rsidR="002D5EB9" w:rsidRPr="00D60757" w:rsidRDefault="002D5EB9" w:rsidP="003D7B29">
            <w:pPr>
              <w:jc w:val="both"/>
              <w:rPr>
                <w:rFonts w:ascii="Arial Narrow" w:hAnsi="Arial Narrow" w:cs="Arial"/>
                <w:sz w:val="16"/>
                <w:szCs w:val="16"/>
              </w:rPr>
            </w:pPr>
            <w:r w:rsidRPr="00D60757">
              <w:rPr>
                <w:rFonts w:ascii="Arial Narrow" w:hAnsi="Arial Narrow" w:cs="Arial"/>
                <w:b/>
                <w:bCs/>
                <w:color w:val="000000"/>
                <w:sz w:val="16"/>
                <w:szCs w:val="16"/>
              </w:rPr>
              <w:t>BANANA NANICA</w:t>
            </w:r>
            <w:r w:rsidRPr="00D60757">
              <w:rPr>
                <w:rFonts w:ascii="Arial Narrow" w:hAnsi="Arial Narrow" w:cs="Arial"/>
                <w:color w:val="000000"/>
                <w:sz w:val="16"/>
                <w:szCs w:val="16"/>
              </w:rPr>
              <w:t>; EM PENCAS; DE PRIMEIRA QUALIDADE, EM PONTO DE AMADURECIMENTO IDEAL PARA CONSUMO APÓS DOIS DIAS DA ENTREGA ;TAMANHO E COLORAÇÃO UNIFORMES; COM POLPA FIRME E INTACTA; DEVENDO SER BEM DESENVOLVIDA; SEM DANOS FÍSICOS E MECÂNICOS ORIUNDOS DO MANUSEIO E TRANSPORTE; E SUAS CONDIÇÕES DEVERÃO ESTAR DE ACORDO COM A RESOLUCAO RDC 272/05 E SUAS ALTERAÇÕES POSTERIORES.</w:t>
            </w:r>
          </w:p>
        </w:tc>
      </w:tr>
      <w:tr w:rsidR="002D5EB9" w:rsidRPr="00D60757" w:rsidTr="0050434B">
        <w:trPr>
          <w:trHeight w:val="405"/>
          <w:jc w:val="center"/>
        </w:trPr>
        <w:tc>
          <w:tcPr>
            <w:tcW w:w="675" w:type="dxa"/>
            <w:vAlign w:val="center"/>
          </w:tcPr>
          <w:p w:rsidR="002D5EB9" w:rsidRPr="00DA15D5" w:rsidRDefault="002D5EB9" w:rsidP="00CA3F4F">
            <w:pPr>
              <w:jc w:val="center"/>
              <w:rPr>
                <w:rFonts w:ascii="Arial Narrow" w:hAnsi="Arial Narrow" w:cs="Arial"/>
                <w:sz w:val="16"/>
                <w:szCs w:val="16"/>
              </w:rPr>
            </w:pPr>
            <w:r w:rsidRPr="00DA15D5">
              <w:rPr>
                <w:rFonts w:ascii="Arial Narrow" w:hAnsi="Arial Narrow" w:cs="Arial"/>
                <w:sz w:val="16"/>
                <w:szCs w:val="16"/>
              </w:rPr>
              <w:t>09</w:t>
            </w:r>
          </w:p>
        </w:tc>
        <w:tc>
          <w:tcPr>
            <w:tcW w:w="1276"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BANANA PRATA</w:t>
            </w:r>
          </w:p>
        </w:tc>
        <w:tc>
          <w:tcPr>
            <w:tcW w:w="1317"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2000 kg</w:t>
            </w:r>
          </w:p>
        </w:tc>
        <w:tc>
          <w:tcPr>
            <w:tcW w:w="4926" w:type="dxa"/>
            <w:vAlign w:val="center"/>
          </w:tcPr>
          <w:p w:rsidR="002D5EB9" w:rsidRPr="00D60757" w:rsidRDefault="002D5EB9" w:rsidP="003D7B29">
            <w:pPr>
              <w:jc w:val="both"/>
              <w:rPr>
                <w:rFonts w:ascii="Arial Narrow" w:hAnsi="Arial Narrow" w:cs="Arial"/>
                <w:sz w:val="16"/>
                <w:szCs w:val="16"/>
              </w:rPr>
            </w:pPr>
            <w:r w:rsidRPr="00D60757">
              <w:rPr>
                <w:rFonts w:ascii="Arial Narrow" w:hAnsi="Arial Narrow" w:cs="Arial"/>
                <w:b/>
                <w:bCs/>
                <w:color w:val="000000"/>
                <w:sz w:val="16"/>
                <w:szCs w:val="16"/>
              </w:rPr>
              <w:t>BANANA PRATA</w:t>
            </w:r>
            <w:r w:rsidRPr="00D60757">
              <w:rPr>
                <w:rFonts w:ascii="Arial Narrow" w:hAnsi="Arial Narrow" w:cs="Arial"/>
                <w:color w:val="000000"/>
                <w:sz w:val="16"/>
                <w:szCs w:val="16"/>
              </w:rPr>
              <w:t>; EM PENCAS; DE PRIMEIRA QUALIDADE, EM PONTO DE AMADURECIMENTO IDEAL PARA CONSUMO APÓS DOIS DIAS DA ENTREGA; TAMANHO E COLORAÇÃO UNIFORMES; COM POLPA FIRME E INTACTA; DEVENDO SER BEM DESENVOLVIDA; SEM DANOS FÍSICOS E MECÂNICOS ORIUNDOS DO MANUSEIO E TRANSPORTE; E SUAS CONDIÇÕES DEVERÃO ESTAR DE ACORDO COM A RESOLUCAO RDC 272/05 E SUAS ALTERAÇÕES POSTERIORES.</w:t>
            </w:r>
          </w:p>
        </w:tc>
      </w:tr>
      <w:tr w:rsidR="002D5EB9" w:rsidRPr="00D60757" w:rsidTr="0050434B">
        <w:trPr>
          <w:trHeight w:val="405"/>
          <w:jc w:val="center"/>
        </w:trPr>
        <w:tc>
          <w:tcPr>
            <w:tcW w:w="675" w:type="dxa"/>
            <w:vAlign w:val="center"/>
          </w:tcPr>
          <w:p w:rsidR="002D5EB9" w:rsidRPr="00DA15D5" w:rsidRDefault="002D5EB9" w:rsidP="00CA3F4F">
            <w:pPr>
              <w:jc w:val="center"/>
              <w:rPr>
                <w:rFonts w:ascii="Arial Narrow" w:hAnsi="Arial Narrow" w:cs="Arial"/>
                <w:sz w:val="16"/>
                <w:szCs w:val="16"/>
              </w:rPr>
            </w:pPr>
            <w:r w:rsidRPr="00DA15D5">
              <w:rPr>
                <w:rFonts w:ascii="Arial Narrow" w:hAnsi="Arial Narrow" w:cs="Arial"/>
                <w:sz w:val="16"/>
                <w:szCs w:val="16"/>
              </w:rPr>
              <w:t>10</w:t>
            </w:r>
          </w:p>
        </w:tc>
        <w:tc>
          <w:tcPr>
            <w:tcW w:w="1276"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sz w:val="16"/>
                <w:szCs w:val="16"/>
              </w:rPr>
              <w:t>BATATA</w:t>
            </w:r>
          </w:p>
        </w:tc>
        <w:tc>
          <w:tcPr>
            <w:tcW w:w="1317" w:type="dxa"/>
            <w:vAlign w:val="center"/>
          </w:tcPr>
          <w:p w:rsidR="002D5EB9" w:rsidRPr="00DA15D5" w:rsidRDefault="002D5EB9"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2D5EB9" w:rsidRPr="00DA15D5" w:rsidRDefault="002D5EB9" w:rsidP="003D7B29">
            <w:pPr>
              <w:jc w:val="center"/>
              <w:rPr>
                <w:rFonts w:ascii="Arial Narrow" w:hAnsi="Arial Narrow" w:cs="Arial"/>
                <w:sz w:val="16"/>
                <w:szCs w:val="16"/>
              </w:rPr>
            </w:pPr>
            <w:r>
              <w:rPr>
                <w:rFonts w:ascii="Arial Narrow" w:hAnsi="Arial Narrow" w:cs="Arial"/>
                <w:sz w:val="16"/>
                <w:szCs w:val="16"/>
              </w:rPr>
              <w:t>50</w:t>
            </w:r>
            <w:r w:rsidRPr="00DA15D5">
              <w:rPr>
                <w:rFonts w:ascii="Arial Narrow" w:hAnsi="Arial Narrow" w:cs="Arial"/>
                <w:sz w:val="16"/>
                <w:szCs w:val="16"/>
              </w:rPr>
              <w:t>0 kg</w:t>
            </w:r>
          </w:p>
        </w:tc>
        <w:tc>
          <w:tcPr>
            <w:tcW w:w="4926" w:type="dxa"/>
            <w:vAlign w:val="center"/>
          </w:tcPr>
          <w:p w:rsidR="002D5EB9" w:rsidRPr="00D60757" w:rsidRDefault="002D5EB9" w:rsidP="003D7B29">
            <w:pPr>
              <w:jc w:val="both"/>
              <w:rPr>
                <w:rFonts w:ascii="Arial Narrow" w:hAnsi="Arial Narrow" w:cs="Arial"/>
                <w:sz w:val="16"/>
                <w:szCs w:val="16"/>
              </w:rPr>
            </w:pPr>
            <w:r w:rsidRPr="00D60757">
              <w:rPr>
                <w:rFonts w:ascii="Arial Narrow" w:hAnsi="Arial Narrow" w:cs="Arial"/>
                <w:b/>
                <w:bCs/>
                <w:color w:val="000000"/>
                <w:sz w:val="16"/>
                <w:szCs w:val="16"/>
              </w:rPr>
              <w:t>BATATA</w:t>
            </w:r>
            <w:r w:rsidRPr="00D60757">
              <w:rPr>
                <w:rFonts w:ascii="Arial Narrow" w:hAnsi="Arial Narrow" w:cs="Arial"/>
                <w:color w:val="000000"/>
                <w:sz w:val="16"/>
                <w:szCs w:val="16"/>
              </w:rPr>
              <w:t xml:space="preserve"> INGLESA LAVADA DE BOA QUALIDADE, LISA, HIGIENIZADA, COM ASPECTO COR, CHEIRO E SABOR PRÓPRIOS; FIRME E INTACTA; NÃO APRESENTAR OS DEFEITOS APARENTES COMO ESVERDEAMENTO, ARROXEAMENTO, BROTAMENTO, RACHADURA, PODRIDÃO E OS DEFEITOS INTERNOS COMO CORAÇÃO OCO, NEGRO E MANCHA DE CHOCOLATE; LIVRE DE FERTILIZANTES, SUJIDADES, PARASITAS E LARVA RESOLUCAO RDC 272/05 E SUAS ALTERAÇÕES POSTERIORES.</w:t>
            </w:r>
          </w:p>
        </w:tc>
      </w:tr>
      <w:tr w:rsidR="00E10ED7" w:rsidRPr="00D60757" w:rsidTr="0050434B">
        <w:trPr>
          <w:trHeight w:val="410"/>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11</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BATATA DOCE</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80 kg</w:t>
            </w:r>
          </w:p>
        </w:tc>
        <w:tc>
          <w:tcPr>
            <w:tcW w:w="4926" w:type="dxa"/>
            <w:vAlign w:val="center"/>
          </w:tcPr>
          <w:p w:rsidR="00E10ED7" w:rsidRPr="00D60757" w:rsidRDefault="00E10ED7" w:rsidP="003D7B29">
            <w:pPr>
              <w:jc w:val="both"/>
              <w:rPr>
                <w:rFonts w:ascii="Arial Narrow" w:hAnsi="Arial Narrow" w:cs="Arial"/>
                <w:sz w:val="16"/>
                <w:szCs w:val="16"/>
              </w:rPr>
            </w:pPr>
            <w:r w:rsidRPr="00A26556">
              <w:rPr>
                <w:rFonts w:ascii="Arial Narrow" w:hAnsi="Arial Narrow" w:cs="Arial"/>
                <w:b/>
                <w:sz w:val="16"/>
                <w:szCs w:val="16"/>
              </w:rPr>
              <w:t>BATATA DOCE</w:t>
            </w:r>
            <w:r>
              <w:rPr>
                <w:rFonts w:ascii="Arial Narrow" w:hAnsi="Arial Narrow" w:cs="Arial"/>
                <w:sz w:val="16"/>
                <w:szCs w:val="16"/>
              </w:rPr>
              <w:t xml:space="preserve"> </w:t>
            </w:r>
            <w:r w:rsidRPr="00D60757">
              <w:rPr>
                <w:rFonts w:ascii="Arial Narrow" w:hAnsi="Arial Narrow" w:cs="Arial"/>
                <w:color w:val="000000"/>
                <w:sz w:val="16"/>
                <w:szCs w:val="16"/>
              </w:rPr>
              <w:t xml:space="preserve">LAVADA DE BOA QUALIDADE, LISA, HIGIENIZADA, COM ASPECTO COR, CHEIRO E SABOR PRÓPRIOS; FIRME E INTACTA; NÃO APRESENTAR, RACHADURA, PODRIDÃO E OS DEFEITOS INTERNOS; LIVRE DE FERTILIZANTES, SUJIDADES, PARASITAS E LARVA RESOLUCAO </w:t>
            </w:r>
            <w:r w:rsidRPr="00D60757">
              <w:rPr>
                <w:rFonts w:ascii="Arial Narrow" w:hAnsi="Arial Narrow" w:cs="Arial"/>
                <w:color w:val="000000"/>
                <w:sz w:val="16"/>
                <w:szCs w:val="16"/>
              </w:rPr>
              <w:lastRenderedPageBreak/>
              <w:t>RDC 272/05 E SUAS ALTERAÇÕES POSTERIORES.</w:t>
            </w:r>
          </w:p>
        </w:tc>
      </w:tr>
      <w:tr w:rsidR="00E10ED7" w:rsidRPr="00D60757" w:rsidTr="0050434B">
        <w:trPr>
          <w:trHeight w:val="410"/>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lastRenderedPageBreak/>
              <w:t>12</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BETERRADA</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 xml:space="preserve">150 kg </w:t>
            </w:r>
          </w:p>
        </w:tc>
        <w:tc>
          <w:tcPr>
            <w:tcW w:w="4926"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BETERRABA</w:t>
            </w:r>
            <w:r w:rsidRPr="004A4845">
              <w:rPr>
                <w:rFonts w:ascii="Arial Narrow" w:hAnsi="Arial Narrow"/>
                <w:color w:val="000000"/>
                <w:sz w:val="16"/>
                <w:szCs w:val="16"/>
              </w:rPr>
              <w:t>; DE PRIMEIRA; FRESCA, COMPACTA E FIRME; ISENTA DE ENFERMIDADES, MATERIAL TERROSO E UMIDADE EXTERNA ANORMAL; TAMANHO E COLORAÇÃO UNIFORMES, DEVENDO SER BEM DESENVOLVIDA; E SUAS CONDIÇÕES DEVERÃO ESTAR DE ACORDO COM A RESOLUCAO RDC 272/05 E SUAS ALTERAÇÕES POSTERIORES.</w:t>
            </w:r>
          </w:p>
        </w:tc>
      </w:tr>
      <w:tr w:rsidR="00E10ED7" w:rsidRPr="00D60757" w:rsidTr="0050434B">
        <w:trPr>
          <w:trHeight w:val="405"/>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13</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CEBOLA</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 xml:space="preserve">300 kg </w:t>
            </w:r>
          </w:p>
        </w:tc>
        <w:tc>
          <w:tcPr>
            <w:tcW w:w="4926" w:type="dxa"/>
            <w:vAlign w:val="center"/>
          </w:tcPr>
          <w:p w:rsidR="00E10ED7" w:rsidRPr="00D60757" w:rsidRDefault="00E10ED7" w:rsidP="003D7B29">
            <w:pPr>
              <w:jc w:val="both"/>
              <w:rPr>
                <w:rFonts w:ascii="Arial Narrow" w:hAnsi="Arial Narrow" w:cs="Arial"/>
                <w:sz w:val="16"/>
                <w:szCs w:val="16"/>
              </w:rPr>
            </w:pPr>
            <w:r w:rsidRPr="00D60757">
              <w:rPr>
                <w:rFonts w:ascii="Arial Narrow" w:hAnsi="Arial Narrow" w:cs="Arial"/>
                <w:b/>
                <w:sz w:val="16"/>
                <w:szCs w:val="16"/>
              </w:rPr>
              <w:t xml:space="preserve">CEBOLA </w:t>
            </w:r>
            <w:r w:rsidRPr="00D60757">
              <w:rPr>
                <w:rFonts w:ascii="Arial Narrow" w:hAnsi="Arial Narrow" w:cs="Arial"/>
                <w:sz w:val="16"/>
                <w:szCs w:val="16"/>
              </w:rPr>
              <w:t xml:space="preserve">GRAÚDA </w:t>
            </w:r>
            <w:r>
              <w:rPr>
                <w:rFonts w:ascii="Arial Narrow" w:hAnsi="Arial Narrow" w:cs="Arial"/>
                <w:sz w:val="16"/>
                <w:szCs w:val="16"/>
              </w:rPr>
              <w:t>DE</w:t>
            </w:r>
            <w:r w:rsidRPr="004A4845">
              <w:rPr>
                <w:rFonts w:ascii="Arial Narrow" w:hAnsi="Arial Narrow"/>
                <w:color w:val="000000"/>
                <w:sz w:val="16"/>
                <w:szCs w:val="16"/>
              </w:rPr>
              <w:t>; PRIMEIRA; COMPACTA E FIRME; SEM LESÕES DE ORIGEM FÍSICA OU MECÂNICA, PERFURAÇÕES E CORTES; TAMANHO E COLORAÇÃO UNIFORMES; DEVENDO SER BEM DESENVOLVIDA; ISENTA DE SUJIDADES, PARASITAS E LARVAS; ACONDICIONADA EM SACO DE POLIETILENO (750X480)MM; E SUAS CONDIÇÕES DEVERÃO ESTAR DE ACORDO COM A RESOLUCAO RDC 272/2005 E SUAS ALTERAÇÕES POSTERIORES.</w:t>
            </w:r>
          </w:p>
        </w:tc>
      </w:tr>
      <w:tr w:rsidR="00E10ED7" w:rsidRPr="00D60757" w:rsidTr="0050434B">
        <w:trPr>
          <w:trHeight w:val="405"/>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14</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CENOURA</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Pr>
                <w:rFonts w:ascii="Arial Narrow" w:hAnsi="Arial Narrow" w:cs="Arial"/>
                <w:sz w:val="16"/>
                <w:szCs w:val="16"/>
              </w:rPr>
              <w:t>15</w:t>
            </w:r>
            <w:r w:rsidRPr="00DA15D5">
              <w:rPr>
                <w:rFonts w:ascii="Arial Narrow" w:hAnsi="Arial Narrow" w:cs="Arial"/>
                <w:sz w:val="16"/>
                <w:szCs w:val="16"/>
              </w:rPr>
              <w:t xml:space="preserve">0 kg </w:t>
            </w:r>
          </w:p>
        </w:tc>
        <w:tc>
          <w:tcPr>
            <w:tcW w:w="4926"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CENOURA</w:t>
            </w:r>
            <w:r w:rsidRPr="004A4845">
              <w:rPr>
                <w:rFonts w:ascii="Arial Narrow" w:hAnsi="Arial Narrow"/>
                <w:color w:val="000000"/>
                <w:sz w:val="16"/>
                <w:szCs w:val="16"/>
              </w:rPr>
              <w:t>; DE PRIMEIRA, SEM RAMA; FRESCA, COMPACTA E FIRME; SEM LESÕES DE ORIGEM FÍSICAS OU MECÂNICAS, RACHADURA E CORTES; TAMANHO E COLORAÇÃO UNIFORMES; DEVENDO SER BEM DESENVOLVIDA; E SUAS CONDIÇÕES DEVERÃO ESTAR DE ACORDO COM A RESOLUCAO RDC 272/2005 E SUAS ALTERAÇÕES POSTERIORES.</w:t>
            </w:r>
          </w:p>
        </w:tc>
      </w:tr>
      <w:tr w:rsidR="00E10ED7" w:rsidRPr="00D60757" w:rsidTr="0050434B">
        <w:trPr>
          <w:trHeight w:val="405"/>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15</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COUVE MANTEIGA</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MAÇO</w:t>
            </w:r>
          </w:p>
        </w:tc>
        <w:tc>
          <w:tcPr>
            <w:tcW w:w="1660" w:type="dxa"/>
            <w:vAlign w:val="center"/>
          </w:tcPr>
          <w:p w:rsidR="00E10ED7" w:rsidRPr="00DA15D5" w:rsidRDefault="00E10ED7" w:rsidP="003D7B29">
            <w:pPr>
              <w:jc w:val="center"/>
              <w:rPr>
                <w:rFonts w:ascii="Arial Narrow" w:hAnsi="Arial Narrow" w:cs="Arial"/>
                <w:sz w:val="16"/>
                <w:szCs w:val="16"/>
              </w:rPr>
            </w:pPr>
            <w:r>
              <w:rPr>
                <w:rFonts w:ascii="Arial Narrow" w:hAnsi="Arial Narrow" w:cs="Arial"/>
                <w:sz w:val="16"/>
                <w:szCs w:val="16"/>
              </w:rPr>
              <w:t>20</w:t>
            </w:r>
            <w:r w:rsidRPr="00DA15D5">
              <w:rPr>
                <w:rFonts w:ascii="Arial Narrow" w:hAnsi="Arial Narrow" w:cs="Arial"/>
                <w:sz w:val="16"/>
                <w:szCs w:val="16"/>
              </w:rPr>
              <w:t>0 maços</w:t>
            </w:r>
          </w:p>
        </w:tc>
        <w:tc>
          <w:tcPr>
            <w:tcW w:w="4926"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COUVE MANTEIGA</w:t>
            </w:r>
            <w:r w:rsidRPr="004A4845">
              <w:rPr>
                <w:rFonts w:ascii="Arial Narrow" w:hAnsi="Arial Narrow"/>
                <w:color w:val="000000"/>
                <w:sz w:val="16"/>
                <w:szCs w:val="16"/>
              </w:rPr>
              <w:t>; FRESCA; DE PRIMEIRA; TAMANHO E COLORAÇÃO UNIFORMES; DEVENDO SER BEM DESENVOLVIDA; FIRME E INTACTA; ISENTA DE ENFERMIDADES, MATERIAL TERROSO E UMIDADE EXTERNA ANORMAL; LIVRE DE RESÍDUOS DE FERTILIZANTES SUJIDADES, PARASITAS E LARVAS; SEM DANOS FÍSICOS E MECÂNICOS ORIUNDOS DO MANUSEIO E TRANSPORTE E SUAS CONDIÇÕES DEVERÃO ESTAR DE ACORDO COM A RESOLUCAO RDC 272/2005 E SUAS ALTERAÇÕES POSTERIORES.</w:t>
            </w:r>
          </w:p>
        </w:tc>
      </w:tr>
      <w:tr w:rsidR="00E10ED7" w:rsidRPr="00D60757" w:rsidTr="0050434B">
        <w:trPr>
          <w:trHeight w:val="380"/>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16</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CHEIRO VERDE</w:t>
            </w:r>
            <w:r>
              <w:rPr>
                <w:rFonts w:ascii="Arial Narrow" w:hAnsi="Arial Narrow" w:cs="Arial"/>
                <w:sz w:val="16"/>
                <w:szCs w:val="16"/>
              </w:rPr>
              <w:t xml:space="preserve"> (SALSINHA E CEBOLINHA)</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MAÇO</w:t>
            </w:r>
          </w:p>
        </w:tc>
        <w:tc>
          <w:tcPr>
            <w:tcW w:w="1660" w:type="dxa"/>
            <w:vAlign w:val="center"/>
          </w:tcPr>
          <w:p w:rsidR="00E10ED7" w:rsidRPr="00DA15D5" w:rsidRDefault="00E10ED7" w:rsidP="003D7B29">
            <w:pPr>
              <w:jc w:val="center"/>
              <w:rPr>
                <w:rFonts w:ascii="Arial Narrow" w:hAnsi="Arial Narrow" w:cs="Arial"/>
                <w:sz w:val="16"/>
                <w:szCs w:val="16"/>
              </w:rPr>
            </w:pPr>
            <w:r>
              <w:rPr>
                <w:rFonts w:ascii="Arial Narrow" w:hAnsi="Arial Narrow" w:cs="Arial"/>
                <w:sz w:val="16"/>
                <w:szCs w:val="16"/>
              </w:rPr>
              <w:t>180</w:t>
            </w:r>
            <w:r w:rsidRPr="00DA15D5">
              <w:rPr>
                <w:rFonts w:ascii="Arial Narrow" w:hAnsi="Arial Narrow" w:cs="Arial"/>
                <w:sz w:val="16"/>
                <w:szCs w:val="16"/>
              </w:rPr>
              <w:t xml:space="preserve"> maços </w:t>
            </w:r>
          </w:p>
        </w:tc>
        <w:tc>
          <w:tcPr>
            <w:tcW w:w="4926"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CHEIRO VERDE</w:t>
            </w:r>
            <w:r w:rsidRPr="004A4845">
              <w:rPr>
                <w:rFonts w:ascii="Arial Narrow" w:hAnsi="Arial Narrow"/>
                <w:color w:val="000000"/>
                <w:sz w:val="16"/>
                <w:szCs w:val="16"/>
              </w:rPr>
              <w:t>; MAÇO CONTENDO SALSA E CEBOLINHA; FRESCA; DE PRIMEIRA; TAMANHO E COLORAÇÃO UNIFORMES, COM APROXIMADAMENTE 500 GRAMAS; DEVENDO SER BEM DESENVOLVIDA; ISENTA DE ENFERMIDADES, SUJIDADES, PARASITAS E LARVAS; SEM DANOS FÍSICOS E MECÂNICOS ORIUNDOS DO MANUSEIO E TRANSPORTE; E SUAS CONDIÇÕES DEVERÃO ESTAR DE ACORDO COM A RESOLUÇÃO RDC 272/2005 E SUAS ALTERAÇÕES POSTERIORES.</w:t>
            </w:r>
          </w:p>
        </w:tc>
      </w:tr>
      <w:tr w:rsidR="00E10ED7" w:rsidRPr="00D60757" w:rsidTr="0050434B">
        <w:trPr>
          <w:trHeight w:val="367"/>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17</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CHUCHU</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Pr>
                <w:rFonts w:ascii="Arial Narrow" w:hAnsi="Arial Narrow" w:cs="Arial"/>
                <w:sz w:val="16"/>
                <w:szCs w:val="16"/>
              </w:rPr>
              <w:t>15</w:t>
            </w:r>
            <w:r w:rsidRPr="00DA15D5">
              <w:rPr>
                <w:rFonts w:ascii="Arial Narrow" w:hAnsi="Arial Narrow" w:cs="Arial"/>
                <w:sz w:val="16"/>
                <w:szCs w:val="16"/>
              </w:rPr>
              <w:t xml:space="preserve">0 kg </w:t>
            </w:r>
          </w:p>
        </w:tc>
        <w:tc>
          <w:tcPr>
            <w:tcW w:w="4926"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CHUCHU</w:t>
            </w:r>
            <w:r w:rsidRPr="004A4845">
              <w:rPr>
                <w:rFonts w:ascii="Arial Narrow" w:hAnsi="Arial Narrow"/>
                <w:color w:val="000000"/>
                <w:sz w:val="16"/>
                <w:szCs w:val="16"/>
              </w:rPr>
              <w:t>; DE PRIMEIRA; TAMANHO E COLORAÇÃO UNIFORMES; LIVRE DE ENFERMIDADES, MATERIAIS TERROSOS; SEM DANOS FÍSICOS E MECÂNICOS ORIUNDOS DO MANUSEIO E TRANSPORTE; ACONDICIONADO EM CAIXA DE MADEIRA (495X355X220)MM; E SUAS CONDIÇÕES DEVERÃO ESTAR DE ACORDO COM A RESOLUCAO RDC 272/2005 E SUAS ALTERAÇÕES POSTERIORES.</w:t>
            </w:r>
          </w:p>
        </w:tc>
      </w:tr>
      <w:tr w:rsidR="00E10ED7" w:rsidRPr="00D60757" w:rsidTr="0050434B">
        <w:trPr>
          <w:trHeight w:val="367"/>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18</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LARANJA</w:t>
            </w:r>
            <w:r>
              <w:rPr>
                <w:rFonts w:ascii="Arial Narrow" w:hAnsi="Arial Narrow" w:cs="Arial"/>
                <w:sz w:val="16"/>
                <w:szCs w:val="16"/>
              </w:rPr>
              <w:t xml:space="preserve"> PERA</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Pr>
                <w:rFonts w:ascii="Arial Narrow" w:hAnsi="Arial Narrow" w:cs="Arial"/>
                <w:sz w:val="16"/>
                <w:szCs w:val="16"/>
              </w:rPr>
              <w:t>5</w:t>
            </w:r>
            <w:r w:rsidRPr="00DA15D5">
              <w:rPr>
                <w:rFonts w:ascii="Arial Narrow" w:hAnsi="Arial Narrow" w:cs="Arial"/>
                <w:sz w:val="16"/>
                <w:szCs w:val="16"/>
              </w:rPr>
              <w:t>00 kg</w:t>
            </w:r>
          </w:p>
        </w:tc>
        <w:tc>
          <w:tcPr>
            <w:tcW w:w="4926"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LARANJA;</w:t>
            </w:r>
            <w:r w:rsidRPr="004A4845">
              <w:rPr>
                <w:rFonts w:ascii="Arial Narrow" w:hAnsi="Arial Narrow"/>
                <w:color w:val="000000"/>
                <w:sz w:val="16"/>
                <w:szCs w:val="16"/>
              </w:rPr>
              <w:t xml:space="preserve"> TIPO PÊRA MÉDIA, CASCA DE COR VERDE, ODOR AGRADÁVEL, DOCE, SUCULENTA, SEM PRESENÇA DE BOLOR APARENTE.</w:t>
            </w:r>
          </w:p>
        </w:tc>
      </w:tr>
      <w:tr w:rsidR="00E10ED7" w:rsidRPr="00D60757" w:rsidTr="0050434B">
        <w:trPr>
          <w:trHeight w:val="405"/>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19</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MAÇÃ</w:t>
            </w:r>
            <w:r>
              <w:rPr>
                <w:rFonts w:ascii="Arial Narrow" w:hAnsi="Arial Narrow" w:cs="Arial"/>
                <w:sz w:val="16"/>
                <w:szCs w:val="16"/>
              </w:rPr>
              <w:t xml:space="preserve"> NACIONAL</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 xml:space="preserve">500 kg </w:t>
            </w:r>
          </w:p>
        </w:tc>
        <w:tc>
          <w:tcPr>
            <w:tcW w:w="4926"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MAÇÃ</w:t>
            </w:r>
            <w:r w:rsidRPr="004A4845">
              <w:rPr>
                <w:rFonts w:ascii="Arial Narrow" w:hAnsi="Arial Narrow"/>
                <w:color w:val="000000"/>
                <w:sz w:val="16"/>
                <w:szCs w:val="16"/>
              </w:rPr>
              <w:t>; FUJI OU GALA, NACIONAL, TAMANHO, COR E CONFORMAÇÃO UNIFORME, BEM DESENVOLVIDA E MADURA, COM POLPA INTACTA E FIRME, SEM DANOS FÍSICOS ORIUNDOS DO MANUSEIO E TRANSPORTE.</w:t>
            </w:r>
          </w:p>
        </w:tc>
      </w:tr>
      <w:tr w:rsidR="00E10ED7" w:rsidRPr="00D60757" w:rsidTr="0050434B">
        <w:trPr>
          <w:trHeight w:val="405"/>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20</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MAMÃO</w:t>
            </w:r>
            <w:r>
              <w:rPr>
                <w:rFonts w:ascii="Arial Narrow" w:hAnsi="Arial Narrow" w:cs="Arial"/>
                <w:sz w:val="16"/>
                <w:szCs w:val="16"/>
              </w:rPr>
              <w:t xml:space="preserve"> PAPAYA</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Pr>
                <w:rFonts w:ascii="Arial Narrow" w:hAnsi="Arial Narrow" w:cs="Arial"/>
                <w:sz w:val="16"/>
                <w:szCs w:val="16"/>
              </w:rPr>
              <w:t>5</w:t>
            </w:r>
            <w:r w:rsidRPr="00DA15D5">
              <w:rPr>
                <w:rFonts w:ascii="Arial Narrow" w:hAnsi="Arial Narrow" w:cs="Arial"/>
                <w:sz w:val="16"/>
                <w:szCs w:val="16"/>
              </w:rPr>
              <w:t>60 unidades</w:t>
            </w:r>
          </w:p>
        </w:tc>
        <w:tc>
          <w:tcPr>
            <w:tcW w:w="4926" w:type="dxa"/>
            <w:vAlign w:val="center"/>
          </w:tcPr>
          <w:p w:rsidR="00E10ED7" w:rsidRPr="00D60757" w:rsidRDefault="00E10ED7" w:rsidP="00E10ED7">
            <w:pPr>
              <w:jc w:val="both"/>
              <w:rPr>
                <w:rFonts w:ascii="Arial Narrow" w:hAnsi="Arial Narrow" w:cs="Arial"/>
                <w:sz w:val="16"/>
                <w:szCs w:val="16"/>
              </w:rPr>
            </w:pPr>
            <w:r w:rsidRPr="004A4845">
              <w:rPr>
                <w:rFonts w:ascii="Arial Narrow" w:hAnsi="Arial Narrow"/>
                <w:b/>
                <w:bCs/>
                <w:color w:val="000000"/>
                <w:sz w:val="16"/>
                <w:szCs w:val="16"/>
              </w:rPr>
              <w:t>MAMÃO;</w:t>
            </w:r>
            <w:r w:rsidRPr="004A4845">
              <w:rPr>
                <w:rFonts w:ascii="Arial Narrow" w:hAnsi="Arial Narrow"/>
                <w:color w:val="000000"/>
                <w:sz w:val="16"/>
                <w:szCs w:val="16"/>
              </w:rPr>
              <w:t xml:space="preserve"> </w:t>
            </w:r>
            <w:r>
              <w:rPr>
                <w:rFonts w:ascii="Arial Narrow" w:hAnsi="Arial Narrow"/>
                <w:color w:val="000000"/>
                <w:sz w:val="16"/>
                <w:szCs w:val="16"/>
              </w:rPr>
              <w:t>PAPAYA</w:t>
            </w:r>
            <w:r w:rsidRPr="004A4845">
              <w:rPr>
                <w:rFonts w:ascii="Arial Narrow" w:hAnsi="Arial Narrow"/>
                <w:color w:val="000000"/>
                <w:sz w:val="16"/>
                <w:szCs w:val="16"/>
              </w:rPr>
              <w:t>, CASCA FINA, LISA, AMARELA (EM PROCESSO DE AMADURECIMENTO, SEM MANCHAS, POLPA MACIA). ISENTOS DE DANOS MECÂNICOS, PRAGAS OU DOENÇAS.</w:t>
            </w:r>
          </w:p>
        </w:tc>
      </w:tr>
      <w:tr w:rsidR="00E10ED7" w:rsidRPr="00D60757" w:rsidTr="0050434B">
        <w:trPr>
          <w:trHeight w:val="405"/>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21</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MADIOQUINHA</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Pr>
                <w:rFonts w:ascii="Arial Narrow" w:hAnsi="Arial Narrow" w:cs="Arial"/>
                <w:sz w:val="16"/>
                <w:szCs w:val="16"/>
              </w:rPr>
              <w:t>20</w:t>
            </w:r>
            <w:r w:rsidRPr="00DA15D5">
              <w:rPr>
                <w:rFonts w:ascii="Arial Narrow" w:hAnsi="Arial Narrow" w:cs="Arial"/>
                <w:sz w:val="16"/>
                <w:szCs w:val="16"/>
              </w:rPr>
              <w:t>0 kg</w:t>
            </w:r>
          </w:p>
        </w:tc>
        <w:tc>
          <w:tcPr>
            <w:tcW w:w="4926" w:type="dxa"/>
            <w:vAlign w:val="center"/>
          </w:tcPr>
          <w:p w:rsidR="00E10ED7" w:rsidRPr="00D60757" w:rsidRDefault="00E10ED7" w:rsidP="003D7B29">
            <w:pPr>
              <w:jc w:val="both"/>
              <w:rPr>
                <w:rFonts w:ascii="Arial Narrow" w:hAnsi="Arial Narrow" w:cs="Arial"/>
                <w:sz w:val="16"/>
                <w:szCs w:val="16"/>
              </w:rPr>
            </w:pPr>
            <w:r w:rsidRPr="00A26556">
              <w:rPr>
                <w:rFonts w:ascii="Arial Narrow" w:hAnsi="Arial Narrow" w:cs="Arial"/>
                <w:b/>
                <w:sz w:val="16"/>
                <w:szCs w:val="16"/>
              </w:rPr>
              <w:t xml:space="preserve">MANDIOQUINHA </w:t>
            </w:r>
            <w:r w:rsidRPr="00D60757">
              <w:rPr>
                <w:rFonts w:ascii="Arial Narrow" w:hAnsi="Arial Narrow" w:cs="Arial"/>
                <w:color w:val="000000"/>
                <w:sz w:val="16"/>
                <w:szCs w:val="16"/>
              </w:rPr>
              <w:t>DE PRIMEIRA QUALIDADE, COM POLPA INTACTA; TAMANHO E COLORAÇÃO UNIFORMES TÍPICOS DA VARIEDADE, SEM MANCHAS, BOLORES, LESÕES DE ORIGEM FÍSICA OU MECÂNICA (RACHADURAS, MACHUCADOS, PERFURAÇÕES E CORTES NA CASCA), LIVRE DE MATERIAL TERROSO.</w:t>
            </w:r>
          </w:p>
        </w:tc>
      </w:tr>
      <w:tr w:rsidR="00E10ED7" w:rsidRPr="00D60757" w:rsidTr="0050434B">
        <w:trPr>
          <w:trHeight w:val="405"/>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22</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MANDIOCA</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Pr>
                <w:rFonts w:ascii="Arial Narrow" w:hAnsi="Arial Narrow" w:cs="Arial"/>
                <w:sz w:val="16"/>
                <w:szCs w:val="16"/>
              </w:rPr>
              <w:t>20</w:t>
            </w:r>
            <w:r w:rsidRPr="00DA15D5">
              <w:rPr>
                <w:rFonts w:ascii="Arial Narrow" w:hAnsi="Arial Narrow" w:cs="Arial"/>
                <w:sz w:val="16"/>
                <w:szCs w:val="16"/>
              </w:rPr>
              <w:t>0 kg</w:t>
            </w:r>
          </w:p>
        </w:tc>
        <w:tc>
          <w:tcPr>
            <w:tcW w:w="4926" w:type="dxa"/>
            <w:vAlign w:val="center"/>
          </w:tcPr>
          <w:p w:rsidR="00E10ED7" w:rsidRPr="00D60757" w:rsidRDefault="00E10ED7" w:rsidP="003D7B29">
            <w:pPr>
              <w:jc w:val="both"/>
              <w:rPr>
                <w:rFonts w:ascii="Arial Narrow" w:hAnsi="Arial Narrow" w:cs="Arial"/>
                <w:sz w:val="16"/>
                <w:szCs w:val="16"/>
              </w:rPr>
            </w:pPr>
            <w:r w:rsidRPr="00A26556">
              <w:rPr>
                <w:rFonts w:ascii="Arial Narrow" w:hAnsi="Arial Narrow" w:cs="Arial"/>
                <w:b/>
                <w:sz w:val="16"/>
                <w:szCs w:val="16"/>
              </w:rPr>
              <w:t>MANDIOCA</w:t>
            </w:r>
            <w:r>
              <w:rPr>
                <w:rFonts w:ascii="Arial Narrow" w:hAnsi="Arial Narrow" w:cs="Arial"/>
                <w:sz w:val="16"/>
                <w:szCs w:val="16"/>
              </w:rPr>
              <w:t xml:space="preserve"> </w:t>
            </w:r>
            <w:r w:rsidRPr="004A4845">
              <w:rPr>
                <w:rFonts w:ascii="Arial Narrow" w:hAnsi="Arial Narrow"/>
                <w:color w:val="000000"/>
                <w:sz w:val="16"/>
                <w:szCs w:val="16"/>
              </w:rPr>
              <w:t>DE PRIMEIRA; FRESCA, COMPACTA E FIRME; ISENTA DE ENFERMIDADES, MATERIAL TERROSO E UMIDADE EXTERNA ANORMAL; DESENVOLVIDA; ACONDICIONADA EM CAIXA DE MADEIRA (495X355X220)MM; E SUAS CONDIÇÕES DEVERÃO ESTAR DE ACORDO COM A RESOLUÇÃO RDC 272/2005 E SUAS ALTERAÇÕES POSTERIORES.</w:t>
            </w:r>
          </w:p>
        </w:tc>
      </w:tr>
      <w:tr w:rsidR="00E10ED7" w:rsidRPr="00D60757" w:rsidTr="0050434B">
        <w:trPr>
          <w:trHeight w:val="405"/>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23</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MELANCIA</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200 unidades</w:t>
            </w:r>
          </w:p>
        </w:tc>
        <w:tc>
          <w:tcPr>
            <w:tcW w:w="4926"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MELÂNCIA</w:t>
            </w:r>
            <w:r w:rsidRPr="004A4845">
              <w:rPr>
                <w:rFonts w:ascii="Arial Narrow" w:hAnsi="Arial Narrow"/>
                <w:color w:val="000000"/>
                <w:sz w:val="16"/>
                <w:szCs w:val="16"/>
              </w:rPr>
              <w:t xml:space="preserve"> – REDONDA MÉDIA, PESO APROXIMADO DE 07 KG, FRUTOS PERFEITOS, ISENTOS DE DANOS MECÂNICOS, PRAGAS OU DOENÇAS.</w:t>
            </w:r>
          </w:p>
        </w:tc>
      </w:tr>
      <w:tr w:rsidR="00E10ED7" w:rsidRPr="00D60757" w:rsidTr="0050434B">
        <w:trPr>
          <w:trHeight w:val="405"/>
          <w:jc w:val="center"/>
        </w:trPr>
        <w:tc>
          <w:tcPr>
            <w:tcW w:w="675" w:type="dxa"/>
            <w:vAlign w:val="center"/>
          </w:tcPr>
          <w:p w:rsidR="00E10ED7" w:rsidRPr="00DA15D5" w:rsidRDefault="00E10ED7" w:rsidP="00CA3F4F">
            <w:pPr>
              <w:jc w:val="center"/>
              <w:rPr>
                <w:rFonts w:ascii="Arial Narrow" w:hAnsi="Arial Narrow" w:cs="Arial"/>
                <w:sz w:val="16"/>
                <w:szCs w:val="16"/>
              </w:rPr>
            </w:pPr>
            <w:r>
              <w:rPr>
                <w:rFonts w:ascii="Arial Narrow" w:hAnsi="Arial Narrow" w:cs="Arial"/>
                <w:sz w:val="16"/>
                <w:szCs w:val="16"/>
              </w:rPr>
              <w:t>24</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MELÃO</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E10ED7">
            <w:pPr>
              <w:jc w:val="center"/>
              <w:rPr>
                <w:rFonts w:ascii="Arial Narrow" w:hAnsi="Arial Narrow" w:cs="Arial"/>
                <w:sz w:val="16"/>
                <w:szCs w:val="16"/>
              </w:rPr>
            </w:pPr>
            <w:r>
              <w:rPr>
                <w:rFonts w:ascii="Arial Narrow" w:hAnsi="Arial Narrow" w:cs="Arial"/>
                <w:sz w:val="16"/>
                <w:szCs w:val="16"/>
              </w:rPr>
              <w:t>28</w:t>
            </w:r>
            <w:r w:rsidRPr="00DA15D5">
              <w:rPr>
                <w:rFonts w:ascii="Arial Narrow" w:hAnsi="Arial Narrow" w:cs="Arial"/>
                <w:sz w:val="16"/>
                <w:szCs w:val="16"/>
              </w:rPr>
              <w:t>0 unidades</w:t>
            </w:r>
          </w:p>
        </w:tc>
        <w:tc>
          <w:tcPr>
            <w:tcW w:w="4926" w:type="dxa"/>
            <w:vAlign w:val="center"/>
          </w:tcPr>
          <w:p w:rsidR="00E10ED7" w:rsidRPr="00D60757" w:rsidRDefault="00E10ED7" w:rsidP="003D7B29">
            <w:pPr>
              <w:jc w:val="both"/>
              <w:rPr>
                <w:rFonts w:ascii="Arial Narrow" w:hAnsi="Arial Narrow" w:cs="Arial"/>
                <w:sz w:val="16"/>
                <w:szCs w:val="16"/>
              </w:rPr>
            </w:pPr>
            <w:r w:rsidRPr="00A26556">
              <w:rPr>
                <w:rFonts w:ascii="Arial Narrow" w:hAnsi="Arial Narrow" w:cs="Arial"/>
                <w:b/>
                <w:sz w:val="16"/>
                <w:szCs w:val="16"/>
              </w:rPr>
              <w:t>MELÃO</w:t>
            </w:r>
            <w:r>
              <w:rPr>
                <w:rFonts w:ascii="Arial Narrow" w:hAnsi="Arial Narrow" w:cs="Arial"/>
                <w:sz w:val="16"/>
                <w:szCs w:val="16"/>
              </w:rPr>
              <w:t xml:space="preserve"> </w:t>
            </w:r>
            <w:r>
              <w:rPr>
                <w:rFonts w:ascii="Arial Narrow" w:hAnsi="Arial Narrow"/>
                <w:color w:val="000000"/>
                <w:sz w:val="16"/>
                <w:szCs w:val="16"/>
              </w:rPr>
              <w:t>REDONDO MÉDIA, PESO APROXIMADO DE 1,5 A 2,0</w:t>
            </w:r>
            <w:r w:rsidRPr="004A4845">
              <w:rPr>
                <w:rFonts w:ascii="Arial Narrow" w:hAnsi="Arial Narrow"/>
                <w:color w:val="000000"/>
                <w:sz w:val="16"/>
                <w:szCs w:val="16"/>
              </w:rPr>
              <w:t xml:space="preserve"> KG, FRUTOS PERFEITOS, ISENTOS DE DANOS MECÂNICOS, PRAGAS OU DOENÇAS.</w:t>
            </w:r>
          </w:p>
        </w:tc>
      </w:tr>
      <w:tr w:rsidR="00E10ED7" w:rsidRPr="00D60757" w:rsidTr="0050434B">
        <w:trPr>
          <w:trHeight w:val="405"/>
          <w:jc w:val="center"/>
        </w:trPr>
        <w:tc>
          <w:tcPr>
            <w:tcW w:w="675" w:type="dxa"/>
            <w:vAlign w:val="center"/>
          </w:tcPr>
          <w:p w:rsidR="00E10ED7" w:rsidRPr="00DA15D5" w:rsidRDefault="00E10ED7" w:rsidP="00CA3F4F">
            <w:pPr>
              <w:jc w:val="center"/>
              <w:rPr>
                <w:rFonts w:ascii="Arial Narrow" w:hAnsi="Arial Narrow" w:cs="Arial"/>
                <w:sz w:val="16"/>
                <w:szCs w:val="16"/>
              </w:rPr>
            </w:pPr>
            <w:r>
              <w:rPr>
                <w:rFonts w:ascii="Arial Narrow" w:hAnsi="Arial Narrow" w:cs="Arial"/>
                <w:sz w:val="16"/>
                <w:szCs w:val="16"/>
              </w:rPr>
              <w:t>25</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 xml:space="preserve">MARACUJA </w:t>
            </w:r>
            <w:r>
              <w:rPr>
                <w:rFonts w:ascii="Arial Narrow" w:hAnsi="Arial Narrow" w:cs="Arial"/>
                <w:sz w:val="16"/>
                <w:szCs w:val="16"/>
              </w:rPr>
              <w:t>AZEDO</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200 kg</w:t>
            </w:r>
          </w:p>
        </w:tc>
        <w:tc>
          <w:tcPr>
            <w:tcW w:w="4926" w:type="dxa"/>
            <w:vAlign w:val="center"/>
          </w:tcPr>
          <w:p w:rsidR="00E10ED7" w:rsidRPr="00D60757" w:rsidRDefault="00E10ED7" w:rsidP="003D7B29">
            <w:pPr>
              <w:jc w:val="both"/>
              <w:rPr>
                <w:rFonts w:ascii="Arial Narrow" w:hAnsi="Arial Narrow" w:cs="Arial"/>
                <w:sz w:val="16"/>
                <w:szCs w:val="16"/>
              </w:rPr>
            </w:pPr>
            <w:r w:rsidRPr="00A26556">
              <w:rPr>
                <w:rFonts w:ascii="Arial Narrow" w:hAnsi="Arial Narrow" w:cs="Arial"/>
                <w:b/>
                <w:sz w:val="16"/>
                <w:szCs w:val="16"/>
              </w:rPr>
              <w:t>MARACUJÁ AZEDO</w:t>
            </w:r>
            <w:r>
              <w:rPr>
                <w:rFonts w:ascii="Arial Narrow" w:hAnsi="Arial Narrow" w:cs="Arial"/>
                <w:sz w:val="16"/>
                <w:szCs w:val="16"/>
              </w:rPr>
              <w:t xml:space="preserve"> </w:t>
            </w:r>
            <w:r>
              <w:rPr>
                <w:rFonts w:ascii="Arial Narrow" w:hAnsi="Arial Narrow"/>
                <w:color w:val="000000"/>
                <w:sz w:val="16"/>
                <w:szCs w:val="16"/>
              </w:rPr>
              <w:t>BEM DESENVOLVIDO, RICO EM POLPA</w:t>
            </w:r>
            <w:r w:rsidRPr="004A4845">
              <w:rPr>
                <w:rFonts w:ascii="Arial Narrow" w:hAnsi="Arial Narrow"/>
                <w:color w:val="000000"/>
                <w:sz w:val="16"/>
                <w:szCs w:val="16"/>
              </w:rPr>
              <w:t>, GRAU ÓTIMO DE AMADURECIMENTO. ISENTO DE PARASITAS, ENFERMIDADES, MATERIAL TERROSO E LESÕES DE ORIGEM MECÂNICA E FÍSICA (RACHADURAS, PERFURAÇÕES E CORTES).</w:t>
            </w:r>
          </w:p>
        </w:tc>
      </w:tr>
      <w:tr w:rsidR="00E10ED7" w:rsidRPr="00D60757" w:rsidTr="0050434B">
        <w:trPr>
          <w:trHeight w:val="405"/>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26</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PERA</w:t>
            </w:r>
          </w:p>
        </w:tc>
        <w:tc>
          <w:tcPr>
            <w:tcW w:w="1317"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bCs/>
                <w:sz w:val="16"/>
                <w:szCs w:val="16"/>
              </w:rPr>
              <w:t>KG</w:t>
            </w:r>
          </w:p>
        </w:tc>
        <w:tc>
          <w:tcPr>
            <w:tcW w:w="1660"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150 kg</w:t>
            </w:r>
          </w:p>
        </w:tc>
        <w:tc>
          <w:tcPr>
            <w:tcW w:w="4926" w:type="dxa"/>
            <w:vAlign w:val="center"/>
          </w:tcPr>
          <w:p w:rsidR="00E10ED7" w:rsidRPr="00D60757" w:rsidRDefault="00E10ED7" w:rsidP="003D7B29">
            <w:pPr>
              <w:jc w:val="both"/>
              <w:rPr>
                <w:rFonts w:ascii="Arial Narrow" w:hAnsi="Arial Narrow" w:cs="Arial"/>
                <w:sz w:val="16"/>
                <w:szCs w:val="16"/>
              </w:rPr>
            </w:pPr>
            <w:r w:rsidRPr="00A26556">
              <w:rPr>
                <w:rFonts w:ascii="Arial Narrow" w:hAnsi="Arial Narrow" w:cs="Arial"/>
                <w:b/>
                <w:sz w:val="16"/>
                <w:szCs w:val="16"/>
              </w:rPr>
              <w:t>PÊRA</w:t>
            </w:r>
            <w:r>
              <w:rPr>
                <w:rFonts w:ascii="Arial Narrow" w:hAnsi="Arial Narrow" w:cs="Arial"/>
                <w:sz w:val="16"/>
                <w:szCs w:val="16"/>
              </w:rPr>
              <w:t xml:space="preserve"> </w:t>
            </w:r>
            <w:r w:rsidRPr="004A4845">
              <w:rPr>
                <w:rFonts w:ascii="Arial Narrow" w:hAnsi="Arial Narrow"/>
                <w:color w:val="000000"/>
                <w:sz w:val="16"/>
                <w:szCs w:val="16"/>
              </w:rPr>
              <w:t>FRESCA, COMPACTA E FIRME; ISENTA DE ENFERMIDADES, MATERIAL TERROSO E UMIDADE EXTERNA ANORMAL; TAMANHO E COLORAÇÃO UNIFORMES; DEVENDO SER BEM DESENVOLVIDA; E SUAS CONDIÇÕES DEVERÃO ESTAR DE ACORDO COM A RESOLUÇÃO RDC 272/2005 E SUAS ALTERAÇÕES POSTERIORES.</w:t>
            </w:r>
          </w:p>
        </w:tc>
      </w:tr>
      <w:tr w:rsidR="00E10ED7" w:rsidRPr="00D60757" w:rsidTr="0050434B">
        <w:trPr>
          <w:trHeight w:val="405"/>
          <w:jc w:val="center"/>
        </w:trPr>
        <w:tc>
          <w:tcPr>
            <w:tcW w:w="675" w:type="dxa"/>
            <w:vAlign w:val="center"/>
          </w:tcPr>
          <w:p w:rsidR="00E10ED7" w:rsidRPr="00DA15D5" w:rsidRDefault="00E10ED7" w:rsidP="00CA3F4F">
            <w:pPr>
              <w:jc w:val="center"/>
              <w:rPr>
                <w:rFonts w:ascii="Arial Narrow" w:hAnsi="Arial Narrow" w:cs="Arial"/>
                <w:sz w:val="16"/>
                <w:szCs w:val="16"/>
              </w:rPr>
            </w:pPr>
            <w:r w:rsidRPr="00DA15D5">
              <w:rPr>
                <w:rFonts w:ascii="Arial Narrow" w:hAnsi="Arial Narrow" w:cs="Arial"/>
                <w:sz w:val="16"/>
                <w:szCs w:val="16"/>
              </w:rPr>
              <w:t>27</w:t>
            </w:r>
          </w:p>
        </w:tc>
        <w:tc>
          <w:tcPr>
            <w:tcW w:w="1276" w:type="dxa"/>
            <w:vAlign w:val="center"/>
          </w:tcPr>
          <w:p w:rsidR="00E10ED7" w:rsidRPr="00DA15D5" w:rsidRDefault="00E10ED7" w:rsidP="003D7B29">
            <w:pPr>
              <w:jc w:val="center"/>
              <w:rPr>
                <w:rFonts w:ascii="Arial Narrow" w:hAnsi="Arial Narrow" w:cs="Arial"/>
                <w:sz w:val="16"/>
                <w:szCs w:val="16"/>
              </w:rPr>
            </w:pPr>
            <w:r w:rsidRPr="00DA15D5">
              <w:rPr>
                <w:rFonts w:ascii="Arial Narrow" w:hAnsi="Arial Narrow" w:cs="Arial"/>
                <w:sz w:val="16"/>
                <w:szCs w:val="16"/>
              </w:rPr>
              <w:t>REPOLHO</w:t>
            </w:r>
          </w:p>
        </w:tc>
        <w:tc>
          <w:tcPr>
            <w:tcW w:w="1317" w:type="dxa"/>
            <w:vAlign w:val="center"/>
          </w:tcPr>
          <w:p w:rsidR="00E10ED7" w:rsidRPr="00DA15D5" w:rsidRDefault="00E10ED7" w:rsidP="003D7B29">
            <w:pPr>
              <w:jc w:val="center"/>
              <w:rPr>
                <w:rFonts w:ascii="Arial Narrow" w:hAnsi="Arial Narrow" w:cs="Arial"/>
                <w:sz w:val="16"/>
                <w:szCs w:val="16"/>
              </w:rPr>
            </w:pPr>
            <w:r>
              <w:rPr>
                <w:rFonts w:ascii="Arial Narrow" w:hAnsi="Arial Narrow" w:cs="Arial"/>
                <w:bCs/>
                <w:sz w:val="16"/>
                <w:szCs w:val="16"/>
              </w:rPr>
              <w:t>UNIDADE</w:t>
            </w:r>
          </w:p>
        </w:tc>
        <w:tc>
          <w:tcPr>
            <w:tcW w:w="1660" w:type="dxa"/>
            <w:vAlign w:val="center"/>
          </w:tcPr>
          <w:p w:rsidR="00E10ED7" w:rsidRPr="00DA15D5" w:rsidRDefault="00E10ED7" w:rsidP="003D7B29">
            <w:pPr>
              <w:jc w:val="center"/>
              <w:rPr>
                <w:rFonts w:ascii="Arial Narrow" w:hAnsi="Arial Narrow" w:cs="Arial"/>
                <w:sz w:val="16"/>
                <w:szCs w:val="16"/>
              </w:rPr>
            </w:pPr>
            <w:r>
              <w:rPr>
                <w:rFonts w:ascii="Arial Narrow" w:hAnsi="Arial Narrow" w:cs="Arial"/>
                <w:sz w:val="16"/>
                <w:szCs w:val="16"/>
              </w:rPr>
              <w:t>3</w:t>
            </w:r>
            <w:r w:rsidRPr="00DA15D5">
              <w:rPr>
                <w:rFonts w:ascii="Arial Narrow" w:hAnsi="Arial Narrow" w:cs="Arial"/>
                <w:sz w:val="16"/>
                <w:szCs w:val="16"/>
              </w:rPr>
              <w:t>00 unidades</w:t>
            </w:r>
          </w:p>
        </w:tc>
        <w:tc>
          <w:tcPr>
            <w:tcW w:w="4926"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REPOLHO</w:t>
            </w:r>
            <w:r w:rsidRPr="004A4845">
              <w:rPr>
                <w:rFonts w:ascii="Arial Narrow" w:hAnsi="Arial Narrow"/>
                <w:color w:val="000000"/>
                <w:sz w:val="16"/>
                <w:szCs w:val="16"/>
              </w:rPr>
              <w:t xml:space="preserve">; LISO; TIPO BRANCO, FRESCO; DE PRIMEIRA; DEVENDO SER BEM DESENVOLVIDO; FIRME E INTACTO; SEM LESÕES DE ORIGEM FÍSICA OU MECÂNICA, PERFURAÇÕES E CORTES; PESANDO APROXIMADAMENTE 1,5 KG A UNIDADE, E SUAS CONDIÇÕES DEVERÃO ESTAR DE ACORDO COM A RESOLUCAO RDC 272/05 E SUAS </w:t>
            </w:r>
            <w:r w:rsidRPr="004A4845">
              <w:rPr>
                <w:rFonts w:ascii="Arial Narrow" w:hAnsi="Arial Narrow"/>
                <w:color w:val="000000"/>
                <w:sz w:val="16"/>
                <w:szCs w:val="16"/>
              </w:rPr>
              <w:lastRenderedPageBreak/>
              <w:t>ALTERAÇÕES POSTERIORES;</w:t>
            </w:r>
          </w:p>
        </w:tc>
      </w:tr>
    </w:tbl>
    <w:p w:rsidR="003E633F" w:rsidRPr="00D60757" w:rsidRDefault="003E633F" w:rsidP="003E633F">
      <w:pPr>
        <w:rPr>
          <w:rFonts w:ascii="Arial" w:eastAsia="Arial Unicode MS" w:hAnsi="Arial" w:cs="Arial"/>
          <w:b/>
        </w:rPr>
      </w:pPr>
    </w:p>
    <w:p w:rsidR="003E633F" w:rsidRPr="00D60757" w:rsidRDefault="003E633F" w:rsidP="003E633F">
      <w:pPr>
        <w:spacing w:line="360" w:lineRule="auto"/>
        <w:jc w:val="both"/>
        <w:rPr>
          <w:rFonts w:ascii="Arial" w:hAnsi="Arial" w:cs="Arial"/>
          <w:b/>
        </w:rPr>
      </w:pPr>
      <w:r w:rsidRPr="00D60757">
        <w:rPr>
          <w:rFonts w:ascii="Arial" w:hAnsi="Arial" w:cs="Arial"/>
          <w:b/>
        </w:rPr>
        <w:t>*Obs: Os gêneros serão solicitados por semana (1x/semana/4x mês) através de termos de entregas realizados pelo departamento de educação, de acordo com a necessidade da cada unidade escolar.</w:t>
      </w:r>
    </w:p>
    <w:p w:rsidR="003E633F" w:rsidRPr="00D60757" w:rsidRDefault="003E633F" w:rsidP="003E633F">
      <w:pPr>
        <w:autoSpaceDE w:val="0"/>
        <w:autoSpaceDN w:val="0"/>
        <w:adjustRightInd w:val="0"/>
        <w:jc w:val="center"/>
        <w:rPr>
          <w:rFonts w:ascii="Arial" w:hAnsi="Arial" w:cs="Arial"/>
          <w:b/>
        </w:rPr>
      </w:pPr>
    </w:p>
    <w:p w:rsidR="00D60757" w:rsidRDefault="00D60757" w:rsidP="003E633F">
      <w:pPr>
        <w:autoSpaceDE w:val="0"/>
        <w:autoSpaceDN w:val="0"/>
        <w:adjustRightInd w:val="0"/>
        <w:jc w:val="center"/>
        <w:rPr>
          <w:rFonts w:ascii="Arial" w:hAnsi="Arial" w:cs="Arial"/>
          <w:b/>
        </w:rPr>
      </w:pPr>
    </w:p>
    <w:p w:rsidR="003E633F" w:rsidRPr="00D60757" w:rsidRDefault="003E633F" w:rsidP="003E633F">
      <w:pPr>
        <w:autoSpaceDE w:val="0"/>
        <w:autoSpaceDN w:val="0"/>
        <w:adjustRightInd w:val="0"/>
        <w:jc w:val="center"/>
        <w:rPr>
          <w:rFonts w:ascii="Arial" w:hAnsi="Arial" w:cs="Arial"/>
          <w:b/>
        </w:rPr>
      </w:pPr>
      <w:r w:rsidRPr="00D60757">
        <w:rPr>
          <w:rFonts w:ascii="Arial" w:hAnsi="Arial" w:cs="Arial"/>
          <w:b/>
        </w:rPr>
        <w:t>Estimativa quantitativa de gêneros alimentícios a s</w:t>
      </w:r>
      <w:r w:rsidR="00797A54">
        <w:rPr>
          <w:rFonts w:ascii="Arial" w:hAnsi="Arial" w:cs="Arial"/>
          <w:b/>
        </w:rPr>
        <w:t>erem adquiridos da Agricultura F</w:t>
      </w:r>
      <w:r w:rsidRPr="00D60757">
        <w:rPr>
          <w:rFonts w:ascii="Arial" w:hAnsi="Arial" w:cs="Arial"/>
          <w:b/>
        </w:rPr>
        <w:t>amiliar (</w:t>
      </w:r>
      <w:r w:rsidR="00A644CE">
        <w:rPr>
          <w:rFonts w:ascii="Arial" w:hAnsi="Arial" w:cs="Arial"/>
          <w:b/>
        </w:rPr>
        <w:t>12 meses</w:t>
      </w:r>
      <w:r w:rsidRPr="00D60757">
        <w:rPr>
          <w:rFonts w:ascii="Arial" w:hAnsi="Arial" w:cs="Arial"/>
          <w:b/>
        </w:rPr>
        <w:t>)</w:t>
      </w:r>
    </w:p>
    <w:p w:rsidR="003E633F" w:rsidRPr="00D60757" w:rsidRDefault="003E633F" w:rsidP="003E633F">
      <w:pPr>
        <w:pStyle w:val="Corpodetexto"/>
        <w:jc w:val="center"/>
        <w:rPr>
          <w:rFonts w:ascii="Arial" w:hAnsi="Arial" w:cs="Arial"/>
          <w:b/>
          <w:bCs/>
        </w:rPr>
      </w:pPr>
    </w:p>
    <w:p w:rsidR="003E633F" w:rsidRPr="00D60757" w:rsidRDefault="003E633F" w:rsidP="003E633F">
      <w:pPr>
        <w:pStyle w:val="Corpodetexto"/>
        <w:jc w:val="center"/>
        <w:rPr>
          <w:rFonts w:ascii="Arial" w:hAnsi="Arial" w:cs="Arial"/>
          <w:b/>
          <w:bCs/>
        </w:rPr>
      </w:pPr>
      <w:r w:rsidRPr="00D60757">
        <w:rPr>
          <w:rFonts w:ascii="Arial" w:hAnsi="Arial" w:cs="Arial"/>
          <w:b/>
          <w:bCs/>
        </w:rPr>
        <w:t>Unidades Escolares</w:t>
      </w:r>
      <w:r w:rsidR="00797A54">
        <w:rPr>
          <w:rFonts w:ascii="Arial" w:hAnsi="Arial" w:cs="Arial"/>
          <w:b/>
          <w:bCs/>
        </w:rPr>
        <w:t xml:space="preserve"> Fundamental</w:t>
      </w:r>
    </w:p>
    <w:p w:rsidR="003E633F" w:rsidRPr="00D60757" w:rsidRDefault="003E633F" w:rsidP="003E633F">
      <w:pPr>
        <w:pStyle w:val="Corpodetexto"/>
        <w:jc w:val="center"/>
        <w:rPr>
          <w:rFonts w:ascii="Arial" w:hAnsi="Arial" w:cs="Arial"/>
          <w:b/>
          <w:bCs/>
        </w:rPr>
      </w:pPr>
    </w:p>
    <w:tbl>
      <w:tblPr>
        <w:tblW w:w="9883" w:type="dxa"/>
        <w:jc w:val="center"/>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9"/>
        <w:gridCol w:w="1272"/>
        <w:gridCol w:w="1317"/>
        <w:gridCol w:w="1665"/>
        <w:gridCol w:w="4940"/>
      </w:tblGrid>
      <w:tr w:rsidR="00DE65D2" w:rsidRPr="00D60757" w:rsidTr="00DE65D2">
        <w:trPr>
          <w:trHeight w:val="692"/>
          <w:jc w:val="center"/>
        </w:trPr>
        <w:tc>
          <w:tcPr>
            <w:tcW w:w="689" w:type="dxa"/>
            <w:vAlign w:val="center"/>
          </w:tcPr>
          <w:p w:rsidR="00DE65D2" w:rsidRPr="00D60757" w:rsidRDefault="00DE65D2" w:rsidP="00DE65D2">
            <w:pPr>
              <w:pStyle w:val="Corpodetexto"/>
              <w:jc w:val="center"/>
              <w:rPr>
                <w:rFonts w:ascii="Arial Narrow" w:hAnsi="Arial Narrow" w:cs="Arial"/>
                <w:b/>
                <w:bCs/>
                <w:sz w:val="16"/>
                <w:szCs w:val="16"/>
              </w:rPr>
            </w:pPr>
            <w:r w:rsidRPr="00D60757">
              <w:rPr>
                <w:rFonts w:ascii="Arial Narrow" w:hAnsi="Arial Narrow" w:cs="Arial"/>
                <w:b/>
                <w:bCs/>
                <w:sz w:val="16"/>
                <w:szCs w:val="16"/>
              </w:rPr>
              <w:t>ITEM</w:t>
            </w:r>
          </w:p>
        </w:tc>
        <w:tc>
          <w:tcPr>
            <w:tcW w:w="1272" w:type="dxa"/>
            <w:vAlign w:val="center"/>
          </w:tcPr>
          <w:p w:rsidR="00DE65D2" w:rsidRPr="00D60757" w:rsidRDefault="00DE65D2" w:rsidP="00DE65D2">
            <w:pPr>
              <w:pStyle w:val="Corpodetexto"/>
              <w:jc w:val="center"/>
              <w:rPr>
                <w:rFonts w:ascii="Arial Narrow" w:hAnsi="Arial Narrow" w:cs="Arial"/>
                <w:b/>
                <w:bCs/>
                <w:sz w:val="16"/>
                <w:szCs w:val="16"/>
              </w:rPr>
            </w:pPr>
            <w:r>
              <w:rPr>
                <w:rFonts w:ascii="Arial Narrow" w:hAnsi="Arial Narrow" w:cs="Arial"/>
                <w:b/>
                <w:bCs/>
                <w:sz w:val="16"/>
                <w:szCs w:val="16"/>
              </w:rPr>
              <w:t>GENERO</w:t>
            </w:r>
          </w:p>
        </w:tc>
        <w:tc>
          <w:tcPr>
            <w:tcW w:w="1317" w:type="dxa"/>
            <w:vAlign w:val="center"/>
          </w:tcPr>
          <w:p w:rsidR="00DE65D2" w:rsidRPr="00D60757" w:rsidRDefault="00DE65D2" w:rsidP="00DE65D2">
            <w:pPr>
              <w:pStyle w:val="Corpodetexto"/>
              <w:jc w:val="center"/>
              <w:rPr>
                <w:rFonts w:ascii="Arial Narrow" w:hAnsi="Arial Narrow" w:cs="Arial"/>
                <w:b/>
                <w:bCs/>
                <w:sz w:val="16"/>
                <w:szCs w:val="16"/>
              </w:rPr>
            </w:pPr>
            <w:r>
              <w:rPr>
                <w:rFonts w:ascii="Arial Narrow" w:hAnsi="Arial Narrow" w:cs="Arial"/>
                <w:b/>
                <w:bCs/>
                <w:sz w:val="16"/>
                <w:szCs w:val="16"/>
              </w:rPr>
              <w:t>APRESENTAÇÃO</w:t>
            </w:r>
          </w:p>
        </w:tc>
        <w:tc>
          <w:tcPr>
            <w:tcW w:w="1665" w:type="dxa"/>
            <w:vAlign w:val="center"/>
          </w:tcPr>
          <w:p w:rsidR="00DE65D2" w:rsidRPr="00D60757" w:rsidRDefault="00DE65D2" w:rsidP="00DE65D2">
            <w:pPr>
              <w:pStyle w:val="Corpodetexto"/>
              <w:jc w:val="center"/>
              <w:rPr>
                <w:rFonts w:ascii="Arial Narrow" w:hAnsi="Arial Narrow" w:cs="Arial"/>
                <w:b/>
                <w:bCs/>
                <w:sz w:val="16"/>
                <w:szCs w:val="16"/>
              </w:rPr>
            </w:pPr>
            <w:r w:rsidRPr="00D60757">
              <w:rPr>
                <w:rFonts w:ascii="Arial Narrow" w:hAnsi="Arial Narrow" w:cs="Arial"/>
                <w:b/>
                <w:bCs/>
                <w:sz w:val="16"/>
                <w:szCs w:val="16"/>
              </w:rPr>
              <w:t>QUANT. A COMPRAR</w:t>
            </w:r>
          </w:p>
        </w:tc>
        <w:tc>
          <w:tcPr>
            <w:tcW w:w="4940" w:type="dxa"/>
            <w:vAlign w:val="center"/>
          </w:tcPr>
          <w:p w:rsidR="00DE65D2" w:rsidRPr="00D60757" w:rsidRDefault="00DE65D2" w:rsidP="00DE65D2">
            <w:pPr>
              <w:pStyle w:val="Corpodetexto"/>
              <w:jc w:val="center"/>
              <w:rPr>
                <w:rFonts w:ascii="Arial Narrow" w:hAnsi="Arial Narrow" w:cs="Arial"/>
                <w:b/>
                <w:bCs/>
                <w:sz w:val="16"/>
                <w:szCs w:val="16"/>
              </w:rPr>
            </w:pPr>
            <w:r w:rsidRPr="00D60757">
              <w:rPr>
                <w:rFonts w:ascii="Arial Narrow" w:hAnsi="Arial Narrow" w:cs="Arial"/>
                <w:b/>
                <w:bCs/>
                <w:sz w:val="16"/>
                <w:szCs w:val="16"/>
              </w:rPr>
              <w:t>GÊNERO</w:t>
            </w:r>
          </w:p>
        </w:tc>
      </w:tr>
      <w:tr w:rsidR="00E10ED7" w:rsidRPr="00D60757" w:rsidTr="0050434B">
        <w:trPr>
          <w:trHeight w:val="692"/>
          <w:jc w:val="center"/>
        </w:trPr>
        <w:tc>
          <w:tcPr>
            <w:tcW w:w="689" w:type="dxa"/>
            <w:vAlign w:val="center"/>
          </w:tcPr>
          <w:p w:rsidR="00E10ED7" w:rsidRPr="00D60757" w:rsidRDefault="00E10ED7" w:rsidP="00CA3F4F">
            <w:pPr>
              <w:pStyle w:val="Corpodetexto"/>
              <w:jc w:val="center"/>
              <w:rPr>
                <w:rFonts w:ascii="Arial Narrow" w:hAnsi="Arial Narrow" w:cs="Arial"/>
                <w:b/>
                <w:bCs/>
                <w:sz w:val="16"/>
                <w:szCs w:val="16"/>
              </w:rPr>
            </w:pPr>
            <w:r>
              <w:rPr>
                <w:rFonts w:ascii="Arial Narrow" w:hAnsi="Arial Narrow" w:cs="Arial"/>
                <w:b/>
                <w:bCs/>
                <w:sz w:val="16"/>
                <w:szCs w:val="16"/>
              </w:rPr>
              <w:t>01</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ABOBRINHA</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3D7B29">
            <w:pPr>
              <w:jc w:val="center"/>
              <w:rPr>
                <w:rFonts w:ascii="Arial Narrow" w:hAnsi="Arial Narrow" w:cs="Arial"/>
                <w:sz w:val="16"/>
                <w:szCs w:val="16"/>
              </w:rPr>
            </w:pPr>
            <w:r>
              <w:rPr>
                <w:rFonts w:ascii="Arial Narrow" w:hAnsi="Arial Narrow" w:cs="Arial"/>
                <w:sz w:val="16"/>
                <w:szCs w:val="16"/>
              </w:rPr>
              <w:t>17</w:t>
            </w:r>
            <w:r w:rsidRPr="00D60757">
              <w:rPr>
                <w:rFonts w:ascii="Arial Narrow" w:hAnsi="Arial Narrow" w:cs="Arial"/>
                <w:sz w:val="16"/>
                <w:szCs w:val="16"/>
              </w:rPr>
              <w:t>00 kg</w:t>
            </w:r>
          </w:p>
        </w:tc>
        <w:tc>
          <w:tcPr>
            <w:tcW w:w="4940" w:type="dxa"/>
            <w:vAlign w:val="center"/>
          </w:tcPr>
          <w:p w:rsidR="00E10ED7" w:rsidRPr="00D60757" w:rsidRDefault="00E10ED7" w:rsidP="003D7B29">
            <w:pPr>
              <w:jc w:val="both"/>
              <w:rPr>
                <w:rFonts w:ascii="Arial Narrow" w:hAnsi="Arial Narrow" w:cs="Arial"/>
                <w:sz w:val="16"/>
                <w:szCs w:val="16"/>
              </w:rPr>
            </w:pPr>
            <w:r w:rsidRPr="00D60757">
              <w:rPr>
                <w:rFonts w:ascii="Arial Narrow" w:hAnsi="Arial Narrow" w:cs="Arial"/>
                <w:b/>
                <w:bCs/>
                <w:color w:val="000000"/>
                <w:sz w:val="16"/>
                <w:szCs w:val="16"/>
              </w:rPr>
              <w:t>ABOBRINHA BRASILEIRA OU ITALIANA</w:t>
            </w:r>
            <w:r w:rsidRPr="00D60757">
              <w:rPr>
                <w:rFonts w:ascii="Arial Narrow" w:hAnsi="Arial Narrow" w:cs="Arial"/>
                <w:color w:val="000000"/>
                <w:sz w:val="16"/>
                <w:szCs w:val="16"/>
              </w:rPr>
              <w:t>, DE PRIMEIRA QUALIDADE, COM POLPA INTACTA; TAMANHO E COLORAÇÃO UNIFORMES TÍPICOS DA VARIEDADE, SEM MANCHAS, BOLORES, LESÕES DE ORIGEM FÍSICA OU MECÂNICA (RACHADURAS, MACHUCADOS, PERFURAÇÕES E CORTES NA CASCA), LIVRE DE MATERIAL TERROSO.</w:t>
            </w:r>
          </w:p>
        </w:tc>
      </w:tr>
      <w:tr w:rsidR="00E10ED7" w:rsidRPr="00D60757" w:rsidTr="0050434B">
        <w:trPr>
          <w:trHeight w:val="692"/>
          <w:jc w:val="center"/>
        </w:trPr>
        <w:tc>
          <w:tcPr>
            <w:tcW w:w="689" w:type="dxa"/>
            <w:vAlign w:val="center"/>
          </w:tcPr>
          <w:p w:rsidR="00E10ED7" w:rsidRPr="00D60757" w:rsidRDefault="00E10ED7" w:rsidP="00CA3F4F">
            <w:pPr>
              <w:pStyle w:val="Corpodetexto"/>
              <w:jc w:val="center"/>
              <w:rPr>
                <w:rFonts w:ascii="Arial Narrow" w:hAnsi="Arial Narrow" w:cs="Arial"/>
                <w:b/>
                <w:bCs/>
                <w:sz w:val="16"/>
                <w:szCs w:val="16"/>
              </w:rPr>
            </w:pPr>
            <w:r>
              <w:rPr>
                <w:rFonts w:ascii="Arial Narrow" w:hAnsi="Arial Narrow" w:cs="Arial"/>
                <w:b/>
                <w:bCs/>
                <w:sz w:val="16"/>
                <w:szCs w:val="16"/>
              </w:rPr>
              <w:t>02</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ABOBORA</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3D7B29">
            <w:pPr>
              <w:jc w:val="center"/>
              <w:rPr>
                <w:rFonts w:ascii="Arial Narrow" w:hAnsi="Arial Narrow" w:cs="Arial"/>
                <w:sz w:val="16"/>
                <w:szCs w:val="16"/>
              </w:rPr>
            </w:pPr>
            <w:r>
              <w:rPr>
                <w:rFonts w:ascii="Arial Narrow" w:hAnsi="Arial Narrow" w:cs="Arial"/>
                <w:sz w:val="16"/>
                <w:szCs w:val="16"/>
              </w:rPr>
              <w:t>17</w:t>
            </w:r>
            <w:r w:rsidRPr="00D60757">
              <w:rPr>
                <w:rFonts w:ascii="Arial Narrow" w:hAnsi="Arial Narrow" w:cs="Arial"/>
                <w:sz w:val="16"/>
                <w:szCs w:val="16"/>
              </w:rPr>
              <w:t>00 kg</w:t>
            </w:r>
          </w:p>
        </w:tc>
        <w:tc>
          <w:tcPr>
            <w:tcW w:w="4940" w:type="dxa"/>
            <w:vAlign w:val="center"/>
          </w:tcPr>
          <w:p w:rsidR="00E10ED7" w:rsidRPr="00D60757" w:rsidRDefault="00E10ED7" w:rsidP="003D7B29">
            <w:pPr>
              <w:jc w:val="both"/>
              <w:rPr>
                <w:rFonts w:ascii="Arial Narrow" w:hAnsi="Arial Narrow" w:cs="Arial"/>
                <w:sz w:val="16"/>
                <w:szCs w:val="16"/>
              </w:rPr>
            </w:pPr>
            <w:r w:rsidRPr="00A26556">
              <w:rPr>
                <w:rFonts w:ascii="Arial Narrow" w:hAnsi="Arial Narrow" w:cs="Arial"/>
                <w:b/>
                <w:sz w:val="16"/>
                <w:szCs w:val="16"/>
              </w:rPr>
              <w:t>ABÓBORA</w:t>
            </w:r>
            <w:r w:rsidRPr="00D60757">
              <w:rPr>
                <w:rFonts w:ascii="Arial Narrow" w:hAnsi="Arial Narrow" w:cs="Arial"/>
                <w:sz w:val="16"/>
                <w:szCs w:val="16"/>
              </w:rPr>
              <w:t xml:space="preserve"> </w:t>
            </w:r>
            <w:r w:rsidRPr="00D60757">
              <w:rPr>
                <w:rFonts w:ascii="Arial Narrow" w:hAnsi="Arial Narrow" w:cs="Arial"/>
                <w:color w:val="000000"/>
                <w:sz w:val="16"/>
                <w:szCs w:val="16"/>
              </w:rPr>
              <w:t>DE PRIMEIRA QUALIDADE, COM POLPA INTACTA; TAMANHO E COLORAÇÃO UNIFORMES TÍPICOS DA VARIEDADE, SEM MANCHAS, BOLORES, LESÕES DE ORIGEM FÍSICA OU MECÂNICA (RACHADURAS, MACHUCADOS, PERFURAÇÕES E CORTES NA CASCA), LIVRE DE MATERIAL TERROSO.</w:t>
            </w:r>
          </w:p>
        </w:tc>
      </w:tr>
      <w:tr w:rsidR="00E10ED7" w:rsidRPr="00D60757" w:rsidTr="0050434B">
        <w:trPr>
          <w:trHeight w:val="531"/>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03</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ALHO</w:t>
            </w:r>
            <w:r>
              <w:rPr>
                <w:rFonts w:ascii="Arial Narrow" w:hAnsi="Arial Narrow" w:cs="Arial"/>
                <w:sz w:val="16"/>
                <w:szCs w:val="16"/>
              </w:rPr>
              <w:t xml:space="preserve"> BRANCO</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E10ED7">
            <w:pPr>
              <w:jc w:val="center"/>
              <w:rPr>
                <w:rFonts w:ascii="Arial Narrow" w:hAnsi="Arial Narrow" w:cs="Arial"/>
                <w:sz w:val="16"/>
                <w:szCs w:val="16"/>
              </w:rPr>
            </w:pPr>
            <w:r w:rsidRPr="00D60757">
              <w:rPr>
                <w:rFonts w:ascii="Arial Narrow" w:hAnsi="Arial Narrow" w:cs="Arial"/>
                <w:sz w:val="16"/>
                <w:szCs w:val="16"/>
              </w:rPr>
              <w:t>1</w:t>
            </w:r>
            <w:r>
              <w:rPr>
                <w:rFonts w:ascii="Arial Narrow" w:hAnsi="Arial Narrow" w:cs="Arial"/>
                <w:sz w:val="16"/>
                <w:szCs w:val="16"/>
              </w:rPr>
              <w:t>4</w:t>
            </w:r>
            <w:r w:rsidRPr="00D60757">
              <w:rPr>
                <w:rFonts w:ascii="Arial Narrow" w:hAnsi="Arial Narrow" w:cs="Arial"/>
                <w:sz w:val="16"/>
                <w:szCs w:val="16"/>
              </w:rPr>
              <w:t xml:space="preserve">00 kg </w:t>
            </w:r>
          </w:p>
        </w:tc>
        <w:tc>
          <w:tcPr>
            <w:tcW w:w="4940" w:type="dxa"/>
            <w:vAlign w:val="center"/>
          </w:tcPr>
          <w:p w:rsidR="00E10ED7" w:rsidRPr="00D60757" w:rsidRDefault="00E10ED7" w:rsidP="003D7B29">
            <w:pPr>
              <w:jc w:val="both"/>
              <w:rPr>
                <w:rFonts w:ascii="Arial Narrow" w:hAnsi="Arial Narrow" w:cs="Arial"/>
                <w:sz w:val="16"/>
                <w:szCs w:val="16"/>
              </w:rPr>
            </w:pPr>
            <w:r w:rsidRPr="00D60757">
              <w:rPr>
                <w:rFonts w:ascii="Arial Narrow" w:hAnsi="Arial Narrow" w:cs="Arial"/>
                <w:b/>
                <w:bCs/>
                <w:color w:val="000000"/>
                <w:sz w:val="16"/>
                <w:szCs w:val="16"/>
              </w:rPr>
              <w:t>ALHO</w:t>
            </w:r>
            <w:r w:rsidRPr="00D60757">
              <w:rPr>
                <w:rFonts w:ascii="Arial Narrow" w:hAnsi="Arial Narrow" w:cs="Arial"/>
                <w:color w:val="000000"/>
                <w:sz w:val="16"/>
                <w:szCs w:val="16"/>
              </w:rPr>
              <w:t>; BULBO INTEIRIÇO, NACIONAL, DE 1ª QUALIDADE; FIRME E INTACTO. SEM LESÕES DE ORIGEM FÍSICA OU MECÂNICA, PERFURAÇÕES E CORTES; TAMANHO E COLORAÇÃO UNIFORMES; DEVENDO SER BEM DESENVOLVIDO; ISENTO DE SUJIDADES, PARASITAS E LARVAS. SUAS CONDIÇÕES DEVERÃO ESTAR DE ACORDO COM A RDC 272/05.</w:t>
            </w:r>
          </w:p>
        </w:tc>
      </w:tr>
      <w:tr w:rsidR="00E10ED7" w:rsidRPr="00D60757" w:rsidTr="0050434B">
        <w:trPr>
          <w:trHeight w:val="496"/>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04</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BANANA NANICA</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3D7B29">
            <w:pPr>
              <w:jc w:val="center"/>
              <w:rPr>
                <w:rFonts w:ascii="Arial Narrow" w:hAnsi="Arial Narrow" w:cs="Arial"/>
                <w:sz w:val="16"/>
                <w:szCs w:val="16"/>
              </w:rPr>
            </w:pPr>
            <w:r>
              <w:rPr>
                <w:rFonts w:ascii="Arial Narrow" w:hAnsi="Arial Narrow" w:cs="Arial"/>
                <w:sz w:val="16"/>
                <w:szCs w:val="16"/>
              </w:rPr>
              <w:t>1000</w:t>
            </w:r>
            <w:r w:rsidRPr="00D60757">
              <w:rPr>
                <w:rFonts w:ascii="Arial Narrow" w:hAnsi="Arial Narrow" w:cs="Arial"/>
                <w:sz w:val="16"/>
                <w:szCs w:val="16"/>
              </w:rPr>
              <w:t>0 kg</w:t>
            </w:r>
          </w:p>
        </w:tc>
        <w:tc>
          <w:tcPr>
            <w:tcW w:w="4940" w:type="dxa"/>
            <w:vAlign w:val="center"/>
          </w:tcPr>
          <w:p w:rsidR="00E10ED7" w:rsidRPr="00D60757" w:rsidRDefault="00E10ED7" w:rsidP="003D7B29">
            <w:pPr>
              <w:jc w:val="both"/>
              <w:rPr>
                <w:rFonts w:ascii="Arial Narrow" w:hAnsi="Arial Narrow" w:cs="Arial"/>
                <w:sz w:val="16"/>
                <w:szCs w:val="16"/>
              </w:rPr>
            </w:pPr>
            <w:r w:rsidRPr="00D60757">
              <w:rPr>
                <w:rFonts w:ascii="Arial Narrow" w:hAnsi="Arial Narrow" w:cs="Arial"/>
                <w:b/>
                <w:bCs/>
                <w:color w:val="000000"/>
                <w:sz w:val="16"/>
                <w:szCs w:val="16"/>
              </w:rPr>
              <w:t>BANANA NANICA</w:t>
            </w:r>
            <w:r w:rsidRPr="00D60757">
              <w:rPr>
                <w:rFonts w:ascii="Arial Narrow" w:hAnsi="Arial Narrow" w:cs="Arial"/>
                <w:color w:val="000000"/>
                <w:sz w:val="16"/>
                <w:szCs w:val="16"/>
              </w:rPr>
              <w:t>; EM PENCAS; DE PRIMEIRA QUALIDADE, EM PONTO DE AMADURECIMENTO IDEAL PARA CONSUMO APÓS DOIS DIAS DA ENTREGA ;TAMANHO E COLORAÇÃO UNIFORMES; COM POLPA FIRME E INTACTA; DEVENDO SER BEM DESENVOLVIDA; SEM DANOS FÍSICOS E MECÂNICOS ORIUNDOS DO MANUSEIO E TRANSPORTE; E SUAS CONDIÇÕES DEVERÃO ESTAR DE ACORDO COM A RESOLUCAO RDC 272/05 E SUAS ALTERAÇÕES POSTERIORES.</w:t>
            </w:r>
          </w:p>
        </w:tc>
      </w:tr>
      <w:tr w:rsidR="00E10ED7" w:rsidRPr="00D60757" w:rsidTr="0050434B">
        <w:trPr>
          <w:trHeight w:val="531"/>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05</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BANANA PRATA</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3D7B29">
            <w:pPr>
              <w:jc w:val="center"/>
              <w:rPr>
                <w:rFonts w:ascii="Arial Narrow" w:hAnsi="Arial Narrow" w:cs="Arial"/>
                <w:sz w:val="16"/>
                <w:szCs w:val="16"/>
              </w:rPr>
            </w:pPr>
            <w:r>
              <w:rPr>
                <w:rFonts w:ascii="Arial Narrow" w:hAnsi="Arial Narrow" w:cs="Arial"/>
                <w:sz w:val="16"/>
                <w:szCs w:val="16"/>
              </w:rPr>
              <w:t>10</w:t>
            </w:r>
            <w:r w:rsidRPr="00D60757">
              <w:rPr>
                <w:rFonts w:ascii="Arial Narrow" w:hAnsi="Arial Narrow" w:cs="Arial"/>
                <w:sz w:val="16"/>
                <w:szCs w:val="16"/>
              </w:rPr>
              <w:t>000 kg</w:t>
            </w:r>
          </w:p>
        </w:tc>
        <w:tc>
          <w:tcPr>
            <w:tcW w:w="4940" w:type="dxa"/>
            <w:vAlign w:val="center"/>
          </w:tcPr>
          <w:p w:rsidR="00E10ED7" w:rsidRPr="00D60757" w:rsidRDefault="00E10ED7" w:rsidP="003D7B29">
            <w:pPr>
              <w:jc w:val="both"/>
              <w:rPr>
                <w:rFonts w:ascii="Arial Narrow" w:hAnsi="Arial Narrow" w:cs="Arial"/>
                <w:sz w:val="16"/>
                <w:szCs w:val="16"/>
              </w:rPr>
            </w:pPr>
            <w:r w:rsidRPr="00D60757">
              <w:rPr>
                <w:rFonts w:ascii="Arial Narrow" w:hAnsi="Arial Narrow" w:cs="Arial"/>
                <w:b/>
                <w:bCs/>
                <w:color w:val="000000"/>
                <w:sz w:val="16"/>
                <w:szCs w:val="16"/>
              </w:rPr>
              <w:t>BANANA PRATA</w:t>
            </w:r>
            <w:r w:rsidRPr="00D60757">
              <w:rPr>
                <w:rFonts w:ascii="Arial Narrow" w:hAnsi="Arial Narrow" w:cs="Arial"/>
                <w:color w:val="000000"/>
                <w:sz w:val="16"/>
                <w:szCs w:val="16"/>
              </w:rPr>
              <w:t>; EM PENCAS; DE PRIMEIRA QUALIDADE, EM PONTO DE AMADURECIMENTO IDEAL PARA CONSUMO APÓS DOIS DIAS DA ENTREGA; TAMANHO E COLORAÇÃO UNIFORMES; COM POLPA FIRME E INTACTA; DEVENDO SER BEM DESENVOLVIDA; SEM DANOS FÍSICOS E MECÂNICOS ORIUNDOS DO MANUSEIO E TRANSPORTE; E SUAS CONDIÇÕES DEVERÃO ESTAR DE ACORDO COM A RESOLUCAO RDC 272/05 E SUAS ALTERAÇÕES POSTERIORES.</w:t>
            </w:r>
          </w:p>
        </w:tc>
      </w:tr>
      <w:tr w:rsidR="00E10ED7" w:rsidRPr="00D60757" w:rsidTr="0050434B">
        <w:trPr>
          <w:trHeight w:val="611"/>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06</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ACELGA</w:t>
            </w:r>
          </w:p>
        </w:tc>
        <w:tc>
          <w:tcPr>
            <w:tcW w:w="1317" w:type="dxa"/>
            <w:vAlign w:val="center"/>
          </w:tcPr>
          <w:p w:rsidR="00E10ED7" w:rsidRPr="00EF3FA8" w:rsidRDefault="00E10ED7" w:rsidP="003D7B29">
            <w:pPr>
              <w:jc w:val="center"/>
              <w:rPr>
                <w:rFonts w:ascii="Arial Narrow" w:hAnsi="Arial Narrow" w:cs="Arial"/>
                <w:sz w:val="16"/>
                <w:szCs w:val="16"/>
              </w:rPr>
            </w:pPr>
            <w:r>
              <w:rPr>
                <w:rFonts w:ascii="Arial Narrow" w:hAnsi="Arial Narrow" w:cs="Arial"/>
                <w:bCs/>
                <w:sz w:val="16"/>
                <w:szCs w:val="16"/>
              </w:rPr>
              <w:t>UNIDADE</w:t>
            </w:r>
          </w:p>
        </w:tc>
        <w:tc>
          <w:tcPr>
            <w:tcW w:w="1665" w:type="dxa"/>
            <w:vAlign w:val="center"/>
          </w:tcPr>
          <w:p w:rsidR="00E10ED7" w:rsidRPr="00D60757" w:rsidRDefault="00E10ED7" w:rsidP="003D7B29">
            <w:pPr>
              <w:jc w:val="center"/>
              <w:rPr>
                <w:rFonts w:ascii="Arial Narrow" w:hAnsi="Arial Narrow" w:cs="Arial"/>
                <w:sz w:val="16"/>
                <w:szCs w:val="16"/>
              </w:rPr>
            </w:pPr>
            <w:r>
              <w:rPr>
                <w:rFonts w:ascii="Arial Narrow" w:hAnsi="Arial Narrow" w:cs="Arial"/>
                <w:sz w:val="16"/>
                <w:szCs w:val="16"/>
              </w:rPr>
              <w:t>7</w:t>
            </w:r>
            <w:r w:rsidRPr="00D60757">
              <w:rPr>
                <w:rFonts w:ascii="Arial Narrow" w:hAnsi="Arial Narrow" w:cs="Arial"/>
                <w:sz w:val="16"/>
                <w:szCs w:val="16"/>
              </w:rPr>
              <w:t>00 unidades</w:t>
            </w:r>
          </w:p>
        </w:tc>
        <w:tc>
          <w:tcPr>
            <w:tcW w:w="4940" w:type="dxa"/>
            <w:vAlign w:val="center"/>
          </w:tcPr>
          <w:p w:rsidR="00E10ED7" w:rsidRPr="00D60757" w:rsidRDefault="00E10ED7" w:rsidP="003D7B29">
            <w:pPr>
              <w:jc w:val="both"/>
              <w:rPr>
                <w:rFonts w:ascii="Arial Narrow" w:hAnsi="Arial Narrow" w:cs="Arial"/>
                <w:sz w:val="16"/>
                <w:szCs w:val="16"/>
              </w:rPr>
            </w:pPr>
            <w:r w:rsidRPr="00D60757">
              <w:rPr>
                <w:rFonts w:ascii="Arial Narrow" w:hAnsi="Arial Narrow" w:cs="Arial"/>
                <w:b/>
                <w:bCs/>
                <w:color w:val="000000"/>
                <w:sz w:val="16"/>
                <w:szCs w:val="16"/>
              </w:rPr>
              <w:t>ACELGA</w:t>
            </w:r>
            <w:r w:rsidRPr="00D60757">
              <w:rPr>
                <w:rFonts w:ascii="Arial Narrow" w:hAnsi="Arial Narrow" w:cs="Arial"/>
                <w:color w:val="000000"/>
                <w:sz w:val="16"/>
                <w:szCs w:val="16"/>
              </w:rPr>
              <w:t>; FRESCA; DE PRIMEIRA; DEVENDO SER BEM DESENVOLVIDA; COM PESO MÉDIO DE 1,5KG; COM FOLHAS FIRMES E INTACTAS; ISENTA DE ENFERMIDADES, MATERIAL TERROSO E UMIDADE EXTERNA ANORMAL; LIVRE DE RESÍDUOS DE FERTILIZANTES SUJIDADES, PARASITAS E LARVAS; SEM DANOS FÍSICOS E MECÂNICOS ORIUNDOS DO MANUSEIO E TRANSPORTE; E SUAS CONDIÇÕES DEVERÃO ESTAR DE ACORDO COM A RESOLUCAO RDC 272/05.</w:t>
            </w:r>
          </w:p>
        </w:tc>
      </w:tr>
      <w:tr w:rsidR="00E10ED7" w:rsidRPr="00D60757" w:rsidTr="0050434B">
        <w:trPr>
          <w:trHeight w:val="611"/>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07</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ACEROLA</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3D7B29">
            <w:pPr>
              <w:jc w:val="center"/>
              <w:rPr>
                <w:rFonts w:ascii="Arial Narrow" w:hAnsi="Arial Narrow" w:cs="Arial"/>
                <w:sz w:val="16"/>
                <w:szCs w:val="16"/>
              </w:rPr>
            </w:pPr>
            <w:r>
              <w:rPr>
                <w:rFonts w:ascii="Arial Narrow" w:hAnsi="Arial Narrow" w:cs="Arial"/>
                <w:sz w:val="16"/>
                <w:szCs w:val="16"/>
              </w:rPr>
              <w:t>2</w:t>
            </w:r>
            <w:r w:rsidRPr="00D60757">
              <w:rPr>
                <w:rFonts w:ascii="Arial Narrow" w:hAnsi="Arial Narrow" w:cs="Arial"/>
                <w:sz w:val="16"/>
                <w:szCs w:val="16"/>
              </w:rPr>
              <w:t>00 kg</w:t>
            </w:r>
          </w:p>
        </w:tc>
        <w:tc>
          <w:tcPr>
            <w:tcW w:w="4940" w:type="dxa"/>
            <w:vAlign w:val="center"/>
          </w:tcPr>
          <w:p w:rsidR="00E10ED7" w:rsidRPr="00D60757" w:rsidRDefault="00E10ED7" w:rsidP="003D7B29">
            <w:pPr>
              <w:jc w:val="both"/>
              <w:rPr>
                <w:rFonts w:ascii="Arial Narrow" w:hAnsi="Arial Narrow" w:cs="Arial"/>
                <w:sz w:val="16"/>
                <w:szCs w:val="16"/>
              </w:rPr>
            </w:pPr>
            <w:r w:rsidRPr="00A26556">
              <w:rPr>
                <w:rFonts w:ascii="Arial Narrow" w:hAnsi="Arial Narrow" w:cs="Arial"/>
                <w:b/>
                <w:sz w:val="16"/>
                <w:szCs w:val="16"/>
              </w:rPr>
              <w:t>ACEROLA</w:t>
            </w:r>
            <w:r w:rsidRPr="00D60757">
              <w:rPr>
                <w:rFonts w:ascii="Arial Narrow" w:hAnsi="Arial Narrow" w:cs="Arial"/>
                <w:sz w:val="16"/>
                <w:szCs w:val="16"/>
              </w:rPr>
              <w:t xml:space="preserve"> </w:t>
            </w:r>
            <w:r w:rsidRPr="004A4845">
              <w:rPr>
                <w:rFonts w:ascii="Arial Narrow" w:hAnsi="Arial Narrow"/>
                <w:color w:val="000000"/>
                <w:sz w:val="16"/>
                <w:szCs w:val="16"/>
              </w:rPr>
              <w:t>BEM DESENVOLVIDO, RICO EM SUMO, GRAU ÓTIMO DE AMADURECIMENTO. ISENTO DE PARASITAS, ENFERMIDADES, MATERIAL TERROSO E LESÕES DE ORIGEM MECÂNICA E FÍSICA (RACHADURAS, PERFURAÇÕES E CORTES).</w:t>
            </w:r>
          </w:p>
        </w:tc>
      </w:tr>
      <w:tr w:rsidR="00E10ED7" w:rsidRPr="00D60757" w:rsidTr="0050434B">
        <w:trPr>
          <w:trHeight w:val="611"/>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08</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BATATA</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3D7B29">
            <w:pPr>
              <w:jc w:val="center"/>
              <w:rPr>
                <w:rFonts w:ascii="Arial Narrow" w:hAnsi="Arial Narrow" w:cs="Arial"/>
                <w:sz w:val="16"/>
                <w:szCs w:val="16"/>
              </w:rPr>
            </w:pPr>
            <w:r w:rsidRPr="00D60757">
              <w:rPr>
                <w:rFonts w:ascii="Arial Narrow" w:hAnsi="Arial Narrow" w:cs="Arial"/>
                <w:sz w:val="16"/>
                <w:szCs w:val="16"/>
              </w:rPr>
              <w:t xml:space="preserve">6000 kg </w:t>
            </w:r>
          </w:p>
        </w:tc>
        <w:tc>
          <w:tcPr>
            <w:tcW w:w="4940" w:type="dxa"/>
            <w:vAlign w:val="center"/>
          </w:tcPr>
          <w:p w:rsidR="00E10ED7" w:rsidRPr="00D60757" w:rsidRDefault="00E10ED7" w:rsidP="003D7B29">
            <w:pPr>
              <w:jc w:val="both"/>
              <w:rPr>
                <w:rFonts w:ascii="Arial Narrow" w:hAnsi="Arial Narrow" w:cs="Arial"/>
                <w:sz w:val="16"/>
                <w:szCs w:val="16"/>
              </w:rPr>
            </w:pPr>
            <w:r w:rsidRPr="00D60757">
              <w:rPr>
                <w:rFonts w:ascii="Arial Narrow" w:hAnsi="Arial Narrow" w:cs="Arial"/>
                <w:b/>
                <w:bCs/>
                <w:color w:val="000000"/>
                <w:sz w:val="16"/>
                <w:szCs w:val="16"/>
              </w:rPr>
              <w:t>BATATA</w:t>
            </w:r>
            <w:r w:rsidRPr="00D60757">
              <w:rPr>
                <w:rFonts w:ascii="Arial Narrow" w:hAnsi="Arial Narrow" w:cs="Arial"/>
                <w:color w:val="000000"/>
                <w:sz w:val="16"/>
                <w:szCs w:val="16"/>
              </w:rPr>
              <w:t xml:space="preserve"> INGLESA LAVADA DE BOA QUALIDADE, LISA, HIGIENIZADA, COM ASPECTO COR, CHEIRO E SABOR PRÓPRIOS; FIRME E INTACTA; NÃO APRESENTAR OS DEFEITOS APARENTES COMO ESVERDEAMENTO, ARROXEAMENTO, BROTAMENTO, RACHADURA, PODRIDÃO E OS DEFEITOS INTERNOS COMO CORAÇÃO OCO, NEGRO E MANCHA DE CHOCOLATE; LIVRE DE FERTILIZANTES, SUJIDADES, PARASITAS E LARVA RESOLUCAO RDC 272/05 E SUAS ALTERAÇÕES POSTERIORES.</w:t>
            </w:r>
          </w:p>
        </w:tc>
      </w:tr>
      <w:tr w:rsidR="00E10ED7" w:rsidRPr="00D60757" w:rsidTr="0050434B">
        <w:trPr>
          <w:trHeight w:val="611"/>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09</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BATATA DOCE</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E10ED7">
            <w:pPr>
              <w:jc w:val="center"/>
              <w:rPr>
                <w:rFonts w:ascii="Arial Narrow" w:hAnsi="Arial Narrow" w:cs="Arial"/>
                <w:sz w:val="16"/>
                <w:szCs w:val="16"/>
              </w:rPr>
            </w:pPr>
            <w:r>
              <w:rPr>
                <w:rFonts w:ascii="Arial Narrow" w:hAnsi="Arial Narrow" w:cs="Arial"/>
                <w:sz w:val="16"/>
                <w:szCs w:val="16"/>
              </w:rPr>
              <w:t>7</w:t>
            </w:r>
            <w:r w:rsidRPr="00D60757">
              <w:rPr>
                <w:rFonts w:ascii="Arial Narrow" w:hAnsi="Arial Narrow" w:cs="Arial"/>
                <w:sz w:val="16"/>
                <w:szCs w:val="16"/>
              </w:rPr>
              <w:t>00 kg</w:t>
            </w:r>
          </w:p>
        </w:tc>
        <w:tc>
          <w:tcPr>
            <w:tcW w:w="4940" w:type="dxa"/>
            <w:vAlign w:val="center"/>
          </w:tcPr>
          <w:p w:rsidR="00E10ED7" w:rsidRPr="00D60757" w:rsidRDefault="00E10ED7" w:rsidP="003D7B29">
            <w:pPr>
              <w:jc w:val="both"/>
              <w:rPr>
                <w:rFonts w:ascii="Arial Narrow" w:hAnsi="Arial Narrow" w:cs="Arial"/>
                <w:sz w:val="16"/>
                <w:szCs w:val="16"/>
              </w:rPr>
            </w:pPr>
            <w:r w:rsidRPr="00D60757">
              <w:rPr>
                <w:rFonts w:ascii="Arial Narrow" w:hAnsi="Arial Narrow" w:cs="Arial"/>
                <w:b/>
                <w:sz w:val="16"/>
                <w:szCs w:val="16"/>
              </w:rPr>
              <w:t>BATATA DOCE</w:t>
            </w:r>
            <w:r>
              <w:rPr>
                <w:rFonts w:ascii="Arial Narrow" w:hAnsi="Arial Narrow" w:cs="Arial"/>
                <w:sz w:val="16"/>
                <w:szCs w:val="16"/>
              </w:rPr>
              <w:t xml:space="preserve"> </w:t>
            </w:r>
            <w:r w:rsidRPr="00D60757">
              <w:rPr>
                <w:rFonts w:ascii="Arial Narrow" w:hAnsi="Arial Narrow" w:cs="Arial"/>
                <w:color w:val="000000"/>
                <w:sz w:val="16"/>
                <w:szCs w:val="16"/>
              </w:rPr>
              <w:t xml:space="preserve">LAVADA DE BOA QUALIDADE, LISA, HIGIENIZADA, COM ASPECTO COR, CHEIRO E SABOR PRÓPRIOS; FIRME E INTACTA; NÃO APRESENTAR, RACHADURA, PODRIDÃO E OS DEFEITOS INTERNOS; LIVRE DE FERTILIZANTES, SUJIDADES, PARASITAS E LARVA RESOLUCAO </w:t>
            </w:r>
            <w:r w:rsidRPr="00D60757">
              <w:rPr>
                <w:rFonts w:ascii="Arial Narrow" w:hAnsi="Arial Narrow" w:cs="Arial"/>
                <w:color w:val="000000"/>
                <w:sz w:val="16"/>
                <w:szCs w:val="16"/>
              </w:rPr>
              <w:lastRenderedPageBreak/>
              <w:t>RDC 272/05 E SUAS ALTERAÇÕES POSTERIORES.</w:t>
            </w:r>
          </w:p>
        </w:tc>
      </w:tr>
      <w:tr w:rsidR="00E10ED7" w:rsidRPr="00D60757" w:rsidTr="0050434B">
        <w:trPr>
          <w:trHeight w:val="611"/>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lastRenderedPageBreak/>
              <w:t>10</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BETERRABA</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3D7B29">
            <w:pPr>
              <w:jc w:val="center"/>
              <w:rPr>
                <w:rFonts w:ascii="Arial Narrow" w:hAnsi="Arial Narrow" w:cs="Arial"/>
                <w:sz w:val="16"/>
                <w:szCs w:val="16"/>
              </w:rPr>
            </w:pPr>
            <w:r w:rsidRPr="00D60757">
              <w:rPr>
                <w:rFonts w:ascii="Arial Narrow" w:hAnsi="Arial Narrow" w:cs="Arial"/>
                <w:sz w:val="16"/>
                <w:szCs w:val="16"/>
              </w:rPr>
              <w:t xml:space="preserve">1000 kg </w:t>
            </w:r>
          </w:p>
        </w:tc>
        <w:tc>
          <w:tcPr>
            <w:tcW w:w="4940"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BETERRABA</w:t>
            </w:r>
            <w:r w:rsidRPr="004A4845">
              <w:rPr>
                <w:rFonts w:ascii="Arial Narrow" w:hAnsi="Arial Narrow"/>
                <w:color w:val="000000"/>
                <w:sz w:val="16"/>
                <w:szCs w:val="16"/>
              </w:rPr>
              <w:t>; DE PRIMEIRA; FRESCA, COMPACTA E FIRME; ISENTA DE ENFERMIDADES, MATERIAL TERROSO E UMIDADE EXTERNA ANORMAL; TAMANHO E COLORAÇÃO UNIFORMES, DEVENDO SER BEM DESENVOLVIDA; E SUAS CONDIÇÕES DEVERÃO ESTAR DE ACORDO COM A RESOLUCAO RDC 272/05 E SUAS ALTERAÇÕES POSTERIORES.</w:t>
            </w:r>
          </w:p>
        </w:tc>
      </w:tr>
      <w:tr w:rsidR="00E10ED7" w:rsidRPr="00D60757" w:rsidTr="0050434B">
        <w:trPr>
          <w:trHeight w:val="611"/>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11</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CEBOLA</w:t>
            </w:r>
            <w:r>
              <w:rPr>
                <w:rFonts w:ascii="Arial Narrow" w:hAnsi="Arial Narrow" w:cs="Arial"/>
                <w:sz w:val="16"/>
                <w:szCs w:val="16"/>
              </w:rPr>
              <w:t xml:space="preserve"> GRAUDA ESPECIAL</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3D7B29">
            <w:pPr>
              <w:jc w:val="center"/>
              <w:rPr>
                <w:rFonts w:ascii="Arial Narrow" w:hAnsi="Arial Narrow" w:cs="Arial"/>
                <w:sz w:val="16"/>
                <w:szCs w:val="16"/>
              </w:rPr>
            </w:pPr>
            <w:r w:rsidRPr="00D60757">
              <w:rPr>
                <w:rFonts w:ascii="Arial Narrow" w:hAnsi="Arial Narrow" w:cs="Arial"/>
                <w:sz w:val="16"/>
                <w:szCs w:val="16"/>
              </w:rPr>
              <w:t>2400</w:t>
            </w:r>
            <w:r>
              <w:rPr>
                <w:rFonts w:ascii="Arial Narrow" w:hAnsi="Arial Narrow" w:cs="Arial"/>
                <w:sz w:val="16"/>
                <w:szCs w:val="16"/>
              </w:rPr>
              <w:t xml:space="preserve"> </w:t>
            </w:r>
            <w:r w:rsidRPr="00D60757">
              <w:rPr>
                <w:rFonts w:ascii="Arial Narrow" w:hAnsi="Arial Narrow" w:cs="Arial"/>
                <w:sz w:val="16"/>
                <w:szCs w:val="16"/>
              </w:rPr>
              <w:t xml:space="preserve">kg </w:t>
            </w:r>
          </w:p>
        </w:tc>
        <w:tc>
          <w:tcPr>
            <w:tcW w:w="4940" w:type="dxa"/>
            <w:vAlign w:val="center"/>
          </w:tcPr>
          <w:p w:rsidR="00E10ED7" w:rsidRPr="00D60757" w:rsidRDefault="00E10ED7" w:rsidP="003D7B29">
            <w:pPr>
              <w:jc w:val="both"/>
              <w:rPr>
                <w:rFonts w:ascii="Arial Narrow" w:hAnsi="Arial Narrow" w:cs="Arial"/>
                <w:sz w:val="16"/>
                <w:szCs w:val="16"/>
              </w:rPr>
            </w:pPr>
            <w:r w:rsidRPr="00D60757">
              <w:rPr>
                <w:rFonts w:ascii="Arial Narrow" w:hAnsi="Arial Narrow" w:cs="Arial"/>
                <w:b/>
                <w:sz w:val="16"/>
                <w:szCs w:val="16"/>
              </w:rPr>
              <w:t xml:space="preserve">CEBOLA </w:t>
            </w:r>
            <w:r w:rsidRPr="00D60757">
              <w:rPr>
                <w:rFonts w:ascii="Arial Narrow" w:hAnsi="Arial Narrow" w:cs="Arial"/>
                <w:sz w:val="16"/>
                <w:szCs w:val="16"/>
              </w:rPr>
              <w:t xml:space="preserve">GRAÚDA </w:t>
            </w:r>
            <w:r>
              <w:rPr>
                <w:rFonts w:ascii="Arial Narrow" w:hAnsi="Arial Narrow" w:cs="Arial"/>
                <w:sz w:val="16"/>
                <w:szCs w:val="16"/>
              </w:rPr>
              <w:t>DE</w:t>
            </w:r>
            <w:r w:rsidRPr="004A4845">
              <w:rPr>
                <w:rFonts w:ascii="Arial Narrow" w:hAnsi="Arial Narrow"/>
                <w:color w:val="000000"/>
                <w:sz w:val="16"/>
                <w:szCs w:val="16"/>
              </w:rPr>
              <w:t>; PRIMEIRA; COMPACTA E FIRME; SEM LESÕES DE ORIGEM FÍSICA OU MECÂNICA, PERFURAÇÕES E CORTES; TAMANHO E COLORAÇÃO UNIFORMES; DEVENDO SER BEM DESENVOLVIDA; ISENTA DE SUJIDADES, PARASITAS E LARVAS; ACONDICIONADA EM SACO DE POLIETILENO (750X480)MM; E SUAS CONDIÇÕES DEVERÃO ESTAR DE ACORDO COM A RESOLUCAO RDC 272/2005 E SUAS ALTERAÇÕES POSTERIORES.</w:t>
            </w:r>
          </w:p>
        </w:tc>
      </w:tr>
      <w:tr w:rsidR="00E10ED7" w:rsidRPr="00D60757" w:rsidTr="0050434B">
        <w:trPr>
          <w:trHeight w:val="636"/>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12</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CENOURA</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3D7B29">
            <w:pPr>
              <w:jc w:val="center"/>
              <w:rPr>
                <w:rFonts w:ascii="Arial Narrow" w:hAnsi="Arial Narrow" w:cs="Arial"/>
                <w:sz w:val="16"/>
                <w:szCs w:val="16"/>
              </w:rPr>
            </w:pPr>
            <w:r>
              <w:rPr>
                <w:rFonts w:ascii="Arial Narrow" w:hAnsi="Arial Narrow" w:cs="Arial"/>
                <w:sz w:val="16"/>
                <w:szCs w:val="16"/>
              </w:rPr>
              <w:t>12</w:t>
            </w:r>
            <w:r w:rsidRPr="00D60757">
              <w:rPr>
                <w:rFonts w:ascii="Arial Narrow" w:hAnsi="Arial Narrow" w:cs="Arial"/>
                <w:sz w:val="16"/>
                <w:szCs w:val="16"/>
              </w:rPr>
              <w:t xml:space="preserve">00 kg </w:t>
            </w:r>
          </w:p>
        </w:tc>
        <w:tc>
          <w:tcPr>
            <w:tcW w:w="4940"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CENOURA</w:t>
            </w:r>
            <w:r w:rsidRPr="004A4845">
              <w:rPr>
                <w:rFonts w:ascii="Arial Narrow" w:hAnsi="Arial Narrow"/>
                <w:color w:val="000000"/>
                <w:sz w:val="16"/>
                <w:szCs w:val="16"/>
              </w:rPr>
              <w:t>; DE PRIMEIRA, SEM RAMA; FRESCA, COMPACTA E FIRME; SEM LESÕES DE ORIGEM FÍSICAS OU MECÂNICAS, RACHADURA E CORTES; TAMANHO E COLORAÇÃO UNIFORMES; DEVENDO SER BEM DESENVOLVIDA; E SUAS CONDIÇÕES DEVERÃO ESTAR DE ACORDO COM A RESOLUCAO RDC 272/2005 E SUAS ALTERAÇÕES POSTERIORES.</w:t>
            </w:r>
          </w:p>
        </w:tc>
      </w:tr>
      <w:tr w:rsidR="00E10ED7" w:rsidRPr="00D60757" w:rsidTr="0050434B">
        <w:trPr>
          <w:trHeight w:val="636"/>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13</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CHEIRO VERDE</w:t>
            </w:r>
            <w:r>
              <w:rPr>
                <w:rFonts w:ascii="Arial Narrow" w:hAnsi="Arial Narrow" w:cs="Arial"/>
                <w:sz w:val="16"/>
                <w:szCs w:val="16"/>
              </w:rPr>
              <w:t xml:space="preserve"> (SALSINHA E CEOLINHA)</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MAÇO</w:t>
            </w:r>
          </w:p>
        </w:tc>
        <w:tc>
          <w:tcPr>
            <w:tcW w:w="1665" w:type="dxa"/>
            <w:vAlign w:val="center"/>
          </w:tcPr>
          <w:p w:rsidR="00E10ED7" w:rsidRPr="00D60757" w:rsidRDefault="00E10ED7" w:rsidP="00E10ED7">
            <w:pPr>
              <w:jc w:val="center"/>
              <w:rPr>
                <w:rFonts w:ascii="Arial Narrow" w:hAnsi="Arial Narrow" w:cs="Arial"/>
                <w:sz w:val="16"/>
                <w:szCs w:val="16"/>
              </w:rPr>
            </w:pPr>
            <w:r>
              <w:rPr>
                <w:rFonts w:ascii="Arial Narrow" w:hAnsi="Arial Narrow" w:cs="Arial"/>
                <w:sz w:val="16"/>
                <w:szCs w:val="16"/>
              </w:rPr>
              <w:t>1100 maços</w:t>
            </w:r>
          </w:p>
        </w:tc>
        <w:tc>
          <w:tcPr>
            <w:tcW w:w="4940"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CHEIRO VERDE</w:t>
            </w:r>
            <w:r w:rsidRPr="004A4845">
              <w:rPr>
                <w:rFonts w:ascii="Arial Narrow" w:hAnsi="Arial Narrow"/>
                <w:color w:val="000000"/>
                <w:sz w:val="16"/>
                <w:szCs w:val="16"/>
              </w:rPr>
              <w:t>; MAÇO CONTENDO SALSA E CEBOLINHA; FRESCA; DE PRIMEIRA; TAMANHO E COLORAÇÃO UNIFORMES, COM APROXIMADAMENTE 500 GRAMAS; DEVENDO SER BEM DESENVOLVIDA; ISENTA DE ENFERMIDADES, SUJIDADES, PARASITAS E LARVAS; SEM DANOS FÍSICOS E MECÂNICOS ORIUNDOS DO MANUSEIO E TRANSPORTE; E SUAS CONDIÇÕES DEVERÃO ESTAR DE ACORDO COM A RESOLUÇÃO RDC 272/2005 E SUAS ALTERAÇÕES POSTERIORES.</w:t>
            </w:r>
          </w:p>
        </w:tc>
      </w:tr>
      <w:tr w:rsidR="00E10ED7" w:rsidRPr="00D60757" w:rsidTr="0050434B">
        <w:trPr>
          <w:trHeight w:val="611"/>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14</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CHUCHU</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E10ED7">
            <w:pPr>
              <w:jc w:val="center"/>
              <w:rPr>
                <w:rFonts w:ascii="Arial Narrow" w:hAnsi="Arial Narrow" w:cs="Arial"/>
                <w:sz w:val="16"/>
                <w:szCs w:val="16"/>
              </w:rPr>
            </w:pPr>
            <w:r>
              <w:rPr>
                <w:rFonts w:ascii="Arial Narrow" w:hAnsi="Arial Narrow" w:cs="Arial"/>
                <w:sz w:val="16"/>
                <w:szCs w:val="16"/>
              </w:rPr>
              <w:t>17</w:t>
            </w:r>
            <w:r w:rsidRPr="00D60757">
              <w:rPr>
                <w:rFonts w:ascii="Arial Narrow" w:hAnsi="Arial Narrow" w:cs="Arial"/>
                <w:sz w:val="16"/>
                <w:szCs w:val="16"/>
              </w:rPr>
              <w:t xml:space="preserve">00 kg </w:t>
            </w:r>
          </w:p>
        </w:tc>
        <w:tc>
          <w:tcPr>
            <w:tcW w:w="4940"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CHUCHU</w:t>
            </w:r>
            <w:r w:rsidRPr="004A4845">
              <w:rPr>
                <w:rFonts w:ascii="Arial Narrow" w:hAnsi="Arial Narrow"/>
                <w:color w:val="000000"/>
                <w:sz w:val="16"/>
                <w:szCs w:val="16"/>
              </w:rPr>
              <w:t>; DE PRIMEIRA; TAMANHO E COLORAÇÃO UNIFORMES; LIVRE DE ENFERMIDADES, MATERIAIS TERROSOS; SEM DANOS FÍSICOS E MECÂNICOS ORIUNDOS DO MANUSEIO E TRANSPORTE; ACONDICIONADO EM CAIXA DE MADEIRA (495X355X220)MM; E SUAS CONDIÇÕES DEVERÃO ESTAR DE ACORDO COM A RESOLUCAO RDC 272/2005 E SUAS ALTERAÇÕES POSTERIORES.</w:t>
            </w:r>
          </w:p>
        </w:tc>
      </w:tr>
      <w:tr w:rsidR="00E10ED7" w:rsidRPr="00D60757" w:rsidTr="0050434B">
        <w:trPr>
          <w:trHeight w:val="611"/>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15</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 xml:space="preserve">COUVE </w:t>
            </w:r>
            <w:r>
              <w:rPr>
                <w:rFonts w:ascii="Arial Narrow" w:hAnsi="Arial Narrow" w:cs="Arial"/>
                <w:sz w:val="16"/>
                <w:szCs w:val="16"/>
              </w:rPr>
              <w:t>MANTEIGA</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MAÇO</w:t>
            </w:r>
          </w:p>
        </w:tc>
        <w:tc>
          <w:tcPr>
            <w:tcW w:w="1665" w:type="dxa"/>
            <w:vAlign w:val="center"/>
          </w:tcPr>
          <w:p w:rsidR="00E10ED7" w:rsidRPr="00D60757" w:rsidRDefault="00E10ED7" w:rsidP="00E10ED7">
            <w:pPr>
              <w:jc w:val="center"/>
              <w:rPr>
                <w:rFonts w:ascii="Arial Narrow" w:hAnsi="Arial Narrow" w:cs="Arial"/>
                <w:sz w:val="16"/>
                <w:szCs w:val="16"/>
              </w:rPr>
            </w:pPr>
            <w:r>
              <w:rPr>
                <w:rFonts w:ascii="Arial Narrow" w:hAnsi="Arial Narrow" w:cs="Arial"/>
                <w:sz w:val="16"/>
                <w:szCs w:val="16"/>
              </w:rPr>
              <w:t>15</w:t>
            </w:r>
            <w:r w:rsidRPr="00D60757">
              <w:rPr>
                <w:rFonts w:ascii="Arial Narrow" w:hAnsi="Arial Narrow" w:cs="Arial"/>
                <w:sz w:val="16"/>
                <w:szCs w:val="16"/>
              </w:rPr>
              <w:t>00 maços</w:t>
            </w:r>
          </w:p>
        </w:tc>
        <w:tc>
          <w:tcPr>
            <w:tcW w:w="4940"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COUVE MANTEIGA</w:t>
            </w:r>
            <w:r w:rsidRPr="004A4845">
              <w:rPr>
                <w:rFonts w:ascii="Arial Narrow" w:hAnsi="Arial Narrow"/>
                <w:color w:val="000000"/>
                <w:sz w:val="16"/>
                <w:szCs w:val="16"/>
              </w:rPr>
              <w:t>; FRESCA; DE PRIMEIRA; TAMANHO E COLORAÇÃO UNIFORMES; DEVENDO SER BEM DESENVOLVIDA; FIRME E INTACTA; ISENTA DE ENFERMIDADES, MATERIAL TERROSO E UMIDADE EXTERNA ANORMAL; LIVRE DE RESÍDUOS DE FERTILIZANTES SUJIDADES, PARASITAS E LARVAS; SEM DANOS FÍSICOS E MECÂNICOS ORIUNDOS DO MANUSEIO E TRANSPORTE E SUAS CONDIÇÕES DEVERÃO ESTAR DE ACORDO COM A RESOLUCAO RDC 272/2005 E SUAS ALTERAÇÕES POSTERIORES.</w:t>
            </w:r>
          </w:p>
        </w:tc>
      </w:tr>
      <w:tr w:rsidR="00E10ED7" w:rsidRPr="00D60757" w:rsidTr="0050434B">
        <w:trPr>
          <w:trHeight w:val="678"/>
          <w:jc w:val="center"/>
        </w:trPr>
        <w:tc>
          <w:tcPr>
            <w:tcW w:w="689" w:type="dxa"/>
            <w:vAlign w:val="center"/>
          </w:tcPr>
          <w:p w:rsidR="00E10ED7" w:rsidRPr="00D60757" w:rsidRDefault="00E10ED7" w:rsidP="00CA3F4F">
            <w:pPr>
              <w:jc w:val="center"/>
              <w:rPr>
                <w:rFonts w:ascii="Arial Narrow" w:hAnsi="Arial Narrow" w:cs="Arial"/>
                <w:b/>
                <w:sz w:val="16"/>
                <w:szCs w:val="16"/>
              </w:rPr>
            </w:pPr>
            <w:r>
              <w:rPr>
                <w:rFonts w:ascii="Arial Narrow" w:hAnsi="Arial Narrow" w:cs="Arial"/>
                <w:b/>
                <w:sz w:val="16"/>
                <w:szCs w:val="16"/>
              </w:rPr>
              <w:t>16</w:t>
            </w:r>
          </w:p>
        </w:tc>
        <w:tc>
          <w:tcPr>
            <w:tcW w:w="1272"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sz w:val="16"/>
                <w:szCs w:val="16"/>
              </w:rPr>
              <w:t>MAÇÃ</w:t>
            </w:r>
            <w:r>
              <w:rPr>
                <w:rFonts w:ascii="Arial Narrow" w:hAnsi="Arial Narrow" w:cs="Arial"/>
                <w:sz w:val="16"/>
                <w:szCs w:val="16"/>
              </w:rPr>
              <w:t xml:space="preserve"> NACIONAL</w:t>
            </w:r>
          </w:p>
        </w:tc>
        <w:tc>
          <w:tcPr>
            <w:tcW w:w="1317" w:type="dxa"/>
            <w:vAlign w:val="center"/>
          </w:tcPr>
          <w:p w:rsidR="00E10ED7" w:rsidRPr="00EF3FA8" w:rsidRDefault="00E10ED7"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E10ED7" w:rsidRPr="00D60757" w:rsidRDefault="00E10ED7" w:rsidP="003D7B29">
            <w:pPr>
              <w:jc w:val="center"/>
              <w:rPr>
                <w:rFonts w:ascii="Arial Narrow" w:hAnsi="Arial Narrow" w:cs="Arial"/>
                <w:sz w:val="16"/>
                <w:szCs w:val="16"/>
              </w:rPr>
            </w:pPr>
            <w:r w:rsidRPr="00D60757">
              <w:rPr>
                <w:rFonts w:ascii="Arial Narrow" w:hAnsi="Arial Narrow" w:cs="Arial"/>
                <w:sz w:val="16"/>
                <w:szCs w:val="16"/>
              </w:rPr>
              <w:t>8000 kg</w:t>
            </w:r>
          </w:p>
        </w:tc>
        <w:tc>
          <w:tcPr>
            <w:tcW w:w="4940" w:type="dxa"/>
            <w:vAlign w:val="center"/>
          </w:tcPr>
          <w:p w:rsidR="00E10ED7" w:rsidRPr="00D60757" w:rsidRDefault="00E10ED7" w:rsidP="003D7B29">
            <w:pPr>
              <w:jc w:val="both"/>
              <w:rPr>
                <w:rFonts w:ascii="Arial Narrow" w:hAnsi="Arial Narrow" w:cs="Arial"/>
                <w:sz w:val="16"/>
                <w:szCs w:val="16"/>
              </w:rPr>
            </w:pPr>
            <w:r w:rsidRPr="004A4845">
              <w:rPr>
                <w:rFonts w:ascii="Arial Narrow" w:hAnsi="Arial Narrow"/>
                <w:b/>
                <w:bCs/>
                <w:color w:val="000000"/>
                <w:sz w:val="16"/>
                <w:szCs w:val="16"/>
              </w:rPr>
              <w:t>MAÇÃ</w:t>
            </w:r>
            <w:r w:rsidRPr="004A4845">
              <w:rPr>
                <w:rFonts w:ascii="Arial Narrow" w:hAnsi="Arial Narrow"/>
                <w:color w:val="000000"/>
                <w:sz w:val="16"/>
                <w:szCs w:val="16"/>
              </w:rPr>
              <w:t>; FUJI OU GALA, NACIONAL, TAMANHO, COR E CONFORMAÇÃO UNIFORME, BEM DESENVOLVIDA E MADURA, COM POLPA INTACTA E FIRME, SEM DANOS FÍSICOS ORIUNDOS DO MANUSEIO E TRANSPORTE.</w:t>
            </w:r>
          </w:p>
        </w:tc>
      </w:tr>
      <w:tr w:rsidR="000421E9" w:rsidRPr="00D60757" w:rsidTr="0050434B">
        <w:trPr>
          <w:trHeight w:val="611"/>
          <w:jc w:val="center"/>
        </w:trPr>
        <w:tc>
          <w:tcPr>
            <w:tcW w:w="689" w:type="dxa"/>
            <w:vAlign w:val="center"/>
          </w:tcPr>
          <w:p w:rsidR="000421E9" w:rsidRPr="00D60757" w:rsidRDefault="000421E9" w:rsidP="00CA3F4F">
            <w:pPr>
              <w:jc w:val="center"/>
              <w:rPr>
                <w:rFonts w:ascii="Arial Narrow" w:hAnsi="Arial Narrow" w:cs="Arial"/>
                <w:b/>
                <w:sz w:val="16"/>
                <w:szCs w:val="16"/>
              </w:rPr>
            </w:pPr>
            <w:r>
              <w:rPr>
                <w:rFonts w:ascii="Arial Narrow" w:hAnsi="Arial Narrow" w:cs="Arial"/>
                <w:b/>
                <w:sz w:val="16"/>
                <w:szCs w:val="16"/>
              </w:rPr>
              <w:t>17</w:t>
            </w:r>
          </w:p>
        </w:tc>
        <w:tc>
          <w:tcPr>
            <w:tcW w:w="1272" w:type="dxa"/>
            <w:vAlign w:val="center"/>
          </w:tcPr>
          <w:p w:rsidR="000421E9" w:rsidRPr="00EF3FA8" w:rsidRDefault="000421E9" w:rsidP="003D7B29">
            <w:pPr>
              <w:jc w:val="center"/>
              <w:rPr>
                <w:rFonts w:ascii="Arial Narrow" w:hAnsi="Arial Narrow" w:cs="Arial"/>
                <w:sz w:val="16"/>
                <w:szCs w:val="16"/>
              </w:rPr>
            </w:pPr>
            <w:r w:rsidRPr="00EF3FA8">
              <w:rPr>
                <w:rFonts w:ascii="Arial Narrow" w:hAnsi="Arial Narrow" w:cs="Arial"/>
                <w:sz w:val="16"/>
                <w:szCs w:val="16"/>
              </w:rPr>
              <w:t>MANDIOCA</w:t>
            </w:r>
          </w:p>
        </w:tc>
        <w:tc>
          <w:tcPr>
            <w:tcW w:w="1317" w:type="dxa"/>
            <w:vAlign w:val="center"/>
          </w:tcPr>
          <w:p w:rsidR="000421E9" w:rsidRPr="00EF3FA8" w:rsidRDefault="000421E9"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0421E9" w:rsidRPr="00D60757" w:rsidRDefault="000421E9" w:rsidP="000421E9">
            <w:pPr>
              <w:jc w:val="center"/>
              <w:rPr>
                <w:rFonts w:ascii="Arial Narrow" w:hAnsi="Arial Narrow" w:cs="Arial"/>
                <w:sz w:val="16"/>
                <w:szCs w:val="16"/>
              </w:rPr>
            </w:pPr>
            <w:r>
              <w:rPr>
                <w:rFonts w:ascii="Arial Narrow" w:hAnsi="Arial Narrow" w:cs="Arial"/>
                <w:sz w:val="16"/>
                <w:szCs w:val="16"/>
              </w:rPr>
              <w:t>10</w:t>
            </w:r>
            <w:r w:rsidRPr="00D60757">
              <w:rPr>
                <w:rFonts w:ascii="Arial Narrow" w:hAnsi="Arial Narrow" w:cs="Arial"/>
                <w:sz w:val="16"/>
                <w:szCs w:val="16"/>
              </w:rPr>
              <w:t xml:space="preserve">00 kg </w:t>
            </w:r>
          </w:p>
        </w:tc>
        <w:tc>
          <w:tcPr>
            <w:tcW w:w="4940" w:type="dxa"/>
            <w:vAlign w:val="center"/>
          </w:tcPr>
          <w:p w:rsidR="000421E9" w:rsidRPr="00D60757" w:rsidRDefault="000421E9" w:rsidP="003D7B29">
            <w:pPr>
              <w:jc w:val="both"/>
              <w:rPr>
                <w:rFonts w:ascii="Arial Narrow" w:hAnsi="Arial Narrow" w:cs="Arial"/>
                <w:sz w:val="16"/>
                <w:szCs w:val="16"/>
              </w:rPr>
            </w:pPr>
            <w:r w:rsidRPr="00A26556">
              <w:rPr>
                <w:rFonts w:ascii="Arial Narrow" w:hAnsi="Arial Narrow" w:cs="Arial"/>
                <w:b/>
                <w:sz w:val="16"/>
                <w:szCs w:val="16"/>
              </w:rPr>
              <w:t>MANDIOCA</w:t>
            </w:r>
            <w:r>
              <w:rPr>
                <w:rFonts w:ascii="Arial Narrow" w:hAnsi="Arial Narrow" w:cs="Arial"/>
                <w:sz w:val="16"/>
                <w:szCs w:val="16"/>
              </w:rPr>
              <w:t xml:space="preserve"> </w:t>
            </w:r>
            <w:r w:rsidRPr="004A4845">
              <w:rPr>
                <w:rFonts w:ascii="Arial Narrow" w:hAnsi="Arial Narrow"/>
                <w:color w:val="000000"/>
                <w:sz w:val="16"/>
                <w:szCs w:val="16"/>
              </w:rPr>
              <w:t>DE PRIMEIRA; FRESCA, COMPACTA E FIRME; ISENTA DE ENFERMIDADES, MATERIAL TERROSO E UMIDADE EXTERNA ANORMAL; DESENVOLVIDA; ACONDICIONADA EM CAIXA DE MADEIRA (495X355X220)MM; E SUAS CONDIÇÕES DEVERÃO ESTAR DE ACORDO COM A RESOLUÇÃO RDC 272/2005 E SUAS ALTERAÇÕES POSTERIORES.</w:t>
            </w:r>
          </w:p>
        </w:tc>
      </w:tr>
      <w:tr w:rsidR="000421E9" w:rsidRPr="00D60757" w:rsidTr="0050434B">
        <w:trPr>
          <w:trHeight w:val="751"/>
          <w:jc w:val="center"/>
        </w:trPr>
        <w:tc>
          <w:tcPr>
            <w:tcW w:w="689" w:type="dxa"/>
            <w:vAlign w:val="center"/>
          </w:tcPr>
          <w:p w:rsidR="000421E9" w:rsidRPr="00D60757" w:rsidRDefault="000421E9" w:rsidP="00CA3F4F">
            <w:pPr>
              <w:jc w:val="center"/>
              <w:rPr>
                <w:rFonts w:ascii="Arial Narrow" w:hAnsi="Arial Narrow" w:cs="Arial"/>
                <w:b/>
                <w:sz w:val="16"/>
                <w:szCs w:val="16"/>
              </w:rPr>
            </w:pPr>
            <w:r>
              <w:rPr>
                <w:rFonts w:ascii="Arial Narrow" w:hAnsi="Arial Narrow" w:cs="Arial"/>
                <w:b/>
                <w:sz w:val="16"/>
                <w:szCs w:val="16"/>
              </w:rPr>
              <w:t>18</w:t>
            </w:r>
          </w:p>
        </w:tc>
        <w:tc>
          <w:tcPr>
            <w:tcW w:w="1272" w:type="dxa"/>
            <w:vAlign w:val="center"/>
          </w:tcPr>
          <w:p w:rsidR="000421E9" w:rsidRPr="00EF3FA8" w:rsidRDefault="000421E9" w:rsidP="003D7B29">
            <w:pPr>
              <w:jc w:val="center"/>
              <w:rPr>
                <w:rFonts w:ascii="Arial Narrow" w:hAnsi="Arial Narrow" w:cs="Arial"/>
                <w:sz w:val="16"/>
                <w:szCs w:val="16"/>
              </w:rPr>
            </w:pPr>
            <w:r w:rsidRPr="00EF3FA8">
              <w:rPr>
                <w:rFonts w:ascii="Arial Narrow" w:hAnsi="Arial Narrow" w:cs="Arial"/>
                <w:sz w:val="16"/>
                <w:szCs w:val="16"/>
              </w:rPr>
              <w:t>MARACUJA</w:t>
            </w:r>
            <w:r>
              <w:rPr>
                <w:rFonts w:ascii="Arial Narrow" w:hAnsi="Arial Narrow" w:cs="Arial"/>
                <w:sz w:val="16"/>
                <w:szCs w:val="16"/>
              </w:rPr>
              <w:t xml:space="preserve"> AZEDO</w:t>
            </w:r>
          </w:p>
        </w:tc>
        <w:tc>
          <w:tcPr>
            <w:tcW w:w="1317" w:type="dxa"/>
            <w:vAlign w:val="center"/>
          </w:tcPr>
          <w:p w:rsidR="000421E9" w:rsidRPr="00EF3FA8" w:rsidRDefault="000421E9"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0421E9" w:rsidRPr="00D60757" w:rsidRDefault="000421E9" w:rsidP="003D7B29">
            <w:pPr>
              <w:jc w:val="center"/>
              <w:rPr>
                <w:rFonts w:ascii="Arial Narrow" w:hAnsi="Arial Narrow" w:cs="Arial"/>
                <w:sz w:val="16"/>
                <w:szCs w:val="16"/>
              </w:rPr>
            </w:pPr>
            <w:r>
              <w:rPr>
                <w:rFonts w:ascii="Arial Narrow" w:hAnsi="Arial Narrow" w:cs="Arial"/>
                <w:sz w:val="16"/>
                <w:szCs w:val="16"/>
              </w:rPr>
              <w:t>3</w:t>
            </w:r>
            <w:r w:rsidRPr="00D60757">
              <w:rPr>
                <w:rFonts w:ascii="Arial Narrow" w:hAnsi="Arial Narrow" w:cs="Arial"/>
                <w:sz w:val="16"/>
                <w:szCs w:val="16"/>
              </w:rPr>
              <w:t>00 kg</w:t>
            </w:r>
          </w:p>
        </w:tc>
        <w:tc>
          <w:tcPr>
            <w:tcW w:w="4940" w:type="dxa"/>
            <w:vAlign w:val="center"/>
          </w:tcPr>
          <w:p w:rsidR="000421E9" w:rsidRPr="00D60757" w:rsidRDefault="000421E9" w:rsidP="003D7B29">
            <w:pPr>
              <w:jc w:val="both"/>
              <w:rPr>
                <w:rFonts w:ascii="Arial Narrow" w:hAnsi="Arial Narrow" w:cs="Arial"/>
                <w:sz w:val="16"/>
                <w:szCs w:val="16"/>
              </w:rPr>
            </w:pPr>
            <w:r w:rsidRPr="00A26556">
              <w:rPr>
                <w:rFonts w:ascii="Arial Narrow" w:hAnsi="Arial Narrow" w:cs="Arial"/>
                <w:b/>
                <w:sz w:val="16"/>
                <w:szCs w:val="16"/>
              </w:rPr>
              <w:t>MARACUJÁ AZEDO</w:t>
            </w:r>
            <w:r>
              <w:rPr>
                <w:rFonts w:ascii="Arial Narrow" w:hAnsi="Arial Narrow" w:cs="Arial"/>
                <w:sz w:val="16"/>
                <w:szCs w:val="16"/>
              </w:rPr>
              <w:t xml:space="preserve"> </w:t>
            </w:r>
            <w:r>
              <w:rPr>
                <w:rFonts w:ascii="Arial Narrow" w:hAnsi="Arial Narrow"/>
                <w:color w:val="000000"/>
                <w:sz w:val="16"/>
                <w:szCs w:val="16"/>
              </w:rPr>
              <w:t>BEM DESENVOLVIDO, RICO EM POLPA</w:t>
            </w:r>
            <w:r w:rsidRPr="004A4845">
              <w:rPr>
                <w:rFonts w:ascii="Arial Narrow" w:hAnsi="Arial Narrow"/>
                <w:color w:val="000000"/>
                <w:sz w:val="16"/>
                <w:szCs w:val="16"/>
              </w:rPr>
              <w:t>, GRAU ÓTIMO DE AMADURECIMENTO. ISENTO DE PARASITAS, ENFERMIDADES, MATERIAL TERROSO E LESÕES DE ORIGEM MECÂNICA E FÍSICA (RACHADURAS, PERFURAÇÕES E CORTES).</w:t>
            </w:r>
          </w:p>
        </w:tc>
      </w:tr>
      <w:tr w:rsidR="000421E9" w:rsidRPr="00D60757" w:rsidTr="0050434B">
        <w:trPr>
          <w:trHeight w:val="751"/>
          <w:jc w:val="center"/>
        </w:trPr>
        <w:tc>
          <w:tcPr>
            <w:tcW w:w="689" w:type="dxa"/>
            <w:vAlign w:val="center"/>
          </w:tcPr>
          <w:p w:rsidR="000421E9" w:rsidRPr="00D60757" w:rsidRDefault="000421E9" w:rsidP="00CA3F4F">
            <w:pPr>
              <w:jc w:val="center"/>
              <w:rPr>
                <w:rFonts w:ascii="Arial Narrow" w:hAnsi="Arial Narrow" w:cs="Arial"/>
                <w:b/>
                <w:sz w:val="16"/>
                <w:szCs w:val="16"/>
              </w:rPr>
            </w:pPr>
            <w:r>
              <w:rPr>
                <w:rFonts w:ascii="Arial Narrow" w:hAnsi="Arial Narrow" w:cs="Arial"/>
                <w:b/>
                <w:sz w:val="16"/>
                <w:szCs w:val="16"/>
              </w:rPr>
              <w:t>19</w:t>
            </w:r>
          </w:p>
        </w:tc>
        <w:tc>
          <w:tcPr>
            <w:tcW w:w="1272" w:type="dxa"/>
            <w:vAlign w:val="center"/>
          </w:tcPr>
          <w:p w:rsidR="000421E9" w:rsidRPr="00EF3FA8" w:rsidRDefault="000421E9" w:rsidP="003D7B29">
            <w:pPr>
              <w:jc w:val="center"/>
              <w:rPr>
                <w:rFonts w:ascii="Arial Narrow" w:hAnsi="Arial Narrow" w:cs="Arial"/>
                <w:sz w:val="16"/>
                <w:szCs w:val="16"/>
              </w:rPr>
            </w:pPr>
            <w:r w:rsidRPr="00EF3FA8">
              <w:rPr>
                <w:rFonts w:ascii="Arial Narrow" w:hAnsi="Arial Narrow" w:cs="Arial"/>
                <w:sz w:val="16"/>
                <w:szCs w:val="16"/>
              </w:rPr>
              <w:t>REPOLHO</w:t>
            </w:r>
          </w:p>
        </w:tc>
        <w:tc>
          <w:tcPr>
            <w:tcW w:w="1317" w:type="dxa"/>
            <w:vAlign w:val="center"/>
          </w:tcPr>
          <w:p w:rsidR="000421E9" w:rsidRPr="00EF3FA8" w:rsidRDefault="000421E9" w:rsidP="003D7B29">
            <w:pPr>
              <w:jc w:val="center"/>
              <w:rPr>
                <w:rFonts w:ascii="Arial Narrow" w:hAnsi="Arial Narrow" w:cs="Arial"/>
                <w:sz w:val="16"/>
                <w:szCs w:val="16"/>
              </w:rPr>
            </w:pPr>
            <w:r>
              <w:rPr>
                <w:rFonts w:ascii="Arial Narrow" w:hAnsi="Arial Narrow" w:cs="Arial"/>
                <w:bCs/>
                <w:sz w:val="16"/>
                <w:szCs w:val="16"/>
              </w:rPr>
              <w:t>UNIDADE</w:t>
            </w:r>
          </w:p>
        </w:tc>
        <w:tc>
          <w:tcPr>
            <w:tcW w:w="1665" w:type="dxa"/>
            <w:vAlign w:val="center"/>
          </w:tcPr>
          <w:p w:rsidR="000421E9" w:rsidRPr="00D60757" w:rsidRDefault="000421E9" w:rsidP="003D7B29">
            <w:pPr>
              <w:jc w:val="center"/>
              <w:rPr>
                <w:rFonts w:ascii="Arial Narrow" w:hAnsi="Arial Narrow" w:cs="Arial"/>
                <w:sz w:val="16"/>
                <w:szCs w:val="16"/>
              </w:rPr>
            </w:pPr>
            <w:r>
              <w:rPr>
                <w:rFonts w:ascii="Arial Narrow" w:hAnsi="Arial Narrow" w:cs="Arial"/>
                <w:sz w:val="16"/>
                <w:szCs w:val="16"/>
              </w:rPr>
              <w:t>27</w:t>
            </w:r>
            <w:r w:rsidRPr="00D60757">
              <w:rPr>
                <w:rFonts w:ascii="Arial Narrow" w:hAnsi="Arial Narrow" w:cs="Arial"/>
                <w:sz w:val="16"/>
                <w:szCs w:val="16"/>
              </w:rPr>
              <w:t>00</w:t>
            </w:r>
            <w:r>
              <w:rPr>
                <w:rFonts w:ascii="Arial Narrow" w:hAnsi="Arial Narrow" w:cs="Arial"/>
                <w:sz w:val="16"/>
                <w:szCs w:val="16"/>
              </w:rPr>
              <w:t xml:space="preserve"> unidades</w:t>
            </w:r>
          </w:p>
        </w:tc>
        <w:tc>
          <w:tcPr>
            <w:tcW w:w="4940" w:type="dxa"/>
            <w:vAlign w:val="center"/>
          </w:tcPr>
          <w:p w:rsidR="000421E9" w:rsidRPr="00D60757" w:rsidRDefault="000421E9" w:rsidP="003D7B29">
            <w:pPr>
              <w:jc w:val="both"/>
              <w:rPr>
                <w:rFonts w:ascii="Arial Narrow" w:hAnsi="Arial Narrow" w:cs="Arial"/>
                <w:sz w:val="16"/>
                <w:szCs w:val="16"/>
              </w:rPr>
            </w:pPr>
            <w:r w:rsidRPr="004A4845">
              <w:rPr>
                <w:rFonts w:ascii="Arial Narrow" w:hAnsi="Arial Narrow"/>
                <w:b/>
                <w:bCs/>
                <w:color w:val="000000"/>
                <w:sz w:val="16"/>
                <w:szCs w:val="16"/>
              </w:rPr>
              <w:t>REPOLHO</w:t>
            </w:r>
            <w:r w:rsidRPr="004A4845">
              <w:rPr>
                <w:rFonts w:ascii="Arial Narrow" w:hAnsi="Arial Narrow"/>
                <w:color w:val="000000"/>
                <w:sz w:val="16"/>
                <w:szCs w:val="16"/>
              </w:rPr>
              <w:t>; LISO; TIPO BRANCO, FRESCO; DE PRIMEIRA; DEVENDO SER BEM DESENVOLVIDO; FIRME E INTACTO; SEM LESÕES DE ORIGEM FÍSICA OU MECÂNICA, PERFURAÇÕES E CORTES; PESANDO APROXIMADAMENTE 1,5 KG A UNIDADE, E SUAS CONDIÇÕES DEVERÃO ESTAR DE ACORDO COM A RESOLUCAO RDC 272/05 E SUAS ALTERAÇÕES POSTERIORES;</w:t>
            </w:r>
          </w:p>
        </w:tc>
      </w:tr>
      <w:tr w:rsidR="000421E9" w:rsidRPr="00D60757" w:rsidTr="0050434B">
        <w:trPr>
          <w:trHeight w:val="751"/>
          <w:jc w:val="center"/>
        </w:trPr>
        <w:tc>
          <w:tcPr>
            <w:tcW w:w="689" w:type="dxa"/>
            <w:vAlign w:val="center"/>
          </w:tcPr>
          <w:p w:rsidR="000421E9" w:rsidRPr="00D60757" w:rsidRDefault="000421E9" w:rsidP="00CA3F4F">
            <w:pPr>
              <w:jc w:val="center"/>
              <w:rPr>
                <w:rFonts w:ascii="Arial Narrow" w:hAnsi="Arial Narrow" w:cs="Arial"/>
                <w:b/>
                <w:sz w:val="16"/>
                <w:szCs w:val="16"/>
              </w:rPr>
            </w:pPr>
            <w:r>
              <w:rPr>
                <w:rFonts w:ascii="Arial Narrow" w:hAnsi="Arial Narrow" w:cs="Arial"/>
                <w:b/>
                <w:sz w:val="16"/>
                <w:szCs w:val="16"/>
              </w:rPr>
              <w:t>20</w:t>
            </w:r>
          </w:p>
        </w:tc>
        <w:tc>
          <w:tcPr>
            <w:tcW w:w="1272" w:type="dxa"/>
            <w:vAlign w:val="center"/>
          </w:tcPr>
          <w:p w:rsidR="000421E9" w:rsidRPr="00EF3FA8" w:rsidRDefault="000421E9" w:rsidP="003D7B29">
            <w:pPr>
              <w:jc w:val="center"/>
              <w:rPr>
                <w:rFonts w:ascii="Arial Narrow" w:hAnsi="Arial Narrow" w:cs="Arial"/>
                <w:sz w:val="16"/>
                <w:szCs w:val="16"/>
              </w:rPr>
            </w:pPr>
            <w:r w:rsidRPr="00EF3FA8">
              <w:rPr>
                <w:rFonts w:ascii="Arial Narrow" w:hAnsi="Arial Narrow" w:cs="Arial"/>
                <w:sz w:val="16"/>
                <w:szCs w:val="16"/>
              </w:rPr>
              <w:t>MELANCIA</w:t>
            </w:r>
          </w:p>
        </w:tc>
        <w:tc>
          <w:tcPr>
            <w:tcW w:w="1317" w:type="dxa"/>
            <w:vAlign w:val="center"/>
          </w:tcPr>
          <w:p w:rsidR="000421E9" w:rsidRPr="00EF3FA8" w:rsidRDefault="000421E9" w:rsidP="003D7B29">
            <w:pPr>
              <w:jc w:val="center"/>
              <w:rPr>
                <w:rFonts w:ascii="Arial Narrow" w:hAnsi="Arial Narrow" w:cs="Arial"/>
                <w:sz w:val="16"/>
                <w:szCs w:val="16"/>
              </w:rPr>
            </w:pPr>
            <w:r w:rsidRPr="00EF3FA8">
              <w:rPr>
                <w:rFonts w:ascii="Arial Narrow" w:hAnsi="Arial Narrow" w:cs="Arial"/>
                <w:bCs/>
                <w:sz w:val="16"/>
                <w:szCs w:val="16"/>
              </w:rPr>
              <w:t>KG</w:t>
            </w:r>
          </w:p>
        </w:tc>
        <w:tc>
          <w:tcPr>
            <w:tcW w:w="1665" w:type="dxa"/>
            <w:vAlign w:val="center"/>
          </w:tcPr>
          <w:p w:rsidR="000421E9" w:rsidRPr="00D60757" w:rsidRDefault="000421E9" w:rsidP="003D7B29">
            <w:pPr>
              <w:jc w:val="center"/>
              <w:rPr>
                <w:rFonts w:ascii="Arial Narrow" w:hAnsi="Arial Narrow" w:cs="Arial"/>
                <w:sz w:val="16"/>
                <w:szCs w:val="16"/>
              </w:rPr>
            </w:pPr>
            <w:r w:rsidRPr="00D60757">
              <w:rPr>
                <w:rFonts w:ascii="Arial Narrow" w:hAnsi="Arial Narrow" w:cs="Arial"/>
                <w:sz w:val="16"/>
                <w:szCs w:val="16"/>
              </w:rPr>
              <w:t>500 unidades</w:t>
            </w:r>
          </w:p>
        </w:tc>
        <w:tc>
          <w:tcPr>
            <w:tcW w:w="4940" w:type="dxa"/>
            <w:vAlign w:val="center"/>
          </w:tcPr>
          <w:p w:rsidR="000421E9" w:rsidRPr="00D60757" w:rsidRDefault="000421E9" w:rsidP="003D7B29">
            <w:pPr>
              <w:jc w:val="both"/>
              <w:rPr>
                <w:rFonts w:ascii="Arial Narrow" w:hAnsi="Arial Narrow" w:cs="Arial"/>
                <w:sz w:val="16"/>
                <w:szCs w:val="16"/>
              </w:rPr>
            </w:pPr>
            <w:r w:rsidRPr="004A4845">
              <w:rPr>
                <w:rFonts w:ascii="Arial Narrow" w:hAnsi="Arial Narrow"/>
                <w:b/>
                <w:bCs/>
                <w:color w:val="000000"/>
                <w:sz w:val="16"/>
                <w:szCs w:val="16"/>
              </w:rPr>
              <w:t>MELÂNCIA</w:t>
            </w:r>
            <w:r w:rsidRPr="004A4845">
              <w:rPr>
                <w:rFonts w:ascii="Arial Narrow" w:hAnsi="Arial Narrow"/>
                <w:color w:val="000000"/>
                <w:sz w:val="16"/>
                <w:szCs w:val="16"/>
              </w:rPr>
              <w:t xml:space="preserve"> – REDONDA MÉDIA, PESO APROXIMADO DE 07 KG, FRUTOS PERFEITOS, ISENTOS DE DANOS MECÂNICOS, PRAGAS OU DOENÇAS.</w:t>
            </w:r>
          </w:p>
        </w:tc>
      </w:tr>
      <w:tr w:rsidR="00C95911" w:rsidRPr="00D60757" w:rsidTr="0050434B">
        <w:trPr>
          <w:trHeight w:val="751"/>
          <w:jc w:val="center"/>
        </w:trPr>
        <w:tc>
          <w:tcPr>
            <w:tcW w:w="689" w:type="dxa"/>
            <w:vAlign w:val="center"/>
          </w:tcPr>
          <w:p w:rsidR="00C95911" w:rsidRPr="00D60757" w:rsidRDefault="00C95911" w:rsidP="00CA3F4F">
            <w:pPr>
              <w:jc w:val="center"/>
              <w:rPr>
                <w:rFonts w:ascii="Arial Narrow" w:hAnsi="Arial Narrow" w:cs="Arial"/>
                <w:b/>
                <w:sz w:val="16"/>
                <w:szCs w:val="16"/>
              </w:rPr>
            </w:pPr>
            <w:r>
              <w:rPr>
                <w:rFonts w:ascii="Arial Narrow" w:hAnsi="Arial Narrow" w:cs="Arial"/>
                <w:b/>
                <w:sz w:val="16"/>
                <w:szCs w:val="16"/>
              </w:rPr>
              <w:t>21</w:t>
            </w:r>
          </w:p>
        </w:tc>
        <w:tc>
          <w:tcPr>
            <w:tcW w:w="1272" w:type="dxa"/>
            <w:vAlign w:val="center"/>
          </w:tcPr>
          <w:p w:rsidR="00C95911" w:rsidRPr="00EF3FA8" w:rsidRDefault="000421E9" w:rsidP="0050434B">
            <w:pPr>
              <w:jc w:val="center"/>
              <w:rPr>
                <w:rFonts w:ascii="Arial Narrow" w:hAnsi="Arial Narrow" w:cs="Arial"/>
                <w:sz w:val="16"/>
                <w:szCs w:val="16"/>
              </w:rPr>
            </w:pPr>
            <w:r>
              <w:rPr>
                <w:rFonts w:ascii="Arial Narrow" w:hAnsi="Arial Narrow" w:cs="Arial"/>
                <w:sz w:val="16"/>
                <w:szCs w:val="16"/>
              </w:rPr>
              <w:t>LEITE AROMATIZADO SABOR CHOCOLATE</w:t>
            </w:r>
          </w:p>
        </w:tc>
        <w:tc>
          <w:tcPr>
            <w:tcW w:w="1317" w:type="dxa"/>
            <w:vAlign w:val="center"/>
          </w:tcPr>
          <w:p w:rsidR="00C95911" w:rsidRPr="00EF3FA8" w:rsidRDefault="000421E9" w:rsidP="0050434B">
            <w:pPr>
              <w:jc w:val="center"/>
              <w:rPr>
                <w:rFonts w:ascii="Arial Narrow" w:hAnsi="Arial Narrow" w:cs="Arial"/>
                <w:sz w:val="16"/>
                <w:szCs w:val="16"/>
              </w:rPr>
            </w:pPr>
            <w:r>
              <w:rPr>
                <w:rFonts w:ascii="Arial Narrow" w:hAnsi="Arial Narrow" w:cs="Arial"/>
                <w:sz w:val="16"/>
                <w:szCs w:val="16"/>
              </w:rPr>
              <w:t>LTS</w:t>
            </w:r>
          </w:p>
        </w:tc>
        <w:tc>
          <w:tcPr>
            <w:tcW w:w="1665" w:type="dxa"/>
            <w:vAlign w:val="center"/>
          </w:tcPr>
          <w:p w:rsidR="00C95911" w:rsidRPr="00D60757" w:rsidRDefault="000421E9" w:rsidP="00CA3F4F">
            <w:pPr>
              <w:jc w:val="center"/>
              <w:rPr>
                <w:rFonts w:ascii="Arial Narrow" w:hAnsi="Arial Narrow" w:cs="Arial"/>
                <w:sz w:val="16"/>
                <w:szCs w:val="16"/>
              </w:rPr>
            </w:pPr>
            <w:r>
              <w:rPr>
                <w:rFonts w:ascii="Arial Narrow" w:hAnsi="Arial Narrow" w:cs="Arial"/>
                <w:sz w:val="16"/>
                <w:szCs w:val="16"/>
              </w:rPr>
              <w:t>40000 litros</w:t>
            </w:r>
          </w:p>
        </w:tc>
        <w:tc>
          <w:tcPr>
            <w:tcW w:w="4940" w:type="dxa"/>
            <w:vAlign w:val="center"/>
          </w:tcPr>
          <w:p w:rsidR="00C95911" w:rsidRPr="000421E9" w:rsidRDefault="000421E9" w:rsidP="002D1FAB">
            <w:pPr>
              <w:jc w:val="both"/>
              <w:rPr>
                <w:rFonts w:ascii="Arial Narrow" w:hAnsi="Arial Narrow" w:cs="Arial"/>
                <w:sz w:val="16"/>
                <w:szCs w:val="16"/>
              </w:rPr>
            </w:pPr>
            <w:r w:rsidRPr="000421E9">
              <w:rPr>
                <w:color w:val="000000"/>
                <w:sz w:val="16"/>
                <w:szCs w:val="16"/>
              </w:rPr>
              <w:t xml:space="preserve">LEITE – AROMATILIZADO ESTERELIZADO SABOR CHOCOLATE – PRODUTO LACTEO, CONVENIENTEMENTE HOMOGENEIZADO, RESULTANTE DE MISTURA PREPARADA COM LEITE, AÇUCAR, AROMATIZANTES (CACAU), ESTABILIZANTES E MISTURAS. EMBALADO, SUBMETIDO A VÁCUO DIRETO OU INDIRETO E AFINAL CONVENIENTE ESTERILIZADO PELO CALOR ÚNICO E IMEDIATAMENTE RESFRIADO, RESPEITADA A PECULIARIDADE DO PRODUTO. A ESTERILIZAÇÃO DO PRODUTO OBEDECE DIFERENTES GRADUAÇÕES DE TEMPO E TEMPERATURA, SEGUNDO A CAPACIDADE DA EMBALAGEM DO PRODUTO). INGREDIENTES: LEITE INTEGRAL OU LEITE RECONSITUIDO INTEGRAL, AÇÚCAR, CACAU EM PÓ, EXTRATO DE MALTE, AROMATIZANTE ARTTIFICIAL, ESTABILIZANTE CITRATO DE </w:t>
            </w:r>
            <w:r w:rsidRPr="000421E9">
              <w:rPr>
                <w:color w:val="000000"/>
                <w:sz w:val="16"/>
                <w:szCs w:val="16"/>
              </w:rPr>
              <w:lastRenderedPageBreak/>
              <w:t>SÓDIO E MIX DE VITAMINAS (A,C.D e E) E FERRO. CONTÉM GLUTEN</w:t>
            </w:r>
          </w:p>
        </w:tc>
      </w:tr>
    </w:tbl>
    <w:p w:rsidR="003E633F" w:rsidRPr="00D60757" w:rsidRDefault="003E633F" w:rsidP="003E633F">
      <w:pPr>
        <w:pStyle w:val="Corpodetexto"/>
        <w:rPr>
          <w:rFonts w:ascii="Arial" w:hAnsi="Arial" w:cs="Arial"/>
          <w:b/>
          <w:bCs/>
        </w:rPr>
      </w:pPr>
    </w:p>
    <w:p w:rsidR="003E633F" w:rsidRPr="007B0704" w:rsidRDefault="003E633F" w:rsidP="003E633F">
      <w:pPr>
        <w:spacing w:line="360" w:lineRule="auto"/>
        <w:jc w:val="center"/>
        <w:rPr>
          <w:rFonts w:ascii="Arial" w:hAnsi="Arial" w:cs="Arial"/>
          <w:b/>
        </w:rPr>
      </w:pPr>
      <w:r w:rsidRPr="00D60757">
        <w:rPr>
          <w:rFonts w:ascii="Arial" w:hAnsi="Arial" w:cs="Arial"/>
          <w:b/>
        </w:rPr>
        <w:t xml:space="preserve">Obs: Os gêneros serão solicitados por quinzena (1x mês) através de termos de entregas realizados pelo </w:t>
      </w:r>
      <w:r w:rsidRPr="007B0704">
        <w:rPr>
          <w:rFonts w:ascii="Arial" w:hAnsi="Arial" w:cs="Arial"/>
          <w:b/>
        </w:rPr>
        <w:t>departamento de educação, de acordo com a necessidade de cada unidade escolar.</w:t>
      </w:r>
    </w:p>
    <w:p w:rsidR="003E633F" w:rsidRDefault="003E633F" w:rsidP="004A4845">
      <w:pPr>
        <w:pStyle w:val="ecxmsonormal"/>
        <w:spacing w:after="0"/>
        <w:jc w:val="center"/>
        <w:rPr>
          <w:rFonts w:ascii="Arial" w:hAnsi="Arial" w:cs="Arial"/>
          <w:b/>
          <w:sz w:val="24"/>
          <w:szCs w:val="24"/>
        </w:rPr>
      </w:pPr>
    </w:p>
    <w:p w:rsidR="003E633F" w:rsidRDefault="003E633F" w:rsidP="004A4845">
      <w:pPr>
        <w:pStyle w:val="ecxmsonormal"/>
        <w:spacing w:after="0"/>
        <w:jc w:val="center"/>
        <w:rPr>
          <w:rFonts w:ascii="Arial" w:hAnsi="Arial" w:cs="Arial"/>
          <w:b/>
          <w:sz w:val="24"/>
          <w:szCs w:val="24"/>
        </w:rPr>
      </w:pPr>
    </w:p>
    <w:p w:rsidR="00D61786" w:rsidRPr="004A4845" w:rsidRDefault="00D61786" w:rsidP="00D61786">
      <w:pPr>
        <w:pStyle w:val="ecxmsonormal"/>
        <w:spacing w:after="0" w:line="360" w:lineRule="auto"/>
        <w:jc w:val="center"/>
        <w:rPr>
          <w:b/>
          <w:sz w:val="12"/>
          <w:szCs w:val="12"/>
        </w:rPr>
      </w:pPr>
    </w:p>
    <w:p w:rsidR="00956A47" w:rsidRDefault="00956A47" w:rsidP="00956A47">
      <w:pPr>
        <w:pStyle w:val="ecxmsonormal"/>
        <w:spacing w:after="0"/>
        <w:rPr>
          <w:color w:val="2A2A2A"/>
        </w:rPr>
      </w:pPr>
    </w:p>
    <w:p w:rsidR="003E633F" w:rsidRDefault="003E633F" w:rsidP="00956A47">
      <w:pPr>
        <w:pStyle w:val="ecxmsonormal"/>
        <w:spacing w:after="0" w:line="360" w:lineRule="auto"/>
        <w:jc w:val="center"/>
        <w:rPr>
          <w:color w:val="2A2A2A"/>
        </w:rPr>
        <w:sectPr w:rsidR="003E633F" w:rsidSect="002F119B">
          <w:headerReference w:type="default" r:id="rId9"/>
          <w:footerReference w:type="default" r:id="rId10"/>
          <w:pgSz w:w="11906" w:h="16838" w:code="9"/>
          <w:pgMar w:top="851" w:right="1134" w:bottom="851" w:left="1134" w:header="454" w:footer="397" w:gutter="0"/>
          <w:cols w:space="708"/>
          <w:docGrid w:linePitch="360"/>
        </w:sectPr>
      </w:pPr>
    </w:p>
    <w:p w:rsidR="003E633F" w:rsidRPr="007977D6" w:rsidRDefault="00824A63" w:rsidP="003E633F">
      <w:pPr>
        <w:spacing w:before="600" w:after="600"/>
        <w:jc w:val="center"/>
        <w:rPr>
          <w:rFonts w:ascii="Arial" w:hAnsi="Arial" w:cs="Arial"/>
          <w:b/>
          <w:sz w:val="20"/>
          <w:szCs w:val="20"/>
          <w:u w:val="single"/>
        </w:rPr>
      </w:pPr>
      <w:r w:rsidRPr="007977D6">
        <w:rPr>
          <w:rFonts w:ascii="Arial" w:hAnsi="Arial" w:cs="Arial"/>
          <w:b/>
          <w:sz w:val="20"/>
          <w:szCs w:val="20"/>
          <w:u w:val="single"/>
        </w:rPr>
        <w:lastRenderedPageBreak/>
        <w:t>ANEXO II</w:t>
      </w:r>
      <w:r w:rsidR="003E633F" w:rsidRPr="007977D6">
        <w:rPr>
          <w:rFonts w:ascii="Arial" w:hAnsi="Arial" w:cs="Arial"/>
          <w:b/>
          <w:sz w:val="20"/>
          <w:szCs w:val="20"/>
          <w:u w:val="single"/>
        </w:rPr>
        <w:t xml:space="preserve"> </w:t>
      </w:r>
      <w:r w:rsidR="003E633F" w:rsidRPr="007977D6">
        <w:rPr>
          <w:rFonts w:ascii="Arial" w:hAnsi="Arial" w:cs="Arial"/>
          <w:b/>
          <w:bCs/>
          <w:sz w:val="20"/>
          <w:szCs w:val="20"/>
        </w:rPr>
        <w:t>– Projeto de Venda de Gêneros Alimentícios da Agricultura Familiar para Alimentação Escolar</w:t>
      </w:r>
    </w:p>
    <w:p w:rsidR="003E633F" w:rsidRPr="007977D6" w:rsidRDefault="003E633F" w:rsidP="003E633F">
      <w:pPr>
        <w:jc w:val="center"/>
        <w:rPr>
          <w:rFonts w:ascii="Arial" w:hAnsi="Arial" w:cs="Arial"/>
          <w:b/>
          <w:bCs/>
          <w:sz w:val="20"/>
          <w:szCs w:val="20"/>
        </w:rPr>
      </w:pPr>
    </w:p>
    <w:tbl>
      <w:tblPr>
        <w:tblW w:w="0" w:type="auto"/>
        <w:tblLook w:val="01E0"/>
      </w:tblPr>
      <w:tblGrid>
        <w:gridCol w:w="7071"/>
        <w:gridCol w:w="6357"/>
      </w:tblGrid>
      <w:tr w:rsidR="003E633F" w:rsidRPr="007977D6" w:rsidTr="00CA3F4F">
        <w:tc>
          <w:tcPr>
            <w:tcW w:w="7071" w:type="dxa"/>
          </w:tcPr>
          <w:p w:rsidR="003E633F" w:rsidRPr="007977D6" w:rsidRDefault="000B59BE" w:rsidP="00CA3F4F">
            <w:pPr>
              <w:pStyle w:val="Cabealho"/>
              <w:tabs>
                <w:tab w:val="left" w:pos="4590"/>
              </w:tabs>
              <w:rPr>
                <w:rFonts w:ascii="Arial" w:hAnsi="Arial" w:cs="Arial"/>
                <w:sz w:val="20"/>
                <w:szCs w:val="20"/>
              </w:rPr>
            </w:pPr>
            <w:r>
              <w:rPr>
                <w:rFonts w:ascii="Arial" w:hAnsi="Arial" w:cs="Arial"/>
                <w:noProof/>
                <w:sz w:val="20"/>
                <w:szCs w:val="20"/>
              </w:rPr>
              <w:drawing>
                <wp:inline distT="0" distB="0" distL="0" distR="0">
                  <wp:extent cx="986790" cy="506730"/>
                  <wp:effectExtent l="19050" t="0" r="3810" b="0"/>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srcRect/>
                          <a:stretch>
                            <a:fillRect/>
                          </a:stretch>
                        </pic:blipFill>
                        <pic:spPr bwMode="auto">
                          <a:xfrm>
                            <a:off x="0" y="0"/>
                            <a:ext cx="986790" cy="506730"/>
                          </a:xfrm>
                          <a:prstGeom prst="rect">
                            <a:avLst/>
                          </a:prstGeom>
                          <a:noFill/>
                          <a:ln w="9525">
                            <a:noFill/>
                            <a:miter lim="800000"/>
                            <a:headEnd/>
                            <a:tailEnd/>
                          </a:ln>
                        </pic:spPr>
                      </pic:pic>
                    </a:graphicData>
                  </a:graphic>
                </wp:inline>
              </w:drawing>
            </w:r>
          </w:p>
        </w:tc>
        <w:tc>
          <w:tcPr>
            <w:tcW w:w="6357" w:type="dxa"/>
          </w:tcPr>
          <w:p w:rsidR="003E633F" w:rsidRPr="007977D6" w:rsidRDefault="003E633F" w:rsidP="00CA3F4F">
            <w:pPr>
              <w:pStyle w:val="Cabealho"/>
              <w:rPr>
                <w:rFonts w:ascii="Arial" w:hAnsi="Arial" w:cs="Arial"/>
                <w:sz w:val="20"/>
                <w:szCs w:val="20"/>
              </w:rPr>
            </w:pPr>
            <w:r w:rsidRPr="007977D6">
              <w:rPr>
                <w:rFonts w:ascii="Arial" w:hAnsi="Arial" w:cs="Arial"/>
                <w:sz w:val="20"/>
                <w:szCs w:val="20"/>
              </w:rPr>
              <w:t xml:space="preserve">                </w:t>
            </w:r>
          </w:p>
          <w:p w:rsidR="003E633F" w:rsidRPr="007977D6" w:rsidRDefault="003E633F" w:rsidP="00CA3F4F">
            <w:pPr>
              <w:pStyle w:val="Cabealho"/>
              <w:rPr>
                <w:rFonts w:ascii="Arial" w:hAnsi="Arial" w:cs="Arial"/>
                <w:sz w:val="20"/>
                <w:szCs w:val="20"/>
              </w:rPr>
            </w:pPr>
            <w:r w:rsidRPr="007977D6">
              <w:rPr>
                <w:rFonts w:ascii="Arial" w:hAnsi="Arial" w:cs="Arial"/>
                <w:sz w:val="20"/>
                <w:szCs w:val="20"/>
              </w:rPr>
              <w:t>Programa Nacional de Alimentação Escolar</w:t>
            </w:r>
          </w:p>
        </w:tc>
      </w:tr>
    </w:tbl>
    <w:p w:rsidR="003E633F" w:rsidRPr="007977D6" w:rsidRDefault="003E633F" w:rsidP="003E633F">
      <w:pPr>
        <w:rPr>
          <w:rFonts w:ascii="Arial" w:hAnsi="Arial" w:cs="Arial"/>
          <w:b/>
          <w:bCs/>
          <w:sz w:val="20"/>
          <w:szCs w:val="20"/>
        </w:r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8"/>
        <w:gridCol w:w="180"/>
        <w:gridCol w:w="2360"/>
        <w:gridCol w:w="160"/>
        <w:gridCol w:w="180"/>
        <w:gridCol w:w="2340"/>
        <w:gridCol w:w="148"/>
        <w:gridCol w:w="1415"/>
        <w:gridCol w:w="525"/>
        <w:gridCol w:w="892"/>
        <w:gridCol w:w="262"/>
        <w:gridCol w:w="1944"/>
        <w:gridCol w:w="165"/>
        <w:gridCol w:w="350"/>
        <w:gridCol w:w="1674"/>
        <w:gridCol w:w="715"/>
      </w:tblGrid>
      <w:tr w:rsidR="003E633F" w:rsidRPr="007977D6" w:rsidTr="00CA3F4F">
        <w:tc>
          <w:tcPr>
            <w:tcW w:w="13416" w:type="dxa"/>
            <w:gridSpan w:val="16"/>
          </w:tcPr>
          <w:p w:rsidR="003E633F" w:rsidRPr="007977D6" w:rsidRDefault="003E633F" w:rsidP="00CA3F4F">
            <w:pPr>
              <w:jc w:val="center"/>
              <w:rPr>
                <w:rFonts w:ascii="Arial" w:hAnsi="Arial" w:cs="Arial"/>
                <w:sz w:val="20"/>
                <w:szCs w:val="20"/>
              </w:rPr>
            </w:pPr>
            <w:r w:rsidRPr="007977D6">
              <w:rPr>
                <w:rFonts w:ascii="Arial" w:hAnsi="Arial" w:cs="Arial"/>
                <w:sz w:val="20"/>
                <w:szCs w:val="20"/>
              </w:rPr>
              <w:t>PROJETO DE VENDA DE GÊNEROS ALIMENTÍCIOS DA AGRICULTURA FAMILIAR PARA ALIMENTAÇÃO ESCOLAR</w:t>
            </w:r>
          </w:p>
        </w:tc>
      </w:tr>
      <w:tr w:rsidR="003E633F" w:rsidRPr="007977D6" w:rsidTr="00CA3F4F">
        <w:tc>
          <w:tcPr>
            <w:tcW w:w="13416" w:type="dxa"/>
            <w:gridSpan w:val="16"/>
            <w:tcBorders>
              <w:bottom w:val="single" w:sz="4" w:space="0" w:color="auto"/>
            </w:tcBorders>
          </w:tcPr>
          <w:p w:rsidR="003E633F" w:rsidRPr="007977D6" w:rsidRDefault="003E633F" w:rsidP="00CA3F4F">
            <w:pPr>
              <w:rPr>
                <w:rFonts w:ascii="Arial" w:hAnsi="Arial" w:cs="Arial"/>
                <w:sz w:val="20"/>
                <w:szCs w:val="20"/>
              </w:rPr>
            </w:pPr>
            <w:r w:rsidRPr="007977D6">
              <w:rPr>
                <w:rFonts w:ascii="Arial" w:hAnsi="Arial" w:cs="Arial"/>
                <w:sz w:val="20"/>
                <w:szCs w:val="20"/>
              </w:rPr>
              <w:t>Identificação da proposta de atendimento ao edital/chamada pública nº 0</w:t>
            </w:r>
            <w:r w:rsidR="007977D6" w:rsidRPr="007977D6">
              <w:rPr>
                <w:rFonts w:ascii="Arial" w:hAnsi="Arial" w:cs="Arial"/>
                <w:sz w:val="20"/>
                <w:szCs w:val="20"/>
              </w:rPr>
              <w:t>3</w:t>
            </w:r>
          </w:p>
        </w:tc>
      </w:tr>
      <w:tr w:rsidR="003E633F" w:rsidRPr="007977D6" w:rsidTr="00CA3F4F">
        <w:tc>
          <w:tcPr>
            <w:tcW w:w="13416" w:type="dxa"/>
            <w:gridSpan w:val="16"/>
            <w:shd w:val="clear" w:color="auto" w:fill="E0E0E0"/>
          </w:tcPr>
          <w:p w:rsidR="003E633F" w:rsidRPr="007977D6" w:rsidRDefault="003E633F" w:rsidP="00CA3F4F">
            <w:pPr>
              <w:jc w:val="center"/>
              <w:rPr>
                <w:rFonts w:ascii="Arial" w:hAnsi="Arial" w:cs="Arial"/>
                <w:sz w:val="20"/>
                <w:szCs w:val="20"/>
              </w:rPr>
            </w:pPr>
            <w:r w:rsidRPr="007977D6">
              <w:rPr>
                <w:rFonts w:ascii="Arial" w:hAnsi="Arial" w:cs="Arial"/>
                <w:b/>
                <w:bCs/>
                <w:sz w:val="20"/>
                <w:szCs w:val="20"/>
              </w:rPr>
              <w:t>I – IDENTIFICAÇÃO DOS FORNECEDORES</w:t>
            </w:r>
          </w:p>
        </w:tc>
      </w:tr>
      <w:tr w:rsidR="003E633F" w:rsidRPr="007977D6" w:rsidTr="00CA3F4F">
        <w:tc>
          <w:tcPr>
            <w:tcW w:w="13416" w:type="dxa"/>
            <w:gridSpan w:val="16"/>
          </w:tcPr>
          <w:p w:rsidR="003E633F" w:rsidRPr="007977D6" w:rsidRDefault="003E633F" w:rsidP="00CA3F4F">
            <w:pPr>
              <w:rPr>
                <w:rFonts w:ascii="Arial" w:hAnsi="Arial" w:cs="Arial"/>
                <w:sz w:val="20"/>
                <w:szCs w:val="20"/>
              </w:rPr>
            </w:pPr>
            <w:r w:rsidRPr="007977D6">
              <w:rPr>
                <w:rFonts w:ascii="Arial" w:hAnsi="Arial" w:cs="Arial"/>
                <w:b/>
                <w:bCs/>
                <w:sz w:val="20"/>
                <w:szCs w:val="20"/>
              </w:rPr>
              <w:t>A – Grupo Formal</w:t>
            </w:r>
          </w:p>
        </w:tc>
      </w:tr>
      <w:tr w:rsidR="003E633F" w:rsidRPr="007977D6" w:rsidTr="00CA3F4F">
        <w:tc>
          <w:tcPr>
            <w:tcW w:w="10512" w:type="dxa"/>
            <w:gridSpan w:val="12"/>
          </w:tcPr>
          <w:p w:rsidR="003E633F" w:rsidRPr="007977D6" w:rsidRDefault="003E633F" w:rsidP="00CA3F4F">
            <w:pPr>
              <w:rPr>
                <w:rFonts w:ascii="Arial" w:hAnsi="Arial" w:cs="Arial"/>
                <w:sz w:val="20"/>
                <w:szCs w:val="20"/>
              </w:rPr>
            </w:pPr>
            <w:r w:rsidRPr="007977D6">
              <w:rPr>
                <w:rFonts w:ascii="Arial" w:hAnsi="Arial" w:cs="Arial"/>
                <w:sz w:val="20"/>
                <w:szCs w:val="20"/>
              </w:rPr>
              <w:t>1. Nome do Proponente</w:t>
            </w:r>
          </w:p>
          <w:p w:rsidR="003E633F" w:rsidRPr="007977D6" w:rsidRDefault="003E633F" w:rsidP="00CA3F4F">
            <w:pPr>
              <w:rPr>
                <w:rFonts w:ascii="Arial" w:hAnsi="Arial" w:cs="Arial"/>
                <w:sz w:val="20"/>
                <w:szCs w:val="20"/>
              </w:rPr>
            </w:pPr>
          </w:p>
        </w:tc>
        <w:tc>
          <w:tcPr>
            <w:tcW w:w="2904" w:type="dxa"/>
            <w:gridSpan w:val="4"/>
          </w:tcPr>
          <w:p w:rsidR="003E633F" w:rsidRPr="007977D6" w:rsidRDefault="003E633F" w:rsidP="00CA3F4F">
            <w:pPr>
              <w:rPr>
                <w:rFonts w:ascii="Arial" w:hAnsi="Arial" w:cs="Arial"/>
                <w:sz w:val="20"/>
                <w:szCs w:val="20"/>
              </w:rPr>
            </w:pPr>
            <w:r w:rsidRPr="007977D6">
              <w:rPr>
                <w:rFonts w:ascii="Arial" w:hAnsi="Arial" w:cs="Arial"/>
                <w:sz w:val="20"/>
                <w:szCs w:val="20"/>
              </w:rPr>
              <w:t>2. CNPJ</w:t>
            </w:r>
          </w:p>
        </w:tc>
      </w:tr>
      <w:tr w:rsidR="003E633F" w:rsidRPr="007977D6" w:rsidTr="00CA3F4F">
        <w:tc>
          <w:tcPr>
            <w:tcW w:w="5656" w:type="dxa"/>
            <w:gridSpan w:val="7"/>
          </w:tcPr>
          <w:p w:rsidR="003E633F" w:rsidRPr="007977D6" w:rsidRDefault="003E633F" w:rsidP="00CA3F4F">
            <w:pPr>
              <w:rPr>
                <w:rFonts w:ascii="Arial" w:hAnsi="Arial" w:cs="Arial"/>
                <w:sz w:val="20"/>
                <w:szCs w:val="20"/>
              </w:rPr>
            </w:pPr>
            <w:r w:rsidRPr="007977D6">
              <w:rPr>
                <w:rFonts w:ascii="Arial" w:hAnsi="Arial" w:cs="Arial"/>
                <w:sz w:val="20"/>
                <w:szCs w:val="20"/>
              </w:rPr>
              <w:t xml:space="preserve">3. Endereço </w:t>
            </w:r>
          </w:p>
          <w:p w:rsidR="003E633F" w:rsidRPr="007977D6" w:rsidRDefault="003E633F" w:rsidP="00CA3F4F">
            <w:pPr>
              <w:rPr>
                <w:rFonts w:ascii="Arial" w:hAnsi="Arial" w:cs="Arial"/>
                <w:sz w:val="20"/>
                <w:szCs w:val="20"/>
              </w:rPr>
            </w:pPr>
          </w:p>
        </w:tc>
        <w:tc>
          <w:tcPr>
            <w:tcW w:w="4856" w:type="dxa"/>
            <w:gridSpan w:val="5"/>
          </w:tcPr>
          <w:p w:rsidR="003E633F" w:rsidRPr="007977D6" w:rsidRDefault="003E633F" w:rsidP="00CA3F4F">
            <w:pPr>
              <w:rPr>
                <w:rFonts w:ascii="Arial" w:hAnsi="Arial" w:cs="Arial"/>
                <w:sz w:val="20"/>
                <w:szCs w:val="20"/>
              </w:rPr>
            </w:pPr>
            <w:r w:rsidRPr="007977D6">
              <w:rPr>
                <w:rFonts w:ascii="Arial" w:hAnsi="Arial" w:cs="Arial"/>
                <w:sz w:val="20"/>
                <w:szCs w:val="20"/>
              </w:rPr>
              <w:t xml:space="preserve">4. Município </w:t>
            </w:r>
          </w:p>
        </w:tc>
        <w:tc>
          <w:tcPr>
            <w:tcW w:w="2904" w:type="dxa"/>
            <w:gridSpan w:val="4"/>
          </w:tcPr>
          <w:p w:rsidR="003E633F" w:rsidRPr="007977D6" w:rsidRDefault="003E633F" w:rsidP="00CA3F4F">
            <w:pPr>
              <w:rPr>
                <w:rFonts w:ascii="Arial" w:hAnsi="Arial" w:cs="Arial"/>
                <w:sz w:val="20"/>
                <w:szCs w:val="20"/>
              </w:rPr>
            </w:pPr>
            <w:r w:rsidRPr="007977D6">
              <w:rPr>
                <w:rFonts w:ascii="Arial" w:hAnsi="Arial" w:cs="Arial"/>
                <w:sz w:val="20"/>
                <w:szCs w:val="20"/>
              </w:rPr>
              <w:t>5.CEP</w:t>
            </w:r>
          </w:p>
        </w:tc>
      </w:tr>
      <w:tr w:rsidR="003E633F" w:rsidRPr="007977D6" w:rsidTr="00CA3F4F">
        <w:tc>
          <w:tcPr>
            <w:tcW w:w="2828" w:type="dxa"/>
            <w:gridSpan w:val="3"/>
          </w:tcPr>
          <w:p w:rsidR="003E633F" w:rsidRPr="007977D6" w:rsidRDefault="003E633F" w:rsidP="00CA3F4F">
            <w:pPr>
              <w:autoSpaceDE w:val="0"/>
              <w:autoSpaceDN w:val="0"/>
              <w:adjustRightInd w:val="0"/>
              <w:rPr>
                <w:rFonts w:ascii="Arial" w:hAnsi="Arial" w:cs="Arial"/>
                <w:sz w:val="20"/>
                <w:szCs w:val="20"/>
              </w:rPr>
            </w:pPr>
            <w:r w:rsidRPr="007977D6">
              <w:rPr>
                <w:rFonts w:ascii="Arial" w:hAnsi="Arial" w:cs="Arial"/>
                <w:sz w:val="20"/>
                <w:szCs w:val="20"/>
              </w:rPr>
              <w:t xml:space="preserve">6. Nome do representante legal </w:t>
            </w:r>
          </w:p>
          <w:p w:rsidR="003E633F" w:rsidRPr="007977D6" w:rsidRDefault="003E633F" w:rsidP="00CA3F4F">
            <w:pPr>
              <w:rPr>
                <w:rFonts w:ascii="Arial" w:hAnsi="Arial" w:cs="Arial"/>
                <w:sz w:val="20"/>
                <w:szCs w:val="20"/>
              </w:rPr>
            </w:pPr>
          </w:p>
        </w:tc>
        <w:tc>
          <w:tcPr>
            <w:tcW w:w="2828" w:type="dxa"/>
            <w:gridSpan w:val="4"/>
          </w:tcPr>
          <w:p w:rsidR="003E633F" w:rsidRPr="007977D6" w:rsidRDefault="003E633F" w:rsidP="00CA3F4F">
            <w:pPr>
              <w:rPr>
                <w:rFonts w:ascii="Arial" w:hAnsi="Arial" w:cs="Arial"/>
                <w:sz w:val="20"/>
                <w:szCs w:val="20"/>
              </w:rPr>
            </w:pPr>
          </w:p>
        </w:tc>
        <w:tc>
          <w:tcPr>
            <w:tcW w:w="1864" w:type="dxa"/>
            <w:gridSpan w:val="2"/>
          </w:tcPr>
          <w:p w:rsidR="003E633F" w:rsidRPr="007977D6" w:rsidRDefault="003E633F" w:rsidP="00CA3F4F">
            <w:pPr>
              <w:rPr>
                <w:rFonts w:ascii="Arial" w:hAnsi="Arial" w:cs="Arial"/>
                <w:sz w:val="20"/>
                <w:szCs w:val="20"/>
              </w:rPr>
            </w:pPr>
          </w:p>
        </w:tc>
        <w:tc>
          <w:tcPr>
            <w:tcW w:w="2992" w:type="dxa"/>
            <w:gridSpan w:val="3"/>
          </w:tcPr>
          <w:p w:rsidR="003E633F" w:rsidRPr="007977D6" w:rsidRDefault="003E633F" w:rsidP="00CA3F4F">
            <w:pPr>
              <w:rPr>
                <w:rFonts w:ascii="Arial" w:hAnsi="Arial" w:cs="Arial"/>
                <w:sz w:val="20"/>
                <w:szCs w:val="20"/>
              </w:rPr>
            </w:pPr>
            <w:r w:rsidRPr="007977D6">
              <w:rPr>
                <w:rFonts w:ascii="Arial" w:hAnsi="Arial" w:cs="Arial"/>
                <w:sz w:val="20"/>
                <w:szCs w:val="20"/>
              </w:rPr>
              <w:t>7.CPF</w:t>
            </w:r>
          </w:p>
        </w:tc>
        <w:tc>
          <w:tcPr>
            <w:tcW w:w="2904" w:type="dxa"/>
            <w:gridSpan w:val="4"/>
          </w:tcPr>
          <w:p w:rsidR="003E633F" w:rsidRPr="007977D6" w:rsidRDefault="003E633F" w:rsidP="00CA3F4F">
            <w:pPr>
              <w:rPr>
                <w:rFonts w:ascii="Arial" w:hAnsi="Arial" w:cs="Arial"/>
                <w:sz w:val="20"/>
                <w:szCs w:val="20"/>
              </w:rPr>
            </w:pPr>
            <w:r w:rsidRPr="007977D6">
              <w:rPr>
                <w:rFonts w:ascii="Arial" w:hAnsi="Arial" w:cs="Arial"/>
                <w:sz w:val="20"/>
                <w:szCs w:val="20"/>
              </w:rPr>
              <w:t>8.DDD/Fone</w:t>
            </w:r>
          </w:p>
        </w:tc>
      </w:tr>
      <w:tr w:rsidR="003E633F" w:rsidRPr="007977D6" w:rsidTr="00CA3F4F">
        <w:tc>
          <w:tcPr>
            <w:tcW w:w="2828" w:type="dxa"/>
            <w:gridSpan w:val="3"/>
          </w:tcPr>
          <w:p w:rsidR="003E633F" w:rsidRPr="007977D6" w:rsidRDefault="003E633F" w:rsidP="00CA3F4F">
            <w:pPr>
              <w:rPr>
                <w:rFonts w:ascii="Arial" w:hAnsi="Arial" w:cs="Arial"/>
                <w:sz w:val="20"/>
                <w:szCs w:val="20"/>
              </w:rPr>
            </w:pPr>
            <w:r w:rsidRPr="007977D6">
              <w:rPr>
                <w:rFonts w:ascii="Arial" w:hAnsi="Arial" w:cs="Arial"/>
                <w:sz w:val="20"/>
                <w:szCs w:val="20"/>
              </w:rPr>
              <w:t xml:space="preserve">9.Banco </w:t>
            </w:r>
          </w:p>
        </w:tc>
        <w:tc>
          <w:tcPr>
            <w:tcW w:w="2828" w:type="dxa"/>
            <w:gridSpan w:val="4"/>
          </w:tcPr>
          <w:p w:rsidR="003E633F" w:rsidRPr="007977D6" w:rsidRDefault="003E633F" w:rsidP="00CA3F4F">
            <w:pPr>
              <w:rPr>
                <w:rFonts w:ascii="Arial" w:hAnsi="Arial" w:cs="Arial"/>
                <w:sz w:val="20"/>
                <w:szCs w:val="20"/>
              </w:rPr>
            </w:pPr>
          </w:p>
        </w:tc>
        <w:tc>
          <w:tcPr>
            <w:tcW w:w="1864" w:type="dxa"/>
            <w:gridSpan w:val="2"/>
          </w:tcPr>
          <w:p w:rsidR="003E633F" w:rsidRPr="007977D6" w:rsidRDefault="003E633F" w:rsidP="00CA3F4F">
            <w:pPr>
              <w:rPr>
                <w:rFonts w:ascii="Arial" w:hAnsi="Arial" w:cs="Arial"/>
                <w:sz w:val="20"/>
                <w:szCs w:val="20"/>
              </w:rPr>
            </w:pPr>
            <w:r w:rsidRPr="007977D6">
              <w:rPr>
                <w:rFonts w:ascii="Arial" w:hAnsi="Arial" w:cs="Arial"/>
                <w:sz w:val="20"/>
                <w:szCs w:val="20"/>
              </w:rPr>
              <w:t xml:space="preserve">10.Nº da Agência </w:t>
            </w:r>
          </w:p>
        </w:tc>
        <w:tc>
          <w:tcPr>
            <w:tcW w:w="2992" w:type="dxa"/>
            <w:gridSpan w:val="3"/>
          </w:tcPr>
          <w:p w:rsidR="003E633F" w:rsidRPr="007977D6" w:rsidRDefault="003E633F" w:rsidP="00CA3F4F">
            <w:pPr>
              <w:rPr>
                <w:rFonts w:ascii="Arial" w:hAnsi="Arial" w:cs="Arial"/>
                <w:sz w:val="20"/>
                <w:szCs w:val="20"/>
              </w:rPr>
            </w:pPr>
            <w:r w:rsidRPr="007977D6">
              <w:rPr>
                <w:rFonts w:ascii="Arial" w:hAnsi="Arial" w:cs="Arial"/>
                <w:sz w:val="20"/>
                <w:szCs w:val="20"/>
              </w:rPr>
              <w:t>11.Nº da Conta Corrente</w:t>
            </w:r>
          </w:p>
          <w:p w:rsidR="003E633F" w:rsidRPr="007977D6" w:rsidRDefault="003E633F" w:rsidP="00CA3F4F">
            <w:pPr>
              <w:rPr>
                <w:rFonts w:ascii="Arial" w:hAnsi="Arial" w:cs="Arial"/>
                <w:sz w:val="20"/>
                <w:szCs w:val="20"/>
              </w:rPr>
            </w:pPr>
          </w:p>
        </w:tc>
        <w:tc>
          <w:tcPr>
            <w:tcW w:w="2904" w:type="dxa"/>
            <w:gridSpan w:val="4"/>
          </w:tcPr>
          <w:p w:rsidR="003E633F" w:rsidRPr="007977D6" w:rsidRDefault="003E633F" w:rsidP="00CA3F4F">
            <w:pPr>
              <w:rPr>
                <w:rFonts w:ascii="Arial" w:hAnsi="Arial" w:cs="Arial"/>
                <w:sz w:val="20"/>
                <w:szCs w:val="20"/>
              </w:rPr>
            </w:pPr>
          </w:p>
        </w:tc>
      </w:tr>
      <w:tr w:rsidR="003E633F" w:rsidRPr="007977D6" w:rsidTr="00CA3F4F">
        <w:tc>
          <w:tcPr>
            <w:tcW w:w="13416" w:type="dxa"/>
            <w:gridSpan w:val="16"/>
          </w:tcPr>
          <w:p w:rsidR="003E633F" w:rsidRPr="007977D6" w:rsidRDefault="003E633F" w:rsidP="00CA3F4F">
            <w:pPr>
              <w:rPr>
                <w:rFonts w:ascii="Arial" w:hAnsi="Arial" w:cs="Arial"/>
                <w:sz w:val="20"/>
                <w:szCs w:val="20"/>
              </w:rPr>
            </w:pPr>
            <w:r w:rsidRPr="007977D6">
              <w:rPr>
                <w:rFonts w:ascii="Arial" w:hAnsi="Arial" w:cs="Arial"/>
                <w:b/>
                <w:bCs/>
                <w:sz w:val="20"/>
                <w:szCs w:val="20"/>
              </w:rPr>
              <w:t>B – Grupo Informal</w:t>
            </w:r>
          </w:p>
        </w:tc>
      </w:tr>
      <w:tr w:rsidR="003E633F" w:rsidRPr="007977D6" w:rsidTr="00CA3F4F">
        <w:tc>
          <w:tcPr>
            <w:tcW w:w="13416" w:type="dxa"/>
            <w:gridSpan w:val="16"/>
          </w:tcPr>
          <w:p w:rsidR="003E633F" w:rsidRPr="007977D6" w:rsidRDefault="003E633F" w:rsidP="00CA3F4F">
            <w:pPr>
              <w:rPr>
                <w:rFonts w:ascii="Arial" w:hAnsi="Arial" w:cs="Arial"/>
                <w:sz w:val="20"/>
                <w:szCs w:val="20"/>
              </w:rPr>
            </w:pPr>
            <w:r w:rsidRPr="007977D6">
              <w:rPr>
                <w:rFonts w:ascii="Arial" w:hAnsi="Arial" w:cs="Arial"/>
                <w:sz w:val="20"/>
                <w:szCs w:val="20"/>
              </w:rPr>
              <w:t>1. Nome do Proponente</w:t>
            </w:r>
          </w:p>
          <w:p w:rsidR="003E633F" w:rsidRPr="007977D6" w:rsidRDefault="003E633F" w:rsidP="00CA3F4F">
            <w:pPr>
              <w:rPr>
                <w:rFonts w:ascii="Arial" w:hAnsi="Arial" w:cs="Arial"/>
                <w:sz w:val="20"/>
                <w:szCs w:val="20"/>
              </w:rPr>
            </w:pPr>
          </w:p>
        </w:tc>
      </w:tr>
      <w:tr w:rsidR="003E633F" w:rsidRPr="007977D6" w:rsidTr="00CA3F4F">
        <w:tc>
          <w:tcPr>
            <w:tcW w:w="5656" w:type="dxa"/>
            <w:gridSpan w:val="7"/>
          </w:tcPr>
          <w:p w:rsidR="003E633F" w:rsidRPr="007977D6" w:rsidRDefault="003E633F" w:rsidP="00CA3F4F">
            <w:pPr>
              <w:rPr>
                <w:rFonts w:ascii="Arial" w:hAnsi="Arial" w:cs="Arial"/>
                <w:sz w:val="20"/>
                <w:szCs w:val="20"/>
              </w:rPr>
            </w:pPr>
            <w:r w:rsidRPr="007977D6">
              <w:rPr>
                <w:rFonts w:ascii="Arial" w:hAnsi="Arial" w:cs="Arial"/>
                <w:sz w:val="20"/>
                <w:szCs w:val="20"/>
              </w:rPr>
              <w:t xml:space="preserve">3. Endereço </w:t>
            </w:r>
          </w:p>
        </w:tc>
        <w:tc>
          <w:tcPr>
            <w:tcW w:w="4856" w:type="dxa"/>
            <w:gridSpan w:val="5"/>
          </w:tcPr>
          <w:p w:rsidR="003E633F" w:rsidRPr="007977D6" w:rsidRDefault="003E633F" w:rsidP="00CA3F4F">
            <w:pPr>
              <w:rPr>
                <w:rFonts w:ascii="Arial" w:hAnsi="Arial" w:cs="Arial"/>
                <w:sz w:val="20"/>
                <w:szCs w:val="20"/>
              </w:rPr>
            </w:pPr>
            <w:r w:rsidRPr="007977D6">
              <w:rPr>
                <w:rFonts w:ascii="Arial" w:hAnsi="Arial" w:cs="Arial"/>
                <w:sz w:val="20"/>
                <w:szCs w:val="20"/>
              </w:rPr>
              <w:t xml:space="preserve">4. Município </w:t>
            </w:r>
          </w:p>
        </w:tc>
        <w:tc>
          <w:tcPr>
            <w:tcW w:w="2904" w:type="dxa"/>
            <w:gridSpan w:val="4"/>
          </w:tcPr>
          <w:p w:rsidR="003E633F" w:rsidRPr="007977D6" w:rsidRDefault="003E633F" w:rsidP="00CA3F4F">
            <w:pPr>
              <w:rPr>
                <w:rFonts w:ascii="Arial" w:hAnsi="Arial" w:cs="Arial"/>
                <w:sz w:val="20"/>
                <w:szCs w:val="20"/>
              </w:rPr>
            </w:pPr>
            <w:r w:rsidRPr="007977D6">
              <w:rPr>
                <w:rFonts w:ascii="Arial" w:hAnsi="Arial" w:cs="Arial"/>
                <w:sz w:val="20"/>
                <w:szCs w:val="20"/>
              </w:rPr>
              <w:t>5.CEP</w:t>
            </w:r>
          </w:p>
          <w:p w:rsidR="003E633F" w:rsidRPr="007977D6" w:rsidRDefault="003E633F" w:rsidP="00CA3F4F">
            <w:pPr>
              <w:rPr>
                <w:rFonts w:ascii="Arial" w:hAnsi="Arial" w:cs="Arial"/>
                <w:sz w:val="20"/>
                <w:szCs w:val="20"/>
              </w:rPr>
            </w:pPr>
          </w:p>
        </w:tc>
      </w:tr>
      <w:tr w:rsidR="003E633F" w:rsidRPr="007977D6" w:rsidTr="00CA3F4F">
        <w:tc>
          <w:tcPr>
            <w:tcW w:w="7520" w:type="dxa"/>
            <w:gridSpan w:val="9"/>
            <w:tcBorders>
              <w:bottom w:val="single" w:sz="4" w:space="0" w:color="auto"/>
            </w:tcBorders>
          </w:tcPr>
          <w:p w:rsidR="003E633F" w:rsidRPr="007977D6" w:rsidRDefault="003E633F" w:rsidP="00CA3F4F">
            <w:pPr>
              <w:rPr>
                <w:rFonts w:ascii="Arial" w:hAnsi="Arial" w:cs="Arial"/>
                <w:b/>
                <w:bCs/>
                <w:sz w:val="20"/>
                <w:szCs w:val="20"/>
              </w:rPr>
            </w:pPr>
            <w:r w:rsidRPr="007977D6">
              <w:rPr>
                <w:rFonts w:ascii="Arial" w:hAnsi="Arial" w:cs="Arial"/>
                <w:b/>
                <w:bCs/>
                <w:sz w:val="20"/>
                <w:szCs w:val="20"/>
              </w:rPr>
              <w:t xml:space="preserve">6. Nome da Entidade Articuladora </w:t>
            </w:r>
          </w:p>
          <w:p w:rsidR="003E633F" w:rsidRPr="007977D6" w:rsidRDefault="003E633F" w:rsidP="00CA3F4F">
            <w:pPr>
              <w:rPr>
                <w:rFonts w:ascii="Arial" w:hAnsi="Arial" w:cs="Arial"/>
                <w:sz w:val="20"/>
                <w:szCs w:val="20"/>
              </w:rPr>
            </w:pPr>
            <w:r w:rsidRPr="007977D6">
              <w:rPr>
                <w:rFonts w:ascii="Arial" w:hAnsi="Arial" w:cs="Arial"/>
                <w:sz w:val="20"/>
                <w:szCs w:val="20"/>
              </w:rPr>
              <w:t>Programa de Compra Direta Local</w:t>
            </w:r>
          </w:p>
        </w:tc>
        <w:tc>
          <w:tcPr>
            <w:tcW w:w="2992" w:type="dxa"/>
            <w:gridSpan w:val="3"/>
            <w:tcBorders>
              <w:bottom w:val="single" w:sz="4" w:space="0" w:color="auto"/>
            </w:tcBorders>
          </w:tcPr>
          <w:p w:rsidR="003E633F" w:rsidRPr="007977D6" w:rsidRDefault="003E633F" w:rsidP="00CA3F4F">
            <w:pPr>
              <w:rPr>
                <w:rFonts w:ascii="Arial" w:hAnsi="Arial" w:cs="Arial"/>
                <w:sz w:val="20"/>
                <w:szCs w:val="20"/>
              </w:rPr>
            </w:pPr>
            <w:r w:rsidRPr="007977D6">
              <w:rPr>
                <w:rFonts w:ascii="Arial" w:hAnsi="Arial" w:cs="Arial"/>
                <w:sz w:val="20"/>
                <w:szCs w:val="20"/>
              </w:rPr>
              <w:t xml:space="preserve">7.CPF </w:t>
            </w:r>
          </w:p>
        </w:tc>
        <w:tc>
          <w:tcPr>
            <w:tcW w:w="2904" w:type="dxa"/>
            <w:gridSpan w:val="4"/>
            <w:tcBorders>
              <w:bottom w:val="single" w:sz="4" w:space="0" w:color="auto"/>
            </w:tcBorders>
          </w:tcPr>
          <w:p w:rsidR="003E633F" w:rsidRPr="007977D6" w:rsidRDefault="003E633F" w:rsidP="00CA3F4F">
            <w:pPr>
              <w:rPr>
                <w:rFonts w:ascii="Arial" w:hAnsi="Arial" w:cs="Arial"/>
                <w:sz w:val="20"/>
                <w:szCs w:val="20"/>
              </w:rPr>
            </w:pPr>
            <w:r w:rsidRPr="007977D6">
              <w:rPr>
                <w:rFonts w:ascii="Arial" w:hAnsi="Arial" w:cs="Arial"/>
                <w:sz w:val="20"/>
                <w:szCs w:val="20"/>
              </w:rPr>
              <w:t>8.DDD/Fone</w:t>
            </w:r>
          </w:p>
        </w:tc>
      </w:tr>
      <w:tr w:rsidR="003E633F" w:rsidRPr="007977D6" w:rsidTr="00CA3F4F">
        <w:tc>
          <w:tcPr>
            <w:tcW w:w="13416" w:type="dxa"/>
            <w:gridSpan w:val="16"/>
            <w:shd w:val="clear" w:color="auto" w:fill="E0E0E0"/>
          </w:tcPr>
          <w:p w:rsidR="003E633F" w:rsidRPr="007977D6" w:rsidRDefault="003E633F" w:rsidP="00CA3F4F">
            <w:pPr>
              <w:jc w:val="center"/>
              <w:rPr>
                <w:rFonts w:ascii="Arial" w:hAnsi="Arial" w:cs="Arial"/>
                <w:sz w:val="20"/>
                <w:szCs w:val="20"/>
              </w:rPr>
            </w:pPr>
            <w:r w:rsidRPr="007977D6">
              <w:rPr>
                <w:rFonts w:ascii="Arial" w:hAnsi="Arial" w:cs="Arial"/>
                <w:b/>
                <w:bCs/>
                <w:sz w:val="20"/>
                <w:szCs w:val="20"/>
              </w:rPr>
              <w:t>C – Fornecedor participante (Grupo Formal e Informal)</w:t>
            </w:r>
          </w:p>
        </w:tc>
      </w:tr>
      <w:tr w:rsidR="003E633F" w:rsidRPr="007977D6" w:rsidTr="00CA3F4F">
        <w:tc>
          <w:tcPr>
            <w:tcW w:w="2828" w:type="dxa"/>
            <w:gridSpan w:val="3"/>
          </w:tcPr>
          <w:p w:rsidR="003E633F" w:rsidRPr="007977D6" w:rsidRDefault="003E633F" w:rsidP="00CA3F4F">
            <w:pPr>
              <w:rPr>
                <w:rFonts w:ascii="Arial" w:hAnsi="Arial" w:cs="Arial"/>
                <w:sz w:val="20"/>
                <w:szCs w:val="20"/>
              </w:rPr>
            </w:pPr>
            <w:r w:rsidRPr="007977D6">
              <w:rPr>
                <w:rFonts w:ascii="Arial" w:hAnsi="Arial" w:cs="Arial"/>
                <w:sz w:val="20"/>
                <w:szCs w:val="20"/>
              </w:rPr>
              <w:t xml:space="preserve">1. Nome </w:t>
            </w:r>
          </w:p>
        </w:tc>
        <w:tc>
          <w:tcPr>
            <w:tcW w:w="2828" w:type="dxa"/>
            <w:gridSpan w:val="4"/>
          </w:tcPr>
          <w:p w:rsidR="003E633F" w:rsidRPr="007977D6" w:rsidRDefault="003E633F" w:rsidP="00CA3F4F">
            <w:pPr>
              <w:rPr>
                <w:rFonts w:ascii="Arial" w:hAnsi="Arial" w:cs="Arial"/>
                <w:sz w:val="20"/>
                <w:szCs w:val="20"/>
              </w:rPr>
            </w:pPr>
            <w:r w:rsidRPr="007977D6">
              <w:rPr>
                <w:rFonts w:ascii="Arial" w:hAnsi="Arial" w:cs="Arial"/>
                <w:sz w:val="20"/>
                <w:szCs w:val="20"/>
              </w:rPr>
              <w:t xml:space="preserve">2. CPF </w:t>
            </w:r>
          </w:p>
        </w:tc>
        <w:tc>
          <w:tcPr>
            <w:tcW w:w="1864" w:type="dxa"/>
            <w:gridSpan w:val="2"/>
          </w:tcPr>
          <w:p w:rsidR="003E633F" w:rsidRPr="007977D6" w:rsidRDefault="003E633F" w:rsidP="00CA3F4F">
            <w:pPr>
              <w:rPr>
                <w:rFonts w:ascii="Arial" w:hAnsi="Arial" w:cs="Arial"/>
                <w:sz w:val="20"/>
                <w:szCs w:val="20"/>
              </w:rPr>
            </w:pPr>
            <w:r w:rsidRPr="007977D6">
              <w:rPr>
                <w:rFonts w:ascii="Arial" w:hAnsi="Arial" w:cs="Arial"/>
                <w:sz w:val="20"/>
                <w:szCs w:val="20"/>
              </w:rPr>
              <w:t xml:space="preserve">3. DAP </w:t>
            </w:r>
          </w:p>
        </w:tc>
        <w:tc>
          <w:tcPr>
            <w:tcW w:w="2992" w:type="dxa"/>
            <w:gridSpan w:val="3"/>
          </w:tcPr>
          <w:p w:rsidR="003E633F" w:rsidRPr="007977D6" w:rsidRDefault="003E633F" w:rsidP="00CA3F4F">
            <w:pPr>
              <w:rPr>
                <w:rFonts w:ascii="Arial" w:hAnsi="Arial" w:cs="Arial"/>
                <w:sz w:val="20"/>
                <w:szCs w:val="20"/>
              </w:rPr>
            </w:pPr>
            <w:r w:rsidRPr="007977D6">
              <w:rPr>
                <w:rFonts w:ascii="Arial" w:hAnsi="Arial" w:cs="Arial"/>
                <w:sz w:val="20"/>
                <w:szCs w:val="20"/>
              </w:rPr>
              <w:t xml:space="preserve">4. Nº. da Agência </w:t>
            </w:r>
          </w:p>
        </w:tc>
        <w:tc>
          <w:tcPr>
            <w:tcW w:w="2904" w:type="dxa"/>
            <w:gridSpan w:val="4"/>
          </w:tcPr>
          <w:p w:rsidR="003E633F" w:rsidRPr="007977D6" w:rsidRDefault="003E633F" w:rsidP="00CA3F4F">
            <w:pPr>
              <w:rPr>
                <w:rFonts w:ascii="Arial" w:hAnsi="Arial" w:cs="Arial"/>
                <w:sz w:val="20"/>
                <w:szCs w:val="20"/>
              </w:rPr>
            </w:pPr>
            <w:r w:rsidRPr="007977D6">
              <w:rPr>
                <w:rFonts w:ascii="Arial" w:hAnsi="Arial" w:cs="Arial"/>
                <w:sz w:val="20"/>
                <w:szCs w:val="20"/>
              </w:rPr>
              <w:t>5. Nº. da Conta Corrente</w:t>
            </w:r>
          </w:p>
        </w:tc>
      </w:tr>
      <w:tr w:rsidR="003E633F" w:rsidRPr="007977D6" w:rsidTr="00CA3F4F">
        <w:tc>
          <w:tcPr>
            <w:tcW w:w="2828" w:type="dxa"/>
            <w:gridSpan w:val="3"/>
          </w:tcPr>
          <w:p w:rsidR="003E633F" w:rsidRPr="007977D6" w:rsidRDefault="003E633F" w:rsidP="00CA3F4F">
            <w:pPr>
              <w:rPr>
                <w:rFonts w:ascii="Arial" w:hAnsi="Arial" w:cs="Arial"/>
                <w:sz w:val="20"/>
                <w:szCs w:val="20"/>
              </w:rPr>
            </w:pPr>
          </w:p>
        </w:tc>
        <w:tc>
          <w:tcPr>
            <w:tcW w:w="2828" w:type="dxa"/>
            <w:gridSpan w:val="4"/>
          </w:tcPr>
          <w:p w:rsidR="003E633F" w:rsidRPr="007977D6" w:rsidRDefault="003E633F" w:rsidP="00CA3F4F">
            <w:pPr>
              <w:rPr>
                <w:rFonts w:ascii="Arial" w:hAnsi="Arial" w:cs="Arial"/>
                <w:sz w:val="20"/>
                <w:szCs w:val="20"/>
              </w:rPr>
            </w:pPr>
          </w:p>
        </w:tc>
        <w:tc>
          <w:tcPr>
            <w:tcW w:w="1864" w:type="dxa"/>
            <w:gridSpan w:val="2"/>
          </w:tcPr>
          <w:p w:rsidR="003E633F" w:rsidRPr="007977D6" w:rsidRDefault="003E633F" w:rsidP="00CA3F4F">
            <w:pPr>
              <w:rPr>
                <w:rFonts w:ascii="Arial" w:hAnsi="Arial" w:cs="Arial"/>
                <w:sz w:val="20"/>
                <w:szCs w:val="20"/>
              </w:rPr>
            </w:pPr>
          </w:p>
        </w:tc>
        <w:tc>
          <w:tcPr>
            <w:tcW w:w="2992" w:type="dxa"/>
            <w:gridSpan w:val="3"/>
          </w:tcPr>
          <w:p w:rsidR="003E633F" w:rsidRPr="007977D6" w:rsidRDefault="003E633F" w:rsidP="00CA3F4F">
            <w:pPr>
              <w:rPr>
                <w:rFonts w:ascii="Arial" w:hAnsi="Arial" w:cs="Arial"/>
                <w:sz w:val="20"/>
                <w:szCs w:val="20"/>
              </w:rPr>
            </w:pPr>
          </w:p>
        </w:tc>
        <w:tc>
          <w:tcPr>
            <w:tcW w:w="2904" w:type="dxa"/>
            <w:gridSpan w:val="4"/>
          </w:tcPr>
          <w:p w:rsidR="003E633F" w:rsidRPr="007977D6" w:rsidRDefault="003E633F" w:rsidP="00CA3F4F">
            <w:pPr>
              <w:rPr>
                <w:rFonts w:ascii="Arial" w:hAnsi="Arial" w:cs="Arial"/>
                <w:sz w:val="20"/>
                <w:szCs w:val="20"/>
              </w:rPr>
            </w:pPr>
          </w:p>
        </w:tc>
      </w:tr>
      <w:tr w:rsidR="003E633F" w:rsidRPr="007977D6" w:rsidTr="00CA3F4F">
        <w:tc>
          <w:tcPr>
            <w:tcW w:w="13416" w:type="dxa"/>
            <w:gridSpan w:val="16"/>
            <w:shd w:val="clear" w:color="auto" w:fill="E0E0E0"/>
          </w:tcPr>
          <w:p w:rsidR="003E633F" w:rsidRPr="007977D6" w:rsidRDefault="003E633F" w:rsidP="00CA3F4F">
            <w:pPr>
              <w:jc w:val="center"/>
              <w:rPr>
                <w:rFonts w:ascii="Arial" w:hAnsi="Arial" w:cs="Arial"/>
                <w:sz w:val="20"/>
                <w:szCs w:val="20"/>
              </w:rPr>
            </w:pPr>
            <w:r w:rsidRPr="007977D6">
              <w:rPr>
                <w:rFonts w:ascii="Arial" w:hAnsi="Arial" w:cs="Arial"/>
                <w:b/>
                <w:bCs/>
                <w:sz w:val="20"/>
                <w:szCs w:val="20"/>
              </w:rPr>
              <w:t>II – IDENTIFICAÇÃO DA ENTIDADE EXECUTORA DO PNAE/FNDE/MEC</w:t>
            </w:r>
          </w:p>
        </w:tc>
      </w:tr>
      <w:tr w:rsidR="003E633F" w:rsidRPr="007977D6" w:rsidTr="00CA3F4F">
        <w:tc>
          <w:tcPr>
            <w:tcW w:w="7520" w:type="dxa"/>
            <w:gridSpan w:val="9"/>
          </w:tcPr>
          <w:p w:rsidR="003E633F" w:rsidRPr="007977D6" w:rsidRDefault="003E633F" w:rsidP="00CA3F4F">
            <w:pPr>
              <w:rPr>
                <w:rFonts w:ascii="Arial" w:hAnsi="Arial" w:cs="Arial"/>
                <w:sz w:val="20"/>
                <w:szCs w:val="20"/>
              </w:rPr>
            </w:pPr>
            <w:r w:rsidRPr="007977D6">
              <w:rPr>
                <w:rFonts w:ascii="Arial" w:hAnsi="Arial" w:cs="Arial"/>
                <w:sz w:val="20"/>
                <w:szCs w:val="20"/>
              </w:rPr>
              <w:t xml:space="preserve">1. Nome da Entidade </w:t>
            </w:r>
          </w:p>
          <w:p w:rsidR="003E633F" w:rsidRPr="007977D6" w:rsidRDefault="003E633F" w:rsidP="00CA3F4F">
            <w:pPr>
              <w:rPr>
                <w:rFonts w:ascii="Arial" w:hAnsi="Arial" w:cs="Arial"/>
                <w:sz w:val="20"/>
                <w:szCs w:val="20"/>
              </w:rPr>
            </w:pPr>
            <w:r w:rsidRPr="007977D6">
              <w:rPr>
                <w:rFonts w:ascii="Arial" w:hAnsi="Arial" w:cs="Arial"/>
                <w:sz w:val="20"/>
                <w:szCs w:val="20"/>
              </w:rPr>
              <w:t>PREFEITURA MUNICIPAL DE PEDRO DE TOLEDO</w:t>
            </w:r>
          </w:p>
        </w:tc>
        <w:tc>
          <w:tcPr>
            <w:tcW w:w="2992" w:type="dxa"/>
            <w:gridSpan w:val="3"/>
          </w:tcPr>
          <w:p w:rsidR="003E633F" w:rsidRPr="007977D6" w:rsidRDefault="003E633F" w:rsidP="00CA3F4F">
            <w:pPr>
              <w:rPr>
                <w:rFonts w:ascii="Arial" w:hAnsi="Arial" w:cs="Arial"/>
                <w:sz w:val="20"/>
                <w:szCs w:val="20"/>
              </w:rPr>
            </w:pPr>
            <w:r w:rsidRPr="007977D6">
              <w:rPr>
                <w:rFonts w:ascii="Arial" w:hAnsi="Arial" w:cs="Arial"/>
                <w:sz w:val="20"/>
                <w:szCs w:val="20"/>
              </w:rPr>
              <w:t xml:space="preserve">2. CNPJ </w:t>
            </w:r>
          </w:p>
          <w:p w:rsidR="003E633F" w:rsidRPr="007977D6" w:rsidRDefault="003E633F" w:rsidP="00CA3F4F">
            <w:pPr>
              <w:rPr>
                <w:rFonts w:ascii="Arial" w:hAnsi="Arial" w:cs="Arial"/>
                <w:sz w:val="20"/>
                <w:szCs w:val="20"/>
              </w:rPr>
            </w:pPr>
          </w:p>
        </w:tc>
        <w:tc>
          <w:tcPr>
            <w:tcW w:w="2904" w:type="dxa"/>
            <w:gridSpan w:val="4"/>
          </w:tcPr>
          <w:p w:rsidR="003E633F" w:rsidRPr="007977D6" w:rsidRDefault="003E633F" w:rsidP="00CA3F4F">
            <w:pPr>
              <w:rPr>
                <w:rFonts w:ascii="Arial" w:hAnsi="Arial" w:cs="Arial"/>
                <w:sz w:val="20"/>
                <w:szCs w:val="20"/>
              </w:rPr>
            </w:pPr>
            <w:r w:rsidRPr="007977D6">
              <w:rPr>
                <w:rFonts w:ascii="Arial" w:hAnsi="Arial" w:cs="Arial"/>
                <w:sz w:val="20"/>
                <w:szCs w:val="20"/>
              </w:rPr>
              <w:t xml:space="preserve">3 .Município </w:t>
            </w:r>
          </w:p>
          <w:p w:rsidR="003E633F" w:rsidRPr="007977D6" w:rsidRDefault="003E633F" w:rsidP="00CA3F4F">
            <w:pPr>
              <w:rPr>
                <w:rFonts w:ascii="Arial" w:hAnsi="Arial" w:cs="Arial"/>
                <w:sz w:val="20"/>
                <w:szCs w:val="20"/>
              </w:rPr>
            </w:pPr>
            <w:r w:rsidRPr="007977D6">
              <w:rPr>
                <w:rFonts w:ascii="Arial" w:hAnsi="Arial" w:cs="Arial"/>
                <w:sz w:val="20"/>
                <w:szCs w:val="20"/>
              </w:rPr>
              <w:t>PEDRO DE TOLEDO-SP</w:t>
            </w:r>
          </w:p>
        </w:tc>
      </w:tr>
      <w:tr w:rsidR="003E633F" w:rsidRPr="007977D6" w:rsidTr="00CA3F4F">
        <w:tc>
          <w:tcPr>
            <w:tcW w:w="10512" w:type="dxa"/>
            <w:gridSpan w:val="12"/>
          </w:tcPr>
          <w:p w:rsidR="003E633F" w:rsidRPr="007977D6" w:rsidRDefault="003E633F" w:rsidP="00CA3F4F">
            <w:pPr>
              <w:rPr>
                <w:rFonts w:ascii="Arial" w:hAnsi="Arial" w:cs="Arial"/>
                <w:sz w:val="20"/>
                <w:szCs w:val="20"/>
              </w:rPr>
            </w:pPr>
            <w:r w:rsidRPr="007977D6">
              <w:rPr>
                <w:rFonts w:ascii="Arial" w:hAnsi="Arial" w:cs="Arial"/>
                <w:sz w:val="20"/>
                <w:szCs w:val="20"/>
              </w:rPr>
              <w:t xml:space="preserve">4. Endereço </w:t>
            </w:r>
          </w:p>
          <w:p w:rsidR="003E633F" w:rsidRPr="007977D6" w:rsidRDefault="003E633F" w:rsidP="00CA3F4F">
            <w:pPr>
              <w:rPr>
                <w:rFonts w:ascii="Arial" w:hAnsi="Arial" w:cs="Arial"/>
                <w:sz w:val="20"/>
                <w:szCs w:val="20"/>
              </w:rPr>
            </w:pPr>
          </w:p>
        </w:tc>
        <w:tc>
          <w:tcPr>
            <w:tcW w:w="2904" w:type="dxa"/>
            <w:gridSpan w:val="4"/>
          </w:tcPr>
          <w:p w:rsidR="003E633F" w:rsidRPr="007977D6" w:rsidRDefault="003E633F" w:rsidP="00CA3F4F">
            <w:pPr>
              <w:rPr>
                <w:rFonts w:ascii="Arial" w:hAnsi="Arial" w:cs="Arial"/>
                <w:sz w:val="20"/>
                <w:szCs w:val="20"/>
              </w:rPr>
            </w:pPr>
            <w:r w:rsidRPr="007977D6">
              <w:rPr>
                <w:rFonts w:ascii="Arial" w:hAnsi="Arial" w:cs="Arial"/>
                <w:sz w:val="20"/>
                <w:szCs w:val="20"/>
              </w:rPr>
              <w:t>5. DDD/Fone (13) 34197070</w:t>
            </w:r>
          </w:p>
        </w:tc>
      </w:tr>
      <w:tr w:rsidR="003E633F" w:rsidRPr="007977D6" w:rsidTr="00CA3F4F">
        <w:tc>
          <w:tcPr>
            <w:tcW w:w="11027" w:type="dxa"/>
            <w:gridSpan w:val="14"/>
            <w:tcBorders>
              <w:bottom w:val="single" w:sz="4" w:space="0" w:color="auto"/>
            </w:tcBorders>
          </w:tcPr>
          <w:p w:rsidR="003E633F" w:rsidRPr="007977D6" w:rsidRDefault="003E633F" w:rsidP="00CA3F4F">
            <w:pPr>
              <w:rPr>
                <w:rFonts w:ascii="Arial" w:hAnsi="Arial" w:cs="Arial"/>
                <w:sz w:val="20"/>
                <w:szCs w:val="20"/>
              </w:rPr>
            </w:pPr>
            <w:r w:rsidRPr="007977D6">
              <w:rPr>
                <w:rFonts w:ascii="Arial" w:hAnsi="Arial" w:cs="Arial"/>
                <w:sz w:val="20"/>
                <w:szCs w:val="20"/>
              </w:rPr>
              <w:lastRenderedPageBreak/>
              <w:t>6. Nome do representante e e-mail</w:t>
            </w:r>
          </w:p>
          <w:p w:rsidR="003E633F" w:rsidRPr="007977D6" w:rsidRDefault="003E633F" w:rsidP="00CA3F4F">
            <w:pPr>
              <w:rPr>
                <w:rFonts w:ascii="Arial" w:hAnsi="Arial" w:cs="Arial"/>
                <w:sz w:val="20"/>
                <w:szCs w:val="20"/>
              </w:rPr>
            </w:pPr>
          </w:p>
        </w:tc>
        <w:tc>
          <w:tcPr>
            <w:tcW w:w="2389" w:type="dxa"/>
            <w:gridSpan w:val="2"/>
            <w:tcBorders>
              <w:bottom w:val="single" w:sz="4" w:space="0" w:color="auto"/>
            </w:tcBorders>
          </w:tcPr>
          <w:p w:rsidR="003E633F" w:rsidRPr="007977D6" w:rsidRDefault="003E633F" w:rsidP="00CA3F4F">
            <w:pPr>
              <w:rPr>
                <w:rFonts w:ascii="Arial" w:hAnsi="Arial" w:cs="Arial"/>
                <w:sz w:val="20"/>
                <w:szCs w:val="20"/>
              </w:rPr>
            </w:pPr>
            <w:r w:rsidRPr="007977D6">
              <w:rPr>
                <w:rFonts w:ascii="Arial" w:hAnsi="Arial" w:cs="Arial"/>
                <w:sz w:val="20"/>
                <w:szCs w:val="20"/>
              </w:rPr>
              <w:t>7 .CPF</w:t>
            </w:r>
          </w:p>
          <w:p w:rsidR="003E633F" w:rsidRPr="007977D6" w:rsidRDefault="003E633F" w:rsidP="00CA3F4F">
            <w:pPr>
              <w:rPr>
                <w:rFonts w:ascii="Arial" w:hAnsi="Arial" w:cs="Arial"/>
                <w:sz w:val="20"/>
                <w:szCs w:val="20"/>
              </w:rPr>
            </w:pPr>
          </w:p>
        </w:tc>
      </w:tr>
      <w:tr w:rsidR="003E633F" w:rsidRPr="007977D6" w:rsidTr="00CA3F4F">
        <w:tc>
          <w:tcPr>
            <w:tcW w:w="13416" w:type="dxa"/>
            <w:gridSpan w:val="16"/>
            <w:shd w:val="clear" w:color="auto" w:fill="E0E0E0"/>
          </w:tcPr>
          <w:p w:rsidR="003E633F" w:rsidRPr="007977D6" w:rsidRDefault="003E633F" w:rsidP="00CA3F4F">
            <w:pPr>
              <w:jc w:val="center"/>
              <w:rPr>
                <w:rFonts w:ascii="Arial" w:hAnsi="Arial" w:cs="Arial"/>
                <w:sz w:val="20"/>
                <w:szCs w:val="20"/>
              </w:rPr>
            </w:pPr>
            <w:r w:rsidRPr="007977D6">
              <w:rPr>
                <w:rFonts w:ascii="Arial" w:hAnsi="Arial" w:cs="Arial"/>
                <w:b/>
                <w:bCs/>
                <w:sz w:val="20"/>
                <w:szCs w:val="20"/>
              </w:rPr>
              <w:t>III – RELAÇÃO DE FORNECEDORES E PRODUTOS</w:t>
            </w:r>
          </w:p>
        </w:tc>
      </w:tr>
      <w:tr w:rsidR="003E633F" w:rsidRPr="007977D6" w:rsidTr="00CA3F4F">
        <w:trPr>
          <w:trHeight w:val="230"/>
        </w:trPr>
        <w:tc>
          <w:tcPr>
            <w:tcW w:w="288" w:type="dxa"/>
            <w:shd w:val="clear" w:color="auto" w:fill="auto"/>
          </w:tcPr>
          <w:p w:rsidR="003E633F" w:rsidRPr="007977D6" w:rsidRDefault="003E633F" w:rsidP="00CA3F4F">
            <w:pPr>
              <w:jc w:val="center"/>
              <w:rPr>
                <w:rFonts w:ascii="Arial" w:hAnsi="Arial" w:cs="Arial"/>
                <w:b/>
                <w:bCs/>
                <w:sz w:val="20"/>
                <w:szCs w:val="20"/>
              </w:rPr>
            </w:pPr>
          </w:p>
        </w:tc>
        <w:tc>
          <w:tcPr>
            <w:tcW w:w="2880" w:type="dxa"/>
            <w:gridSpan w:val="4"/>
            <w:shd w:val="clear" w:color="auto" w:fill="auto"/>
          </w:tcPr>
          <w:p w:rsidR="003E633F" w:rsidRPr="007977D6" w:rsidRDefault="003E633F" w:rsidP="00CA3F4F">
            <w:pPr>
              <w:jc w:val="center"/>
              <w:rPr>
                <w:rFonts w:ascii="Arial" w:hAnsi="Arial" w:cs="Arial"/>
                <w:b/>
                <w:bCs/>
                <w:sz w:val="20"/>
                <w:szCs w:val="20"/>
              </w:rPr>
            </w:pPr>
            <w:r w:rsidRPr="007977D6">
              <w:rPr>
                <w:rFonts w:ascii="Arial" w:hAnsi="Arial" w:cs="Arial"/>
                <w:sz w:val="20"/>
                <w:szCs w:val="20"/>
              </w:rPr>
              <w:t>1. Nome do Agricultor Familiar</w:t>
            </w:r>
          </w:p>
        </w:tc>
        <w:tc>
          <w:tcPr>
            <w:tcW w:w="2340" w:type="dxa"/>
          </w:tcPr>
          <w:p w:rsidR="003E633F" w:rsidRPr="007977D6" w:rsidRDefault="003E633F" w:rsidP="00CA3F4F">
            <w:pPr>
              <w:jc w:val="center"/>
              <w:rPr>
                <w:rFonts w:ascii="Arial" w:hAnsi="Arial" w:cs="Arial"/>
                <w:b/>
                <w:bCs/>
                <w:sz w:val="20"/>
                <w:szCs w:val="20"/>
              </w:rPr>
            </w:pPr>
            <w:r w:rsidRPr="007977D6">
              <w:rPr>
                <w:rFonts w:ascii="Arial" w:hAnsi="Arial" w:cs="Arial"/>
                <w:sz w:val="20"/>
                <w:szCs w:val="20"/>
              </w:rPr>
              <w:t xml:space="preserve">2. Produto </w:t>
            </w:r>
          </w:p>
        </w:tc>
        <w:tc>
          <w:tcPr>
            <w:tcW w:w="1563" w:type="dxa"/>
            <w:gridSpan w:val="2"/>
          </w:tcPr>
          <w:p w:rsidR="003E633F" w:rsidRPr="007977D6" w:rsidRDefault="003E633F" w:rsidP="00CA3F4F">
            <w:pPr>
              <w:jc w:val="center"/>
              <w:rPr>
                <w:rFonts w:ascii="Arial" w:hAnsi="Arial" w:cs="Arial"/>
                <w:b/>
                <w:bCs/>
                <w:sz w:val="20"/>
                <w:szCs w:val="20"/>
              </w:rPr>
            </w:pPr>
            <w:r w:rsidRPr="007977D6">
              <w:rPr>
                <w:rFonts w:ascii="Arial" w:hAnsi="Arial" w:cs="Arial"/>
                <w:sz w:val="20"/>
                <w:szCs w:val="20"/>
              </w:rPr>
              <w:t xml:space="preserve">3.Unidade </w:t>
            </w:r>
          </w:p>
        </w:tc>
        <w:tc>
          <w:tcPr>
            <w:tcW w:w="1235" w:type="dxa"/>
            <w:gridSpan w:val="2"/>
          </w:tcPr>
          <w:p w:rsidR="003E633F" w:rsidRPr="007977D6" w:rsidRDefault="003E633F" w:rsidP="00CA3F4F">
            <w:pPr>
              <w:jc w:val="center"/>
              <w:rPr>
                <w:rFonts w:ascii="Arial" w:hAnsi="Arial" w:cs="Arial"/>
                <w:b/>
                <w:bCs/>
                <w:sz w:val="20"/>
                <w:szCs w:val="20"/>
              </w:rPr>
            </w:pPr>
            <w:r w:rsidRPr="007977D6">
              <w:rPr>
                <w:rFonts w:ascii="Arial" w:hAnsi="Arial" w:cs="Arial"/>
                <w:sz w:val="20"/>
                <w:szCs w:val="20"/>
              </w:rPr>
              <w:t xml:space="preserve">4.Quantidade </w:t>
            </w:r>
          </w:p>
        </w:tc>
        <w:tc>
          <w:tcPr>
            <w:tcW w:w="2371" w:type="dxa"/>
            <w:gridSpan w:val="3"/>
          </w:tcPr>
          <w:p w:rsidR="003E633F" w:rsidRPr="007977D6" w:rsidRDefault="003E633F" w:rsidP="00CA3F4F">
            <w:pPr>
              <w:jc w:val="center"/>
              <w:rPr>
                <w:rFonts w:ascii="Arial" w:hAnsi="Arial" w:cs="Arial"/>
                <w:b/>
                <w:bCs/>
                <w:sz w:val="20"/>
                <w:szCs w:val="20"/>
              </w:rPr>
            </w:pPr>
            <w:r w:rsidRPr="007977D6">
              <w:rPr>
                <w:rFonts w:ascii="Arial" w:hAnsi="Arial" w:cs="Arial"/>
                <w:sz w:val="20"/>
                <w:szCs w:val="20"/>
              </w:rPr>
              <w:t xml:space="preserve">5.Preço/Unidade </w:t>
            </w:r>
          </w:p>
        </w:tc>
        <w:tc>
          <w:tcPr>
            <w:tcW w:w="2739" w:type="dxa"/>
            <w:gridSpan w:val="3"/>
          </w:tcPr>
          <w:p w:rsidR="003E633F" w:rsidRPr="007977D6" w:rsidRDefault="003E633F" w:rsidP="00CA3F4F">
            <w:pPr>
              <w:jc w:val="center"/>
              <w:rPr>
                <w:rFonts w:ascii="Arial" w:hAnsi="Arial" w:cs="Arial"/>
                <w:b/>
                <w:bCs/>
                <w:sz w:val="20"/>
                <w:szCs w:val="20"/>
              </w:rPr>
            </w:pPr>
            <w:r w:rsidRPr="007977D6">
              <w:rPr>
                <w:rFonts w:ascii="Arial" w:hAnsi="Arial" w:cs="Arial"/>
                <w:sz w:val="20"/>
                <w:szCs w:val="20"/>
              </w:rPr>
              <w:t>6.Valor Total</w:t>
            </w:r>
          </w:p>
        </w:tc>
      </w:tr>
      <w:tr w:rsidR="003E633F" w:rsidRPr="007977D6" w:rsidTr="00CA3F4F">
        <w:trPr>
          <w:trHeight w:val="230"/>
        </w:trPr>
        <w:tc>
          <w:tcPr>
            <w:tcW w:w="288" w:type="dxa"/>
            <w:shd w:val="clear" w:color="auto" w:fill="auto"/>
          </w:tcPr>
          <w:p w:rsidR="003E633F" w:rsidRPr="007977D6" w:rsidRDefault="003E633F" w:rsidP="00CA3F4F">
            <w:pPr>
              <w:jc w:val="center"/>
              <w:rPr>
                <w:rFonts w:ascii="Arial" w:hAnsi="Arial" w:cs="Arial"/>
                <w:b/>
                <w:bCs/>
                <w:sz w:val="20"/>
                <w:szCs w:val="20"/>
              </w:rPr>
            </w:pPr>
          </w:p>
        </w:tc>
        <w:tc>
          <w:tcPr>
            <w:tcW w:w="2880" w:type="dxa"/>
            <w:gridSpan w:val="4"/>
            <w:shd w:val="clear" w:color="auto" w:fill="auto"/>
          </w:tcPr>
          <w:p w:rsidR="003E633F" w:rsidRPr="007977D6" w:rsidRDefault="003E633F" w:rsidP="00CA3F4F">
            <w:pPr>
              <w:jc w:val="center"/>
              <w:rPr>
                <w:rFonts w:ascii="Arial" w:hAnsi="Arial" w:cs="Arial"/>
                <w:b/>
                <w:bCs/>
                <w:sz w:val="20"/>
                <w:szCs w:val="20"/>
              </w:rPr>
            </w:pPr>
          </w:p>
        </w:tc>
        <w:tc>
          <w:tcPr>
            <w:tcW w:w="2340" w:type="dxa"/>
          </w:tcPr>
          <w:p w:rsidR="003E633F" w:rsidRPr="007977D6" w:rsidRDefault="003E633F" w:rsidP="00CA3F4F">
            <w:pPr>
              <w:jc w:val="center"/>
              <w:rPr>
                <w:rFonts w:ascii="Arial" w:hAnsi="Arial" w:cs="Arial"/>
                <w:b/>
                <w:bCs/>
                <w:sz w:val="20"/>
                <w:szCs w:val="20"/>
              </w:rPr>
            </w:pPr>
          </w:p>
        </w:tc>
        <w:tc>
          <w:tcPr>
            <w:tcW w:w="1563" w:type="dxa"/>
            <w:gridSpan w:val="2"/>
          </w:tcPr>
          <w:p w:rsidR="003E633F" w:rsidRPr="007977D6" w:rsidRDefault="003E633F" w:rsidP="00CA3F4F">
            <w:pPr>
              <w:jc w:val="center"/>
              <w:rPr>
                <w:rFonts w:ascii="Arial" w:hAnsi="Arial" w:cs="Arial"/>
                <w:b/>
                <w:bCs/>
                <w:sz w:val="20"/>
                <w:szCs w:val="20"/>
              </w:rPr>
            </w:pPr>
          </w:p>
        </w:tc>
        <w:tc>
          <w:tcPr>
            <w:tcW w:w="1235" w:type="dxa"/>
            <w:gridSpan w:val="2"/>
          </w:tcPr>
          <w:p w:rsidR="003E633F" w:rsidRPr="007977D6" w:rsidRDefault="003E633F" w:rsidP="00CA3F4F">
            <w:pPr>
              <w:jc w:val="center"/>
              <w:rPr>
                <w:rFonts w:ascii="Arial" w:hAnsi="Arial" w:cs="Arial"/>
                <w:b/>
                <w:bCs/>
                <w:sz w:val="20"/>
                <w:szCs w:val="20"/>
              </w:rPr>
            </w:pPr>
          </w:p>
        </w:tc>
        <w:tc>
          <w:tcPr>
            <w:tcW w:w="2371" w:type="dxa"/>
            <w:gridSpan w:val="3"/>
          </w:tcPr>
          <w:p w:rsidR="003E633F" w:rsidRPr="007977D6" w:rsidRDefault="003E633F" w:rsidP="00CA3F4F">
            <w:pPr>
              <w:jc w:val="center"/>
              <w:rPr>
                <w:rFonts w:ascii="Arial" w:hAnsi="Arial" w:cs="Arial"/>
                <w:b/>
                <w:bCs/>
                <w:sz w:val="20"/>
                <w:szCs w:val="20"/>
              </w:rPr>
            </w:pPr>
          </w:p>
        </w:tc>
        <w:tc>
          <w:tcPr>
            <w:tcW w:w="2739" w:type="dxa"/>
            <w:gridSpan w:val="3"/>
          </w:tcPr>
          <w:p w:rsidR="003E633F" w:rsidRPr="007977D6" w:rsidRDefault="003E633F" w:rsidP="00CA3F4F">
            <w:pPr>
              <w:jc w:val="center"/>
              <w:rPr>
                <w:rFonts w:ascii="Arial" w:hAnsi="Arial" w:cs="Arial"/>
                <w:b/>
                <w:bCs/>
                <w:sz w:val="20"/>
                <w:szCs w:val="20"/>
              </w:rPr>
            </w:pPr>
          </w:p>
        </w:tc>
      </w:tr>
      <w:tr w:rsidR="003E633F" w:rsidRPr="007977D6" w:rsidTr="00CA3F4F">
        <w:trPr>
          <w:trHeight w:val="230"/>
        </w:trPr>
        <w:tc>
          <w:tcPr>
            <w:tcW w:w="288" w:type="dxa"/>
            <w:shd w:val="clear" w:color="auto" w:fill="auto"/>
          </w:tcPr>
          <w:p w:rsidR="003E633F" w:rsidRPr="007977D6" w:rsidRDefault="003E633F" w:rsidP="00CA3F4F">
            <w:pPr>
              <w:jc w:val="center"/>
              <w:rPr>
                <w:rFonts w:ascii="Arial" w:hAnsi="Arial" w:cs="Arial"/>
                <w:b/>
                <w:bCs/>
                <w:sz w:val="20"/>
                <w:szCs w:val="20"/>
              </w:rPr>
            </w:pPr>
          </w:p>
        </w:tc>
        <w:tc>
          <w:tcPr>
            <w:tcW w:w="2880" w:type="dxa"/>
            <w:gridSpan w:val="4"/>
            <w:shd w:val="clear" w:color="auto" w:fill="auto"/>
          </w:tcPr>
          <w:p w:rsidR="003E633F" w:rsidRPr="007977D6" w:rsidRDefault="003E633F" w:rsidP="00CA3F4F">
            <w:pPr>
              <w:jc w:val="center"/>
              <w:rPr>
                <w:rFonts w:ascii="Arial" w:hAnsi="Arial" w:cs="Arial"/>
                <w:b/>
                <w:bCs/>
                <w:sz w:val="20"/>
                <w:szCs w:val="20"/>
              </w:rPr>
            </w:pPr>
          </w:p>
        </w:tc>
        <w:tc>
          <w:tcPr>
            <w:tcW w:w="2340" w:type="dxa"/>
            <w:tcBorders>
              <w:bottom w:val="single" w:sz="4" w:space="0" w:color="auto"/>
            </w:tcBorders>
          </w:tcPr>
          <w:p w:rsidR="003E633F" w:rsidRPr="007977D6" w:rsidRDefault="003E633F" w:rsidP="00CA3F4F">
            <w:pPr>
              <w:jc w:val="center"/>
              <w:rPr>
                <w:rFonts w:ascii="Arial" w:hAnsi="Arial" w:cs="Arial"/>
                <w:b/>
                <w:bCs/>
                <w:sz w:val="20"/>
                <w:szCs w:val="20"/>
              </w:rPr>
            </w:pPr>
          </w:p>
        </w:tc>
        <w:tc>
          <w:tcPr>
            <w:tcW w:w="1563" w:type="dxa"/>
            <w:gridSpan w:val="2"/>
            <w:tcBorders>
              <w:bottom w:val="single" w:sz="4" w:space="0" w:color="auto"/>
            </w:tcBorders>
          </w:tcPr>
          <w:p w:rsidR="003E633F" w:rsidRPr="007977D6" w:rsidRDefault="003E633F" w:rsidP="00CA3F4F">
            <w:pPr>
              <w:jc w:val="center"/>
              <w:rPr>
                <w:rFonts w:ascii="Arial" w:hAnsi="Arial" w:cs="Arial"/>
                <w:b/>
                <w:bCs/>
                <w:sz w:val="20"/>
                <w:szCs w:val="20"/>
              </w:rPr>
            </w:pPr>
          </w:p>
        </w:tc>
        <w:tc>
          <w:tcPr>
            <w:tcW w:w="1235" w:type="dxa"/>
            <w:gridSpan w:val="2"/>
            <w:tcBorders>
              <w:bottom w:val="single" w:sz="4" w:space="0" w:color="auto"/>
            </w:tcBorders>
          </w:tcPr>
          <w:p w:rsidR="003E633F" w:rsidRPr="007977D6" w:rsidRDefault="003E633F" w:rsidP="00CA3F4F">
            <w:pPr>
              <w:jc w:val="center"/>
              <w:rPr>
                <w:rFonts w:ascii="Arial" w:hAnsi="Arial" w:cs="Arial"/>
                <w:b/>
                <w:bCs/>
                <w:sz w:val="20"/>
                <w:szCs w:val="20"/>
              </w:rPr>
            </w:pPr>
          </w:p>
        </w:tc>
        <w:tc>
          <w:tcPr>
            <w:tcW w:w="2371" w:type="dxa"/>
            <w:gridSpan w:val="3"/>
            <w:tcBorders>
              <w:bottom w:val="single" w:sz="4" w:space="0" w:color="auto"/>
            </w:tcBorders>
          </w:tcPr>
          <w:p w:rsidR="003E633F" w:rsidRPr="007977D6" w:rsidRDefault="003E633F" w:rsidP="00CA3F4F">
            <w:pPr>
              <w:jc w:val="center"/>
              <w:rPr>
                <w:rFonts w:ascii="Arial" w:hAnsi="Arial" w:cs="Arial"/>
                <w:b/>
                <w:bCs/>
                <w:sz w:val="20"/>
                <w:szCs w:val="20"/>
              </w:rPr>
            </w:pPr>
          </w:p>
        </w:tc>
        <w:tc>
          <w:tcPr>
            <w:tcW w:w="2739" w:type="dxa"/>
            <w:gridSpan w:val="3"/>
            <w:tcBorders>
              <w:bottom w:val="single" w:sz="4" w:space="0" w:color="auto"/>
            </w:tcBorders>
          </w:tcPr>
          <w:p w:rsidR="003E633F" w:rsidRPr="007977D6" w:rsidRDefault="003E633F" w:rsidP="00CA3F4F">
            <w:pPr>
              <w:jc w:val="center"/>
              <w:rPr>
                <w:rFonts w:ascii="Arial" w:hAnsi="Arial" w:cs="Arial"/>
                <w:b/>
                <w:bCs/>
                <w:sz w:val="20"/>
                <w:szCs w:val="20"/>
              </w:rPr>
            </w:pPr>
          </w:p>
        </w:tc>
      </w:tr>
      <w:tr w:rsidR="003E633F" w:rsidRPr="007977D6" w:rsidTr="00CA3F4F">
        <w:trPr>
          <w:trHeight w:val="230"/>
        </w:trPr>
        <w:tc>
          <w:tcPr>
            <w:tcW w:w="288" w:type="dxa"/>
            <w:shd w:val="clear" w:color="auto" w:fill="auto"/>
          </w:tcPr>
          <w:p w:rsidR="003E633F" w:rsidRPr="007977D6" w:rsidRDefault="003E633F" w:rsidP="00CA3F4F">
            <w:pPr>
              <w:jc w:val="center"/>
              <w:rPr>
                <w:rFonts w:ascii="Arial" w:hAnsi="Arial" w:cs="Arial"/>
                <w:b/>
                <w:bCs/>
                <w:sz w:val="20"/>
                <w:szCs w:val="20"/>
              </w:rPr>
            </w:pPr>
          </w:p>
        </w:tc>
        <w:tc>
          <w:tcPr>
            <w:tcW w:w="2880" w:type="dxa"/>
            <w:gridSpan w:val="4"/>
            <w:shd w:val="clear" w:color="auto" w:fill="auto"/>
          </w:tcPr>
          <w:p w:rsidR="003E633F" w:rsidRPr="007977D6" w:rsidRDefault="003E633F" w:rsidP="00CA3F4F">
            <w:pPr>
              <w:jc w:val="center"/>
              <w:rPr>
                <w:rFonts w:ascii="Arial" w:hAnsi="Arial" w:cs="Arial"/>
                <w:b/>
                <w:bCs/>
                <w:sz w:val="20"/>
                <w:szCs w:val="20"/>
              </w:rPr>
            </w:pPr>
          </w:p>
        </w:tc>
        <w:tc>
          <w:tcPr>
            <w:tcW w:w="2340" w:type="dxa"/>
            <w:shd w:val="clear" w:color="auto" w:fill="FFFF99"/>
          </w:tcPr>
          <w:p w:rsidR="003E633F" w:rsidRPr="007977D6" w:rsidRDefault="003E633F" w:rsidP="00CA3F4F">
            <w:pPr>
              <w:jc w:val="center"/>
              <w:rPr>
                <w:rFonts w:ascii="Arial" w:hAnsi="Arial" w:cs="Arial"/>
                <w:b/>
                <w:bCs/>
                <w:sz w:val="20"/>
                <w:szCs w:val="20"/>
              </w:rPr>
            </w:pPr>
          </w:p>
        </w:tc>
        <w:tc>
          <w:tcPr>
            <w:tcW w:w="1563" w:type="dxa"/>
            <w:gridSpan w:val="2"/>
            <w:shd w:val="clear" w:color="auto" w:fill="FFFF99"/>
          </w:tcPr>
          <w:p w:rsidR="003E633F" w:rsidRPr="007977D6" w:rsidRDefault="003E633F" w:rsidP="00CA3F4F">
            <w:pPr>
              <w:jc w:val="center"/>
              <w:rPr>
                <w:rFonts w:ascii="Arial" w:hAnsi="Arial" w:cs="Arial"/>
                <w:b/>
                <w:bCs/>
                <w:sz w:val="20"/>
                <w:szCs w:val="20"/>
              </w:rPr>
            </w:pPr>
          </w:p>
        </w:tc>
        <w:tc>
          <w:tcPr>
            <w:tcW w:w="1235" w:type="dxa"/>
            <w:gridSpan w:val="2"/>
            <w:shd w:val="clear" w:color="auto" w:fill="FFFF99"/>
          </w:tcPr>
          <w:p w:rsidR="003E633F" w:rsidRPr="007977D6" w:rsidRDefault="003E633F" w:rsidP="00CA3F4F">
            <w:pPr>
              <w:jc w:val="center"/>
              <w:rPr>
                <w:rFonts w:ascii="Arial" w:hAnsi="Arial" w:cs="Arial"/>
                <w:b/>
                <w:bCs/>
                <w:sz w:val="20"/>
                <w:szCs w:val="20"/>
              </w:rPr>
            </w:pPr>
          </w:p>
        </w:tc>
        <w:tc>
          <w:tcPr>
            <w:tcW w:w="2371" w:type="dxa"/>
            <w:gridSpan w:val="3"/>
            <w:shd w:val="clear" w:color="auto" w:fill="FFFF99"/>
          </w:tcPr>
          <w:p w:rsidR="003E633F" w:rsidRPr="007977D6" w:rsidRDefault="003E633F" w:rsidP="00CA3F4F">
            <w:pPr>
              <w:jc w:val="center"/>
              <w:rPr>
                <w:rFonts w:ascii="Arial" w:hAnsi="Arial" w:cs="Arial"/>
                <w:b/>
                <w:bCs/>
                <w:sz w:val="20"/>
                <w:szCs w:val="20"/>
              </w:rPr>
            </w:pPr>
          </w:p>
        </w:tc>
        <w:tc>
          <w:tcPr>
            <w:tcW w:w="2024" w:type="dxa"/>
            <w:gridSpan w:val="2"/>
            <w:shd w:val="clear" w:color="auto" w:fill="FFFF99"/>
          </w:tcPr>
          <w:p w:rsidR="003E633F" w:rsidRPr="007977D6" w:rsidRDefault="003E633F" w:rsidP="00CA3F4F">
            <w:pPr>
              <w:rPr>
                <w:rFonts w:ascii="Arial" w:hAnsi="Arial" w:cs="Arial"/>
                <w:b/>
                <w:bCs/>
                <w:sz w:val="20"/>
                <w:szCs w:val="20"/>
              </w:rPr>
            </w:pPr>
            <w:r w:rsidRPr="007977D6">
              <w:rPr>
                <w:rFonts w:ascii="Arial" w:hAnsi="Arial" w:cs="Arial"/>
                <w:sz w:val="20"/>
                <w:szCs w:val="20"/>
              </w:rPr>
              <w:t>Total agricultor</w:t>
            </w:r>
          </w:p>
        </w:tc>
        <w:tc>
          <w:tcPr>
            <w:tcW w:w="715" w:type="dxa"/>
            <w:shd w:val="clear" w:color="auto" w:fill="FFFF99"/>
          </w:tcPr>
          <w:p w:rsidR="003E633F" w:rsidRPr="007977D6" w:rsidRDefault="003E633F" w:rsidP="00CA3F4F">
            <w:pPr>
              <w:rPr>
                <w:rFonts w:ascii="Arial" w:hAnsi="Arial" w:cs="Arial"/>
                <w:b/>
                <w:bCs/>
                <w:sz w:val="20"/>
                <w:szCs w:val="20"/>
              </w:rPr>
            </w:pPr>
          </w:p>
        </w:tc>
      </w:tr>
      <w:tr w:rsidR="003E633F" w:rsidRPr="007977D6" w:rsidTr="00CA3F4F">
        <w:trPr>
          <w:trHeight w:val="230"/>
        </w:trPr>
        <w:tc>
          <w:tcPr>
            <w:tcW w:w="13416" w:type="dxa"/>
            <w:gridSpan w:val="16"/>
            <w:tcBorders>
              <w:bottom w:val="nil"/>
            </w:tcBorders>
            <w:shd w:val="clear" w:color="auto" w:fill="FFFF99"/>
          </w:tcPr>
          <w:p w:rsidR="003E633F" w:rsidRPr="007977D6" w:rsidRDefault="003E633F" w:rsidP="00CA3F4F">
            <w:pPr>
              <w:rPr>
                <w:rFonts w:ascii="Arial" w:hAnsi="Arial" w:cs="Arial"/>
                <w:b/>
                <w:bCs/>
                <w:sz w:val="20"/>
                <w:szCs w:val="20"/>
              </w:rPr>
            </w:pPr>
            <w:r w:rsidRPr="007977D6">
              <w:rPr>
                <w:rFonts w:ascii="Arial" w:hAnsi="Arial" w:cs="Arial"/>
                <w:b/>
                <w:bCs/>
                <w:sz w:val="20"/>
                <w:szCs w:val="20"/>
              </w:rPr>
              <w:t>Total do projeto</w:t>
            </w:r>
          </w:p>
        </w:tc>
      </w:tr>
      <w:tr w:rsidR="003E633F" w:rsidRPr="007977D6" w:rsidTr="00CA3F4F">
        <w:trPr>
          <w:trHeight w:val="230"/>
        </w:trPr>
        <w:tc>
          <w:tcPr>
            <w:tcW w:w="13416" w:type="dxa"/>
            <w:gridSpan w:val="16"/>
            <w:tcBorders>
              <w:top w:val="nil"/>
              <w:left w:val="nil"/>
              <w:bottom w:val="single" w:sz="4" w:space="0" w:color="auto"/>
              <w:right w:val="nil"/>
            </w:tcBorders>
            <w:shd w:val="clear" w:color="auto" w:fill="auto"/>
          </w:tcPr>
          <w:p w:rsidR="003E633F" w:rsidRPr="007977D6" w:rsidRDefault="003E633F" w:rsidP="00CA3F4F">
            <w:pPr>
              <w:rPr>
                <w:rFonts w:ascii="Arial" w:hAnsi="Arial" w:cs="Arial"/>
                <w:b/>
                <w:bCs/>
                <w:sz w:val="20"/>
                <w:szCs w:val="20"/>
              </w:rPr>
            </w:pPr>
          </w:p>
        </w:tc>
      </w:tr>
      <w:tr w:rsidR="003E633F" w:rsidRPr="007977D6" w:rsidTr="00CA3F4F">
        <w:trPr>
          <w:trHeight w:val="230"/>
        </w:trPr>
        <w:tc>
          <w:tcPr>
            <w:tcW w:w="13416" w:type="dxa"/>
            <w:gridSpan w:val="16"/>
            <w:tcBorders>
              <w:top w:val="single" w:sz="4" w:space="0" w:color="auto"/>
              <w:left w:val="single" w:sz="4" w:space="0" w:color="auto"/>
              <w:bottom w:val="single" w:sz="4" w:space="0" w:color="auto"/>
              <w:right w:val="single" w:sz="4" w:space="0" w:color="auto"/>
            </w:tcBorders>
            <w:shd w:val="clear" w:color="auto" w:fill="E0E0E0"/>
          </w:tcPr>
          <w:p w:rsidR="003E633F" w:rsidRPr="007977D6" w:rsidRDefault="003E633F" w:rsidP="00CA3F4F">
            <w:pPr>
              <w:jc w:val="center"/>
              <w:rPr>
                <w:rFonts w:ascii="Arial" w:hAnsi="Arial" w:cs="Arial"/>
                <w:b/>
                <w:bCs/>
                <w:sz w:val="20"/>
                <w:szCs w:val="20"/>
              </w:rPr>
            </w:pPr>
            <w:r w:rsidRPr="007977D6">
              <w:rPr>
                <w:rFonts w:ascii="Arial" w:hAnsi="Arial" w:cs="Arial"/>
                <w:b/>
                <w:bCs/>
                <w:sz w:val="20"/>
                <w:szCs w:val="20"/>
              </w:rPr>
              <w:t>IV – TOTALIZAÇÃO POR PRODUTO</w:t>
            </w:r>
          </w:p>
        </w:tc>
      </w:tr>
      <w:tr w:rsidR="003E633F" w:rsidRPr="007977D6" w:rsidTr="00CA3F4F">
        <w:trPr>
          <w:trHeight w:val="230"/>
        </w:trPr>
        <w:tc>
          <w:tcPr>
            <w:tcW w:w="468"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b/>
                <w:bCs/>
                <w:sz w:val="20"/>
                <w:szCs w:val="20"/>
              </w:rPr>
            </w:pPr>
          </w:p>
        </w:tc>
        <w:tc>
          <w:tcPr>
            <w:tcW w:w="2520"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b/>
                <w:bCs/>
                <w:sz w:val="20"/>
                <w:szCs w:val="20"/>
              </w:rPr>
            </w:pPr>
            <w:r w:rsidRPr="007977D6">
              <w:rPr>
                <w:rFonts w:ascii="Arial" w:hAnsi="Arial" w:cs="Arial"/>
                <w:sz w:val="20"/>
                <w:szCs w:val="20"/>
              </w:rPr>
              <w:t xml:space="preserve">1. Produto </w:t>
            </w:r>
          </w:p>
        </w:tc>
        <w:tc>
          <w:tcPr>
            <w:tcW w:w="2668" w:type="dxa"/>
            <w:gridSpan w:val="3"/>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b/>
                <w:bCs/>
                <w:sz w:val="20"/>
                <w:szCs w:val="20"/>
              </w:rPr>
            </w:pPr>
            <w:r w:rsidRPr="007977D6">
              <w:rPr>
                <w:rFonts w:ascii="Arial" w:hAnsi="Arial" w:cs="Arial"/>
                <w:sz w:val="20"/>
                <w:szCs w:val="20"/>
              </w:rPr>
              <w:t xml:space="preserve">2.Unidade </w:t>
            </w:r>
          </w:p>
        </w:tc>
        <w:tc>
          <w:tcPr>
            <w:tcW w:w="2912" w:type="dxa"/>
            <w:gridSpan w:val="4"/>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b/>
                <w:bCs/>
                <w:sz w:val="20"/>
                <w:szCs w:val="20"/>
              </w:rPr>
            </w:pPr>
            <w:r w:rsidRPr="007977D6">
              <w:rPr>
                <w:rFonts w:ascii="Arial" w:hAnsi="Arial" w:cs="Arial"/>
                <w:sz w:val="20"/>
                <w:szCs w:val="20"/>
              </w:rPr>
              <w:t xml:space="preserve">3.Quantidade </w:t>
            </w:r>
          </w:p>
        </w:tc>
        <w:tc>
          <w:tcPr>
            <w:tcW w:w="2109"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b/>
                <w:bCs/>
                <w:sz w:val="20"/>
                <w:szCs w:val="20"/>
              </w:rPr>
            </w:pPr>
            <w:r w:rsidRPr="007977D6">
              <w:rPr>
                <w:rFonts w:ascii="Arial" w:hAnsi="Arial" w:cs="Arial"/>
                <w:sz w:val="20"/>
                <w:szCs w:val="20"/>
              </w:rPr>
              <w:t xml:space="preserve">4.Preço/Unidade </w:t>
            </w:r>
          </w:p>
        </w:tc>
        <w:tc>
          <w:tcPr>
            <w:tcW w:w="2739" w:type="dxa"/>
            <w:gridSpan w:val="3"/>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b/>
                <w:bCs/>
                <w:sz w:val="20"/>
                <w:szCs w:val="20"/>
              </w:rPr>
            </w:pPr>
            <w:r w:rsidRPr="007977D6">
              <w:rPr>
                <w:rFonts w:ascii="Arial" w:hAnsi="Arial" w:cs="Arial"/>
                <w:sz w:val="20"/>
                <w:szCs w:val="20"/>
              </w:rPr>
              <w:t>5.Valor Total por Produto</w:t>
            </w:r>
          </w:p>
        </w:tc>
      </w:tr>
      <w:tr w:rsidR="003E633F" w:rsidRPr="007977D6" w:rsidTr="00CA3F4F">
        <w:trPr>
          <w:trHeight w:val="230"/>
        </w:trPr>
        <w:tc>
          <w:tcPr>
            <w:tcW w:w="468"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b/>
                <w:bCs/>
                <w:sz w:val="20"/>
                <w:szCs w:val="20"/>
              </w:rPr>
            </w:pPr>
          </w:p>
        </w:tc>
        <w:tc>
          <w:tcPr>
            <w:tcW w:w="2520"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668" w:type="dxa"/>
            <w:gridSpan w:val="3"/>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912" w:type="dxa"/>
            <w:gridSpan w:val="4"/>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109"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739" w:type="dxa"/>
            <w:gridSpan w:val="3"/>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r>
      <w:tr w:rsidR="003E633F" w:rsidRPr="007977D6" w:rsidTr="00CA3F4F">
        <w:trPr>
          <w:trHeight w:val="230"/>
        </w:trPr>
        <w:tc>
          <w:tcPr>
            <w:tcW w:w="468"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b/>
                <w:bCs/>
                <w:sz w:val="20"/>
                <w:szCs w:val="20"/>
              </w:rPr>
            </w:pPr>
          </w:p>
        </w:tc>
        <w:tc>
          <w:tcPr>
            <w:tcW w:w="2520"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668" w:type="dxa"/>
            <w:gridSpan w:val="3"/>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912" w:type="dxa"/>
            <w:gridSpan w:val="4"/>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109"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739" w:type="dxa"/>
            <w:gridSpan w:val="3"/>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r>
      <w:tr w:rsidR="003E633F" w:rsidRPr="007977D6" w:rsidTr="00CA3F4F">
        <w:trPr>
          <w:trHeight w:val="230"/>
        </w:trPr>
        <w:tc>
          <w:tcPr>
            <w:tcW w:w="468"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b/>
                <w:bCs/>
                <w:sz w:val="20"/>
                <w:szCs w:val="20"/>
              </w:rPr>
            </w:pPr>
          </w:p>
        </w:tc>
        <w:tc>
          <w:tcPr>
            <w:tcW w:w="2520"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668" w:type="dxa"/>
            <w:gridSpan w:val="3"/>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912" w:type="dxa"/>
            <w:gridSpan w:val="4"/>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109"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739" w:type="dxa"/>
            <w:gridSpan w:val="3"/>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r>
      <w:tr w:rsidR="003E633F" w:rsidRPr="007977D6" w:rsidTr="00CA3F4F">
        <w:trPr>
          <w:trHeight w:val="230"/>
        </w:trPr>
        <w:tc>
          <w:tcPr>
            <w:tcW w:w="468"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b/>
                <w:bCs/>
                <w:sz w:val="20"/>
                <w:szCs w:val="20"/>
              </w:rPr>
            </w:pPr>
          </w:p>
        </w:tc>
        <w:tc>
          <w:tcPr>
            <w:tcW w:w="2520"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668" w:type="dxa"/>
            <w:gridSpan w:val="3"/>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912" w:type="dxa"/>
            <w:gridSpan w:val="4"/>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109" w:type="dxa"/>
            <w:gridSpan w:val="2"/>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c>
          <w:tcPr>
            <w:tcW w:w="2739" w:type="dxa"/>
            <w:gridSpan w:val="3"/>
            <w:tcBorders>
              <w:top w:val="single" w:sz="4" w:space="0" w:color="auto"/>
              <w:left w:val="single" w:sz="4" w:space="0" w:color="auto"/>
              <w:bottom w:val="single" w:sz="4" w:space="0" w:color="auto"/>
              <w:right w:val="single" w:sz="4" w:space="0" w:color="auto"/>
            </w:tcBorders>
            <w:shd w:val="clear" w:color="auto" w:fill="auto"/>
          </w:tcPr>
          <w:p w:rsidR="003E633F" w:rsidRPr="007977D6" w:rsidRDefault="003E633F" w:rsidP="00CA3F4F">
            <w:pPr>
              <w:rPr>
                <w:rFonts w:ascii="Arial" w:hAnsi="Arial" w:cs="Arial"/>
                <w:sz w:val="20"/>
                <w:szCs w:val="20"/>
              </w:rPr>
            </w:pPr>
          </w:p>
        </w:tc>
      </w:tr>
      <w:tr w:rsidR="003E633F" w:rsidRPr="007977D6" w:rsidTr="00CA3F4F">
        <w:trPr>
          <w:trHeight w:val="230"/>
        </w:trPr>
        <w:tc>
          <w:tcPr>
            <w:tcW w:w="468" w:type="dxa"/>
            <w:gridSpan w:val="2"/>
            <w:tcBorders>
              <w:top w:val="single" w:sz="4" w:space="0" w:color="auto"/>
              <w:left w:val="single" w:sz="4" w:space="0" w:color="auto"/>
              <w:bottom w:val="single" w:sz="4" w:space="0" w:color="auto"/>
              <w:right w:val="single" w:sz="4" w:space="0" w:color="auto"/>
            </w:tcBorders>
            <w:shd w:val="clear" w:color="auto" w:fill="FFFF99"/>
          </w:tcPr>
          <w:p w:rsidR="003E633F" w:rsidRPr="007977D6" w:rsidRDefault="003E633F" w:rsidP="00CA3F4F">
            <w:pPr>
              <w:rPr>
                <w:rFonts w:ascii="Arial" w:hAnsi="Arial" w:cs="Arial"/>
                <w:b/>
                <w:bCs/>
                <w:sz w:val="20"/>
                <w:szCs w:val="20"/>
              </w:rPr>
            </w:pPr>
          </w:p>
        </w:tc>
        <w:tc>
          <w:tcPr>
            <w:tcW w:w="2520" w:type="dxa"/>
            <w:gridSpan w:val="2"/>
            <w:tcBorders>
              <w:top w:val="single" w:sz="4" w:space="0" w:color="auto"/>
              <w:left w:val="single" w:sz="4" w:space="0" w:color="auto"/>
              <w:bottom w:val="single" w:sz="4" w:space="0" w:color="auto"/>
              <w:right w:val="single" w:sz="4" w:space="0" w:color="auto"/>
            </w:tcBorders>
            <w:shd w:val="clear" w:color="auto" w:fill="FFFF99"/>
          </w:tcPr>
          <w:p w:rsidR="003E633F" w:rsidRPr="007977D6" w:rsidRDefault="003E633F" w:rsidP="00CA3F4F">
            <w:pPr>
              <w:rPr>
                <w:rFonts w:ascii="Arial" w:hAnsi="Arial" w:cs="Arial"/>
                <w:sz w:val="20"/>
                <w:szCs w:val="20"/>
              </w:rPr>
            </w:pPr>
          </w:p>
        </w:tc>
        <w:tc>
          <w:tcPr>
            <w:tcW w:w="2668" w:type="dxa"/>
            <w:gridSpan w:val="3"/>
            <w:tcBorders>
              <w:top w:val="single" w:sz="4" w:space="0" w:color="auto"/>
              <w:left w:val="single" w:sz="4" w:space="0" w:color="auto"/>
              <w:bottom w:val="single" w:sz="4" w:space="0" w:color="auto"/>
              <w:right w:val="single" w:sz="4" w:space="0" w:color="auto"/>
            </w:tcBorders>
            <w:shd w:val="clear" w:color="auto" w:fill="FFFF99"/>
          </w:tcPr>
          <w:p w:rsidR="003E633F" w:rsidRPr="007977D6" w:rsidRDefault="003E633F" w:rsidP="00CA3F4F">
            <w:pPr>
              <w:rPr>
                <w:rFonts w:ascii="Arial" w:hAnsi="Arial" w:cs="Arial"/>
                <w:sz w:val="20"/>
                <w:szCs w:val="20"/>
              </w:rPr>
            </w:pPr>
          </w:p>
        </w:tc>
        <w:tc>
          <w:tcPr>
            <w:tcW w:w="2912" w:type="dxa"/>
            <w:gridSpan w:val="4"/>
            <w:tcBorders>
              <w:top w:val="single" w:sz="4" w:space="0" w:color="auto"/>
              <w:left w:val="single" w:sz="4" w:space="0" w:color="auto"/>
              <w:bottom w:val="single" w:sz="4" w:space="0" w:color="auto"/>
              <w:right w:val="single" w:sz="4" w:space="0" w:color="auto"/>
            </w:tcBorders>
            <w:shd w:val="clear" w:color="auto" w:fill="FFFF99"/>
          </w:tcPr>
          <w:p w:rsidR="003E633F" w:rsidRPr="007977D6" w:rsidRDefault="003E633F" w:rsidP="00CA3F4F">
            <w:pPr>
              <w:rPr>
                <w:rFonts w:ascii="Arial" w:hAnsi="Arial" w:cs="Arial"/>
                <w:sz w:val="20"/>
                <w:szCs w:val="20"/>
              </w:rPr>
            </w:pPr>
          </w:p>
        </w:tc>
        <w:tc>
          <w:tcPr>
            <w:tcW w:w="2109" w:type="dxa"/>
            <w:gridSpan w:val="2"/>
            <w:tcBorders>
              <w:top w:val="single" w:sz="4" w:space="0" w:color="auto"/>
              <w:left w:val="single" w:sz="4" w:space="0" w:color="auto"/>
              <w:bottom w:val="single" w:sz="4" w:space="0" w:color="auto"/>
              <w:right w:val="single" w:sz="4" w:space="0" w:color="auto"/>
            </w:tcBorders>
            <w:shd w:val="clear" w:color="auto" w:fill="FFFF99"/>
          </w:tcPr>
          <w:p w:rsidR="003E633F" w:rsidRPr="007977D6" w:rsidRDefault="003E633F" w:rsidP="00CA3F4F">
            <w:pPr>
              <w:rPr>
                <w:rFonts w:ascii="Arial" w:hAnsi="Arial" w:cs="Arial"/>
                <w:sz w:val="20"/>
                <w:szCs w:val="20"/>
              </w:rPr>
            </w:pPr>
            <w:r w:rsidRPr="007977D6">
              <w:rPr>
                <w:rFonts w:ascii="Arial" w:hAnsi="Arial" w:cs="Arial"/>
                <w:b/>
                <w:bCs/>
                <w:sz w:val="20"/>
                <w:szCs w:val="20"/>
              </w:rPr>
              <w:t>Total do projeto:</w:t>
            </w:r>
          </w:p>
        </w:tc>
        <w:tc>
          <w:tcPr>
            <w:tcW w:w="2739" w:type="dxa"/>
            <w:gridSpan w:val="3"/>
            <w:tcBorders>
              <w:top w:val="single" w:sz="4" w:space="0" w:color="auto"/>
              <w:left w:val="single" w:sz="4" w:space="0" w:color="auto"/>
              <w:bottom w:val="single" w:sz="4" w:space="0" w:color="auto"/>
              <w:right w:val="single" w:sz="4" w:space="0" w:color="auto"/>
            </w:tcBorders>
            <w:shd w:val="clear" w:color="auto" w:fill="FFFF99"/>
          </w:tcPr>
          <w:p w:rsidR="003E633F" w:rsidRPr="007977D6" w:rsidRDefault="003E633F" w:rsidP="00CA3F4F">
            <w:pPr>
              <w:rPr>
                <w:rFonts w:ascii="Arial" w:hAnsi="Arial" w:cs="Arial"/>
                <w:sz w:val="20"/>
                <w:szCs w:val="20"/>
              </w:rPr>
            </w:pPr>
          </w:p>
        </w:tc>
      </w:tr>
      <w:tr w:rsidR="003E633F" w:rsidRPr="007977D6" w:rsidTr="00CA3F4F">
        <w:trPr>
          <w:trHeight w:val="230"/>
        </w:trPr>
        <w:tc>
          <w:tcPr>
            <w:tcW w:w="13416" w:type="dxa"/>
            <w:gridSpan w:val="16"/>
            <w:tcBorders>
              <w:top w:val="single" w:sz="4" w:space="0" w:color="auto"/>
              <w:left w:val="single" w:sz="4" w:space="0" w:color="auto"/>
              <w:bottom w:val="single" w:sz="4" w:space="0" w:color="auto"/>
              <w:right w:val="single" w:sz="4" w:space="0" w:color="auto"/>
            </w:tcBorders>
            <w:shd w:val="clear" w:color="auto" w:fill="E0E0E0"/>
          </w:tcPr>
          <w:p w:rsidR="003E633F" w:rsidRPr="007977D6" w:rsidRDefault="003E633F" w:rsidP="00CA3F4F">
            <w:pPr>
              <w:jc w:val="center"/>
              <w:rPr>
                <w:rFonts w:ascii="Arial" w:hAnsi="Arial" w:cs="Arial"/>
                <w:sz w:val="20"/>
                <w:szCs w:val="20"/>
              </w:rPr>
            </w:pPr>
            <w:r w:rsidRPr="007977D6">
              <w:rPr>
                <w:rFonts w:ascii="Arial" w:hAnsi="Arial" w:cs="Arial"/>
                <w:b/>
                <w:bCs/>
                <w:sz w:val="20"/>
                <w:szCs w:val="20"/>
              </w:rPr>
              <w:t>IV – DESCREVER OS MECANISMOS DE ACOMPANHAMENTO DAS ENTREGAS DOS PRODUTOS</w:t>
            </w:r>
          </w:p>
        </w:tc>
      </w:tr>
      <w:tr w:rsidR="003E633F" w:rsidRPr="007977D6" w:rsidTr="00CA3F4F">
        <w:trPr>
          <w:trHeight w:val="230"/>
        </w:trPr>
        <w:tc>
          <w:tcPr>
            <w:tcW w:w="13416" w:type="dxa"/>
            <w:gridSpan w:val="16"/>
            <w:tcBorders>
              <w:top w:val="single" w:sz="4" w:space="0" w:color="auto"/>
              <w:left w:val="single" w:sz="4" w:space="0" w:color="auto"/>
              <w:bottom w:val="single" w:sz="4" w:space="0" w:color="auto"/>
              <w:right w:val="single" w:sz="4" w:space="0" w:color="auto"/>
            </w:tcBorders>
            <w:shd w:val="clear" w:color="auto" w:fill="FFFFFF"/>
          </w:tcPr>
          <w:p w:rsidR="003E633F" w:rsidRPr="007977D6" w:rsidRDefault="003E633F" w:rsidP="00CA3F4F">
            <w:pPr>
              <w:rPr>
                <w:rFonts w:ascii="Arial" w:hAnsi="Arial" w:cs="Arial"/>
                <w:sz w:val="20"/>
                <w:szCs w:val="20"/>
              </w:rPr>
            </w:pPr>
            <w:r w:rsidRPr="007977D6">
              <w:rPr>
                <w:rFonts w:ascii="Arial" w:hAnsi="Arial" w:cs="Arial"/>
                <w:sz w:val="20"/>
                <w:szCs w:val="20"/>
              </w:rPr>
              <w:t xml:space="preserve"> O PROGRAMA DE COMPRA DIRETA LOCAL E A SECRETARIA MUNICIPAL DE EDUCAÇÃO FARÃO O ACOMPANHAMENTO DAS ENTREGAS DOS PRODUTOS </w:t>
            </w:r>
            <w:smartTag w:uri="urn:schemas-microsoft-com:office:smarttags" w:element="PersonName">
              <w:smartTagPr>
                <w:attr w:name="ProductID" w:val="EM CADA ESCOLA ATRAV￉S"/>
              </w:smartTagPr>
              <w:smartTag w:uri="urn:schemas-microsoft-com:office:smarttags" w:element="PersonName">
                <w:smartTagPr>
                  <w:attr w:name="ProductID" w:val="EM CADA ESCOLA"/>
                </w:smartTagPr>
                <w:r w:rsidRPr="007977D6">
                  <w:rPr>
                    <w:rFonts w:ascii="Arial" w:hAnsi="Arial" w:cs="Arial"/>
                    <w:sz w:val="20"/>
                    <w:szCs w:val="20"/>
                  </w:rPr>
                  <w:t>EM CADA ESCOLA</w:t>
                </w:r>
              </w:smartTag>
              <w:r w:rsidRPr="007977D6">
                <w:rPr>
                  <w:rFonts w:ascii="Arial" w:hAnsi="Arial" w:cs="Arial"/>
                  <w:sz w:val="20"/>
                  <w:szCs w:val="20"/>
                </w:rPr>
                <w:t xml:space="preserve"> ATRAVÉS</w:t>
              </w:r>
            </w:smartTag>
            <w:r w:rsidRPr="007977D6">
              <w:rPr>
                <w:rFonts w:ascii="Arial" w:hAnsi="Arial" w:cs="Arial"/>
                <w:sz w:val="20"/>
                <w:szCs w:val="20"/>
              </w:rPr>
              <w:t xml:space="preserve"> DE VISITAS QUINZENAIS NOS ESTABELECIMENTOS DE ENSINO E ATRAVÉS DE REUNIÕES PREIÓDICAS COM OS AGRICULTORES FAMILIARES.</w:t>
            </w:r>
          </w:p>
        </w:tc>
      </w:tr>
      <w:tr w:rsidR="003E633F" w:rsidRPr="007977D6" w:rsidTr="00CA3F4F">
        <w:trPr>
          <w:trHeight w:val="230"/>
        </w:trPr>
        <w:tc>
          <w:tcPr>
            <w:tcW w:w="13416" w:type="dxa"/>
            <w:gridSpan w:val="16"/>
            <w:tcBorders>
              <w:top w:val="single" w:sz="4" w:space="0" w:color="auto"/>
              <w:left w:val="single" w:sz="4" w:space="0" w:color="auto"/>
              <w:bottom w:val="single" w:sz="4" w:space="0" w:color="auto"/>
              <w:right w:val="single" w:sz="4" w:space="0" w:color="auto"/>
            </w:tcBorders>
            <w:shd w:val="clear" w:color="auto" w:fill="E0E0E0"/>
          </w:tcPr>
          <w:p w:rsidR="003E633F" w:rsidRPr="007977D6" w:rsidRDefault="003E633F" w:rsidP="00CA3F4F">
            <w:pPr>
              <w:jc w:val="center"/>
              <w:rPr>
                <w:rFonts w:ascii="Arial" w:hAnsi="Arial" w:cs="Arial"/>
                <w:sz w:val="20"/>
                <w:szCs w:val="20"/>
              </w:rPr>
            </w:pPr>
            <w:r w:rsidRPr="007977D6">
              <w:rPr>
                <w:rFonts w:ascii="Arial" w:hAnsi="Arial" w:cs="Arial"/>
                <w:b/>
                <w:bCs/>
                <w:sz w:val="20"/>
                <w:szCs w:val="20"/>
              </w:rPr>
              <w:t>V – CARACTERÍSTICAS DO FORNECEDOR PROPONENTE (breve histórico, número de sócios, missão, área de abrangência)</w:t>
            </w:r>
          </w:p>
        </w:tc>
      </w:tr>
      <w:tr w:rsidR="003E633F" w:rsidRPr="007977D6" w:rsidTr="00CA3F4F">
        <w:trPr>
          <w:trHeight w:val="230"/>
        </w:trPr>
        <w:tc>
          <w:tcPr>
            <w:tcW w:w="13416" w:type="dxa"/>
            <w:gridSpan w:val="16"/>
            <w:tcBorders>
              <w:top w:val="single" w:sz="4" w:space="0" w:color="auto"/>
              <w:left w:val="single" w:sz="4" w:space="0" w:color="auto"/>
              <w:bottom w:val="single" w:sz="4" w:space="0" w:color="auto"/>
              <w:right w:val="single" w:sz="4" w:space="0" w:color="auto"/>
            </w:tcBorders>
            <w:shd w:val="clear" w:color="auto" w:fill="FFFFFF"/>
          </w:tcPr>
          <w:p w:rsidR="003E633F" w:rsidRPr="007977D6" w:rsidRDefault="003E633F" w:rsidP="00CA3F4F">
            <w:pPr>
              <w:rPr>
                <w:rFonts w:ascii="Arial" w:hAnsi="Arial" w:cs="Arial"/>
                <w:sz w:val="20"/>
                <w:szCs w:val="20"/>
              </w:rPr>
            </w:pPr>
          </w:p>
          <w:p w:rsidR="003E633F" w:rsidRPr="007977D6" w:rsidRDefault="003E633F" w:rsidP="00CA3F4F">
            <w:pPr>
              <w:rPr>
                <w:rFonts w:ascii="Arial" w:hAnsi="Arial" w:cs="Arial"/>
                <w:sz w:val="20"/>
                <w:szCs w:val="20"/>
              </w:rPr>
            </w:pPr>
          </w:p>
          <w:p w:rsidR="003E633F" w:rsidRPr="007977D6" w:rsidRDefault="003E633F" w:rsidP="00CA3F4F">
            <w:pPr>
              <w:rPr>
                <w:rFonts w:ascii="Arial" w:hAnsi="Arial" w:cs="Arial"/>
                <w:sz w:val="20"/>
                <w:szCs w:val="20"/>
              </w:rPr>
            </w:pPr>
          </w:p>
        </w:tc>
      </w:tr>
      <w:tr w:rsidR="003E633F" w:rsidRPr="007977D6" w:rsidTr="00CA3F4F">
        <w:trPr>
          <w:trHeight w:val="230"/>
        </w:trPr>
        <w:tc>
          <w:tcPr>
            <w:tcW w:w="13416" w:type="dxa"/>
            <w:gridSpan w:val="16"/>
            <w:tcBorders>
              <w:top w:val="single" w:sz="4" w:space="0" w:color="auto"/>
              <w:left w:val="single" w:sz="4" w:space="0" w:color="auto"/>
              <w:bottom w:val="single" w:sz="4" w:space="0" w:color="auto"/>
              <w:right w:val="single" w:sz="4" w:space="0" w:color="auto"/>
            </w:tcBorders>
            <w:shd w:val="clear" w:color="auto" w:fill="E0E0E0"/>
          </w:tcPr>
          <w:p w:rsidR="003E633F" w:rsidRPr="007977D6" w:rsidRDefault="003E633F" w:rsidP="00CA3F4F">
            <w:pPr>
              <w:rPr>
                <w:rFonts w:ascii="Arial" w:hAnsi="Arial" w:cs="Arial"/>
                <w:sz w:val="20"/>
                <w:szCs w:val="20"/>
              </w:rPr>
            </w:pPr>
            <w:r w:rsidRPr="007977D6">
              <w:rPr>
                <w:rFonts w:ascii="Arial" w:hAnsi="Arial" w:cs="Arial"/>
                <w:sz w:val="20"/>
                <w:szCs w:val="20"/>
              </w:rPr>
              <w:t>Declaro estar de acordo com as condições estabelecidas neste projeto e que as informações acima conferem com as condições de fornecimento.</w:t>
            </w:r>
          </w:p>
        </w:tc>
      </w:tr>
      <w:tr w:rsidR="003E633F" w:rsidRPr="007977D6" w:rsidTr="00CA3F4F">
        <w:trPr>
          <w:trHeight w:val="230"/>
        </w:trPr>
        <w:tc>
          <w:tcPr>
            <w:tcW w:w="2988" w:type="dxa"/>
            <w:gridSpan w:val="4"/>
            <w:vMerge w:val="restart"/>
            <w:tcBorders>
              <w:top w:val="single" w:sz="4" w:space="0" w:color="auto"/>
              <w:left w:val="single" w:sz="4" w:space="0" w:color="auto"/>
              <w:right w:val="single" w:sz="4" w:space="0" w:color="auto"/>
            </w:tcBorders>
            <w:shd w:val="clear" w:color="auto" w:fill="FFFFFF"/>
          </w:tcPr>
          <w:p w:rsidR="003E633F" w:rsidRPr="007977D6" w:rsidRDefault="003E633F" w:rsidP="00CA3F4F">
            <w:pPr>
              <w:rPr>
                <w:rFonts w:ascii="Arial" w:hAnsi="Arial" w:cs="Arial"/>
                <w:sz w:val="20"/>
                <w:szCs w:val="20"/>
              </w:rPr>
            </w:pPr>
          </w:p>
          <w:p w:rsidR="003E633F" w:rsidRPr="007977D6" w:rsidRDefault="003E633F" w:rsidP="00CA3F4F">
            <w:pPr>
              <w:rPr>
                <w:rFonts w:ascii="Arial" w:hAnsi="Arial" w:cs="Arial"/>
                <w:sz w:val="20"/>
                <w:szCs w:val="20"/>
              </w:rPr>
            </w:pPr>
          </w:p>
          <w:p w:rsidR="003E633F" w:rsidRPr="007977D6" w:rsidRDefault="003E633F" w:rsidP="00CA3F4F">
            <w:pPr>
              <w:rPr>
                <w:rFonts w:ascii="Arial" w:hAnsi="Arial" w:cs="Arial"/>
                <w:sz w:val="20"/>
                <w:szCs w:val="20"/>
              </w:rPr>
            </w:pPr>
            <w:r w:rsidRPr="007977D6">
              <w:rPr>
                <w:rFonts w:ascii="Arial" w:hAnsi="Arial" w:cs="Arial"/>
                <w:sz w:val="20"/>
                <w:szCs w:val="20"/>
              </w:rPr>
              <w:t>Local e Data:</w:t>
            </w:r>
          </w:p>
        </w:tc>
        <w:tc>
          <w:tcPr>
            <w:tcW w:w="5580" w:type="dxa"/>
            <w:gridSpan w:val="7"/>
            <w:tcBorders>
              <w:top w:val="single" w:sz="4" w:space="0" w:color="auto"/>
              <w:left w:val="single" w:sz="4" w:space="0" w:color="auto"/>
              <w:bottom w:val="single" w:sz="4" w:space="0" w:color="auto"/>
              <w:right w:val="single" w:sz="4" w:space="0" w:color="auto"/>
            </w:tcBorders>
            <w:shd w:val="clear" w:color="auto" w:fill="FFFFFF"/>
          </w:tcPr>
          <w:p w:rsidR="003E633F" w:rsidRPr="007977D6" w:rsidRDefault="003E633F" w:rsidP="00CA3F4F">
            <w:pPr>
              <w:rPr>
                <w:rFonts w:ascii="Arial" w:hAnsi="Arial" w:cs="Arial"/>
                <w:sz w:val="20"/>
                <w:szCs w:val="20"/>
              </w:rPr>
            </w:pPr>
            <w:r w:rsidRPr="007977D6">
              <w:rPr>
                <w:rFonts w:ascii="Arial" w:hAnsi="Arial" w:cs="Arial"/>
                <w:sz w:val="20"/>
                <w:szCs w:val="20"/>
              </w:rPr>
              <w:t>Agricultor Fornecedor</w:t>
            </w:r>
          </w:p>
        </w:tc>
        <w:tc>
          <w:tcPr>
            <w:tcW w:w="4848" w:type="dxa"/>
            <w:gridSpan w:val="5"/>
            <w:tcBorders>
              <w:top w:val="single" w:sz="4" w:space="0" w:color="auto"/>
              <w:left w:val="single" w:sz="4" w:space="0" w:color="auto"/>
              <w:bottom w:val="single" w:sz="4" w:space="0" w:color="auto"/>
              <w:right w:val="single" w:sz="4" w:space="0" w:color="auto"/>
            </w:tcBorders>
            <w:shd w:val="clear" w:color="auto" w:fill="FFFFFF"/>
          </w:tcPr>
          <w:p w:rsidR="003E633F" w:rsidRPr="007977D6" w:rsidRDefault="003E633F" w:rsidP="00CA3F4F">
            <w:pPr>
              <w:jc w:val="center"/>
              <w:rPr>
                <w:rFonts w:ascii="Arial" w:hAnsi="Arial" w:cs="Arial"/>
                <w:sz w:val="20"/>
                <w:szCs w:val="20"/>
              </w:rPr>
            </w:pPr>
            <w:r w:rsidRPr="007977D6">
              <w:rPr>
                <w:rFonts w:ascii="Arial" w:hAnsi="Arial" w:cs="Arial"/>
                <w:sz w:val="20"/>
                <w:szCs w:val="20"/>
              </w:rPr>
              <w:t>Assinatura</w:t>
            </w:r>
          </w:p>
        </w:tc>
      </w:tr>
      <w:tr w:rsidR="003E633F" w:rsidRPr="007977D6" w:rsidTr="00CA3F4F">
        <w:trPr>
          <w:trHeight w:val="230"/>
        </w:trPr>
        <w:tc>
          <w:tcPr>
            <w:tcW w:w="2988" w:type="dxa"/>
            <w:gridSpan w:val="4"/>
            <w:vMerge/>
            <w:tcBorders>
              <w:left w:val="single" w:sz="4" w:space="0" w:color="auto"/>
              <w:right w:val="single" w:sz="4" w:space="0" w:color="auto"/>
            </w:tcBorders>
            <w:shd w:val="clear" w:color="auto" w:fill="FFFFFF"/>
          </w:tcPr>
          <w:p w:rsidR="003E633F" w:rsidRPr="007977D6" w:rsidRDefault="003E633F" w:rsidP="00CA3F4F">
            <w:pPr>
              <w:rPr>
                <w:rFonts w:ascii="Arial" w:hAnsi="Arial" w:cs="Arial"/>
                <w:sz w:val="20"/>
                <w:szCs w:val="20"/>
              </w:rPr>
            </w:pPr>
          </w:p>
        </w:tc>
        <w:tc>
          <w:tcPr>
            <w:tcW w:w="5580" w:type="dxa"/>
            <w:gridSpan w:val="7"/>
            <w:tcBorders>
              <w:top w:val="single" w:sz="4" w:space="0" w:color="auto"/>
              <w:left w:val="single" w:sz="4" w:space="0" w:color="auto"/>
              <w:bottom w:val="single" w:sz="4" w:space="0" w:color="auto"/>
              <w:right w:val="single" w:sz="4" w:space="0" w:color="auto"/>
            </w:tcBorders>
            <w:shd w:val="clear" w:color="auto" w:fill="FFFFFF"/>
          </w:tcPr>
          <w:p w:rsidR="003E633F" w:rsidRPr="007977D6" w:rsidRDefault="003E633F" w:rsidP="00CA3F4F">
            <w:pPr>
              <w:rPr>
                <w:rFonts w:ascii="Arial" w:hAnsi="Arial" w:cs="Arial"/>
                <w:sz w:val="20"/>
                <w:szCs w:val="20"/>
              </w:rPr>
            </w:pPr>
          </w:p>
        </w:tc>
        <w:tc>
          <w:tcPr>
            <w:tcW w:w="4848" w:type="dxa"/>
            <w:gridSpan w:val="5"/>
            <w:tcBorders>
              <w:top w:val="single" w:sz="4" w:space="0" w:color="auto"/>
              <w:left w:val="single" w:sz="4" w:space="0" w:color="auto"/>
              <w:bottom w:val="single" w:sz="4" w:space="0" w:color="auto"/>
              <w:right w:val="single" w:sz="4" w:space="0" w:color="auto"/>
            </w:tcBorders>
            <w:shd w:val="clear" w:color="auto" w:fill="FFFFFF"/>
          </w:tcPr>
          <w:p w:rsidR="003E633F" w:rsidRPr="007977D6" w:rsidRDefault="003E633F" w:rsidP="00CA3F4F">
            <w:pPr>
              <w:rPr>
                <w:rFonts w:ascii="Arial" w:hAnsi="Arial" w:cs="Arial"/>
                <w:sz w:val="20"/>
                <w:szCs w:val="20"/>
              </w:rPr>
            </w:pPr>
          </w:p>
        </w:tc>
      </w:tr>
    </w:tbl>
    <w:p w:rsidR="003E633F" w:rsidRPr="007977D6" w:rsidRDefault="003E633F" w:rsidP="003E633F">
      <w:pPr>
        <w:rPr>
          <w:rFonts w:ascii="Arial" w:hAnsi="Arial" w:cs="Arial"/>
          <w:color w:val="FF0000"/>
          <w:sz w:val="20"/>
          <w:szCs w:val="20"/>
        </w:rPr>
      </w:pPr>
    </w:p>
    <w:p w:rsidR="003E633F" w:rsidRPr="007977D6" w:rsidRDefault="003E633F" w:rsidP="003E633F">
      <w:pPr>
        <w:rPr>
          <w:rFonts w:ascii="Arial" w:hAnsi="Arial" w:cs="Arial"/>
          <w:color w:val="FF0000"/>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Pr="007977D6" w:rsidRDefault="003E633F" w:rsidP="003E633F">
      <w:pPr>
        <w:rPr>
          <w:rFonts w:ascii="Arial" w:hAnsi="Arial" w:cs="Arial"/>
          <w:sz w:val="20"/>
          <w:szCs w:val="20"/>
        </w:rPr>
      </w:pPr>
    </w:p>
    <w:p w:rsidR="003E633F" w:rsidRDefault="003E633F" w:rsidP="003E633F">
      <w:pPr>
        <w:tabs>
          <w:tab w:val="left" w:pos="8490"/>
        </w:tabs>
        <w:rPr>
          <w:color w:val="FF0000"/>
        </w:rPr>
      </w:pPr>
      <w:r>
        <w:rPr>
          <w:color w:val="FF0000"/>
        </w:rPr>
        <w:tab/>
      </w:r>
    </w:p>
    <w:p w:rsidR="003E633F" w:rsidRPr="00685CF6" w:rsidRDefault="003E633F" w:rsidP="003E633F"/>
    <w:p w:rsidR="003E633F" w:rsidRPr="003E633F" w:rsidRDefault="003E633F" w:rsidP="00824A63">
      <w:pPr>
        <w:spacing w:before="600" w:after="600"/>
        <w:jc w:val="center"/>
        <w:rPr>
          <w:rFonts w:ascii="Arial" w:hAnsi="Arial" w:cs="Arial"/>
          <w:b/>
          <w:sz w:val="20"/>
          <w:szCs w:val="20"/>
          <w:u w:val="single"/>
        </w:rPr>
      </w:pPr>
    </w:p>
    <w:p w:rsidR="003E633F" w:rsidRDefault="003E633F" w:rsidP="002F119B">
      <w:pPr>
        <w:spacing w:line="360" w:lineRule="auto"/>
        <w:jc w:val="center"/>
        <w:rPr>
          <w:rFonts w:ascii="Arial" w:hAnsi="Arial" w:cs="Arial"/>
          <w:b/>
          <w:sz w:val="40"/>
          <w:szCs w:val="40"/>
        </w:rPr>
        <w:sectPr w:rsidR="003E633F" w:rsidSect="003E633F">
          <w:pgSz w:w="16838" w:h="11906" w:orient="landscape" w:code="9"/>
          <w:pgMar w:top="1134" w:right="851" w:bottom="1134" w:left="851" w:header="454" w:footer="397" w:gutter="0"/>
          <w:cols w:space="708"/>
          <w:docGrid w:linePitch="360"/>
        </w:sectPr>
      </w:pPr>
    </w:p>
    <w:p w:rsidR="00CE24C7" w:rsidRPr="00EF1AAA" w:rsidRDefault="00CE24C7" w:rsidP="002F119B">
      <w:pPr>
        <w:spacing w:line="360" w:lineRule="auto"/>
        <w:jc w:val="center"/>
        <w:rPr>
          <w:rFonts w:ascii="Arial" w:hAnsi="Arial" w:cs="Arial"/>
          <w:b/>
          <w:bCs/>
        </w:rPr>
      </w:pPr>
      <w:r w:rsidRPr="00EF1AAA">
        <w:rPr>
          <w:rFonts w:ascii="Arial" w:hAnsi="Arial" w:cs="Arial"/>
          <w:b/>
          <w:bCs/>
        </w:rPr>
        <w:lastRenderedPageBreak/>
        <w:t>ANEXO III - CONTRATO DE AQUISIÇÃO DE GENEROS ALIMENTICIOS DA AGRICULTURA FAMILIAR PARA ALIMENTAÇÃO ESCOLAR</w:t>
      </w:r>
      <w:r w:rsidR="006463C3">
        <w:rPr>
          <w:rFonts w:ascii="Arial" w:hAnsi="Arial" w:cs="Arial"/>
          <w:b/>
          <w:bCs/>
        </w:rPr>
        <w:t>/PNAE</w:t>
      </w:r>
    </w:p>
    <w:p w:rsidR="00CE24C7" w:rsidRPr="00EF1AAA" w:rsidRDefault="00CE24C7" w:rsidP="002F119B">
      <w:pPr>
        <w:spacing w:before="240" w:after="240"/>
        <w:jc w:val="center"/>
        <w:rPr>
          <w:rFonts w:ascii="Arial" w:hAnsi="Arial" w:cs="Arial"/>
          <w:b/>
          <w:bCs/>
        </w:rPr>
      </w:pPr>
      <w:r w:rsidRPr="00EF1AAA">
        <w:rPr>
          <w:rFonts w:ascii="Arial" w:hAnsi="Arial" w:cs="Arial"/>
          <w:b/>
          <w:bCs/>
        </w:rPr>
        <w:t>CONTRATO Nº. _____/</w:t>
      </w:r>
      <w:r w:rsidR="00001D23" w:rsidRPr="00EF1AAA">
        <w:rPr>
          <w:rFonts w:ascii="Arial" w:hAnsi="Arial" w:cs="Arial"/>
          <w:b/>
          <w:bCs/>
        </w:rPr>
        <w:t>201</w:t>
      </w:r>
      <w:r w:rsidR="000421E9">
        <w:rPr>
          <w:rFonts w:ascii="Arial" w:hAnsi="Arial" w:cs="Arial"/>
          <w:b/>
          <w:bCs/>
        </w:rPr>
        <w:t>8</w:t>
      </w:r>
    </w:p>
    <w:p w:rsidR="00CE24C7" w:rsidRPr="00F77FEA" w:rsidRDefault="00CE24C7" w:rsidP="002F119B">
      <w:pPr>
        <w:spacing w:before="120"/>
        <w:jc w:val="both"/>
        <w:rPr>
          <w:rFonts w:ascii="Arial" w:hAnsi="Arial" w:cs="Arial"/>
          <w:sz w:val="22"/>
          <w:szCs w:val="22"/>
        </w:rPr>
      </w:pPr>
      <w:r w:rsidRPr="00F77FEA">
        <w:rPr>
          <w:rFonts w:ascii="Arial" w:hAnsi="Arial" w:cs="Arial"/>
          <w:bCs/>
          <w:sz w:val="22"/>
          <w:szCs w:val="22"/>
        </w:rPr>
        <w:t xml:space="preserve">A </w:t>
      </w:r>
      <w:r w:rsidRPr="00F77FEA">
        <w:rPr>
          <w:rFonts w:ascii="Arial" w:hAnsi="Arial" w:cs="Arial"/>
          <w:b/>
          <w:bCs/>
          <w:sz w:val="22"/>
          <w:szCs w:val="22"/>
        </w:rPr>
        <w:t>P</w:t>
      </w:r>
      <w:r w:rsidRPr="00F77FEA">
        <w:rPr>
          <w:rFonts w:ascii="Arial" w:hAnsi="Arial" w:cs="Arial"/>
          <w:b/>
          <w:sz w:val="22"/>
          <w:szCs w:val="22"/>
        </w:rPr>
        <w:t xml:space="preserve">REFEITURA MUNICIPAL DE </w:t>
      </w:r>
      <w:r w:rsidR="00377D9A">
        <w:rPr>
          <w:rFonts w:ascii="Arial" w:hAnsi="Arial" w:cs="Arial"/>
          <w:b/>
          <w:sz w:val="22"/>
          <w:szCs w:val="22"/>
        </w:rPr>
        <w:t>PEDRO DE TOLEDO</w:t>
      </w:r>
      <w:r w:rsidRPr="00F77FEA">
        <w:rPr>
          <w:rFonts w:ascii="Arial" w:hAnsi="Arial" w:cs="Arial"/>
          <w:sz w:val="22"/>
          <w:szCs w:val="22"/>
        </w:rPr>
        <w:t xml:space="preserve">, pessoa jurídica de direito público, com sede a </w:t>
      </w:r>
      <w:r w:rsidR="007B0704">
        <w:rPr>
          <w:rFonts w:ascii="Arial" w:hAnsi="Arial" w:cs="Arial"/>
          <w:sz w:val="22"/>
          <w:szCs w:val="22"/>
        </w:rPr>
        <w:t>Avenida Coronel Raimundo Vasconcelos</w:t>
      </w:r>
      <w:r w:rsidR="008615AC" w:rsidRPr="00F77FEA">
        <w:rPr>
          <w:rFonts w:ascii="Arial" w:hAnsi="Arial" w:cs="Arial"/>
          <w:sz w:val="22"/>
          <w:szCs w:val="22"/>
        </w:rPr>
        <w:t xml:space="preserve">, nº </w:t>
      </w:r>
      <w:r w:rsidR="007B0704">
        <w:rPr>
          <w:rFonts w:ascii="Arial" w:hAnsi="Arial" w:cs="Arial"/>
          <w:sz w:val="22"/>
          <w:szCs w:val="22"/>
        </w:rPr>
        <w:t>230</w:t>
      </w:r>
      <w:r w:rsidR="008615AC" w:rsidRPr="00F77FEA">
        <w:rPr>
          <w:rFonts w:ascii="Arial" w:hAnsi="Arial" w:cs="Arial"/>
          <w:sz w:val="22"/>
          <w:szCs w:val="22"/>
        </w:rPr>
        <w:t xml:space="preserve">, </w:t>
      </w:r>
      <w:r w:rsidR="007B0704">
        <w:rPr>
          <w:rFonts w:ascii="Arial" w:hAnsi="Arial" w:cs="Arial"/>
          <w:sz w:val="22"/>
          <w:szCs w:val="22"/>
        </w:rPr>
        <w:t>Centro</w:t>
      </w:r>
      <w:r w:rsidR="00AF0281" w:rsidRPr="00F77FEA">
        <w:rPr>
          <w:rFonts w:ascii="Arial" w:hAnsi="Arial" w:cs="Arial"/>
          <w:sz w:val="22"/>
          <w:szCs w:val="22"/>
        </w:rPr>
        <w:t>,</w:t>
      </w:r>
      <w:r w:rsidRPr="00F77FEA">
        <w:rPr>
          <w:rFonts w:ascii="Arial" w:hAnsi="Arial" w:cs="Arial"/>
          <w:sz w:val="22"/>
          <w:szCs w:val="22"/>
        </w:rPr>
        <w:t xml:space="preserve"> </w:t>
      </w:r>
      <w:r w:rsidR="00377D9A">
        <w:rPr>
          <w:rFonts w:ascii="Arial" w:hAnsi="Arial" w:cs="Arial"/>
          <w:sz w:val="22"/>
          <w:szCs w:val="22"/>
        </w:rPr>
        <w:t>Pedro de Toledo</w:t>
      </w:r>
      <w:r w:rsidRPr="00F77FEA">
        <w:rPr>
          <w:rFonts w:ascii="Arial" w:hAnsi="Arial" w:cs="Arial"/>
          <w:sz w:val="22"/>
          <w:szCs w:val="22"/>
        </w:rPr>
        <w:t xml:space="preserve">/SP, inscrita no Cadastro Nacional de Pessoas Jurídicas do Ministério da Fazenda CNPJ/MF sob o nº </w:t>
      </w:r>
      <w:r w:rsidR="007B0704">
        <w:rPr>
          <w:rFonts w:ascii="Arial" w:hAnsi="Arial" w:cs="Arial"/>
          <w:sz w:val="22"/>
          <w:szCs w:val="22"/>
        </w:rPr>
        <w:t>46.578.530/0001-12</w:t>
      </w:r>
      <w:r w:rsidRPr="00F77FEA">
        <w:rPr>
          <w:rFonts w:ascii="Arial" w:hAnsi="Arial" w:cs="Arial"/>
          <w:sz w:val="22"/>
          <w:szCs w:val="22"/>
        </w:rPr>
        <w:t xml:space="preserve">, representada neste ato pelo Prefeito Municipal, Senhor </w:t>
      </w:r>
      <w:r w:rsidR="007B0704" w:rsidRPr="007B0704">
        <w:rPr>
          <w:rFonts w:ascii="Arial" w:hAnsi="Arial" w:cs="Arial"/>
          <w:b/>
          <w:sz w:val="22"/>
          <w:szCs w:val="22"/>
        </w:rPr>
        <w:t>ELEAZAR MUNIZ JUNIOR</w:t>
      </w:r>
      <w:r w:rsidRPr="00F77FEA">
        <w:rPr>
          <w:rFonts w:ascii="Arial" w:hAnsi="Arial" w:cs="Arial"/>
          <w:sz w:val="22"/>
          <w:szCs w:val="22"/>
        </w:rPr>
        <w:t>, doravante</w:t>
      </w:r>
      <w:r w:rsidRPr="00F77FEA">
        <w:rPr>
          <w:rFonts w:ascii="Arial" w:hAnsi="Arial" w:cs="Arial"/>
          <w:b/>
          <w:sz w:val="22"/>
          <w:szCs w:val="22"/>
        </w:rPr>
        <w:t xml:space="preserve"> </w:t>
      </w:r>
      <w:r w:rsidRPr="00F77FEA">
        <w:rPr>
          <w:rFonts w:ascii="Arial" w:hAnsi="Arial" w:cs="Arial"/>
          <w:sz w:val="22"/>
          <w:szCs w:val="22"/>
        </w:rPr>
        <w:t xml:space="preserve">denominado </w:t>
      </w:r>
      <w:r w:rsidRPr="00F77FEA">
        <w:rPr>
          <w:rFonts w:ascii="Arial" w:hAnsi="Arial" w:cs="Arial"/>
          <w:b/>
          <w:sz w:val="22"/>
          <w:szCs w:val="22"/>
        </w:rPr>
        <w:t>CONTRATANTE,</w:t>
      </w:r>
      <w:r w:rsidRPr="00F77FEA">
        <w:rPr>
          <w:rFonts w:ascii="Arial" w:hAnsi="Arial" w:cs="Arial"/>
          <w:sz w:val="22"/>
          <w:szCs w:val="22"/>
        </w:rPr>
        <w:t xml:space="preserve"> e por outro lado a (nome do grupo formal ou informal), com sede à __________________________________, nº. ____, em __________________/UF, inscrita no CNPJ sob o nº ______________________-__, doravante denominada CONTRATADA, fundamentados nas disposições Lei nº 11.947/2009, e tendo em vista o que consta na Chamada Pública nº </w:t>
      </w:r>
      <w:r w:rsidRPr="00F77FEA">
        <w:rPr>
          <w:rFonts w:ascii="Arial" w:hAnsi="Arial" w:cs="Arial"/>
          <w:b/>
          <w:sz w:val="22"/>
          <w:szCs w:val="22"/>
        </w:rPr>
        <w:t>0</w:t>
      </w:r>
      <w:r w:rsidR="000421E9">
        <w:rPr>
          <w:rFonts w:ascii="Arial" w:hAnsi="Arial" w:cs="Arial"/>
          <w:b/>
          <w:sz w:val="22"/>
          <w:szCs w:val="22"/>
        </w:rPr>
        <w:t>2</w:t>
      </w:r>
      <w:r w:rsidRPr="00F77FEA">
        <w:rPr>
          <w:rFonts w:ascii="Arial" w:hAnsi="Arial" w:cs="Arial"/>
          <w:b/>
          <w:sz w:val="22"/>
          <w:szCs w:val="22"/>
        </w:rPr>
        <w:t>/201</w:t>
      </w:r>
      <w:r w:rsidR="000421E9">
        <w:rPr>
          <w:rFonts w:ascii="Arial" w:hAnsi="Arial" w:cs="Arial"/>
          <w:b/>
          <w:sz w:val="22"/>
          <w:szCs w:val="22"/>
        </w:rPr>
        <w:t>8</w:t>
      </w:r>
      <w:r w:rsidRPr="00F77FEA">
        <w:rPr>
          <w:rFonts w:ascii="Arial" w:hAnsi="Arial" w:cs="Arial"/>
          <w:sz w:val="22"/>
          <w:szCs w:val="22"/>
        </w:rPr>
        <w:t>, resolvem celebrar o presente contrato mediante as cláusulas que seguem:</w:t>
      </w:r>
    </w:p>
    <w:p w:rsidR="00CE24C7" w:rsidRPr="00F77FEA" w:rsidRDefault="00CE24C7" w:rsidP="002F119B">
      <w:pPr>
        <w:spacing w:before="120"/>
        <w:jc w:val="both"/>
        <w:rPr>
          <w:rFonts w:ascii="Arial" w:hAnsi="Arial" w:cs="Arial"/>
          <w:b/>
          <w:bCs/>
          <w:sz w:val="22"/>
          <w:szCs w:val="22"/>
          <w:u w:val="single"/>
        </w:rPr>
      </w:pPr>
      <w:r w:rsidRPr="00F77FEA">
        <w:rPr>
          <w:rFonts w:ascii="Arial" w:hAnsi="Arial" w:cs="Arial"/>
          <w:b/>
          <w:bCs/>
          <w:sz w:val="22"/>
          <w:szCs w:val="22"/>
          <w:u w:val="single"/>
        </w:rPr>
        <w:t>CLÁUSULA PRIMEIRA – DO OBJETO</w:t>
      </w:r>
    </w:p>
    <w:p w:rsidR="00CE24C7" w:rsidRPr="00F77FEA" w:rsidRDefault="00CE24C7" w:rsidP="002F119B">
      <w:pPr>
        <w:spacing w:before="120"/>
        <w:jc w:val="both"/>
        <w:rPr>
          <w:rFonts w:ascii="Arial" w:hAnsi="Arial" w:cs="Arial"/>
          <w:sz w:val="22"/>
          <w:szCs w:val="22"/>
        </w:rPr>
      </w:pPr>
      <w:r w:rsidRPr="00F77FEA">
        <w:rPr>
          <w:rFonts w:ascii="Arial" w:eastAsia="Arial Unicode MS" w:hAnsi="Arial" w:cs="Arial"/>
          <w:color w:val="000000"/>
          <w:sz w:val="22"/>
          <w:szCs w:val="22"/>
        </w:rPr>
        <w:t xml:space="preserve">É objeto desta contratação a aquisição de </w:t>
      </w:r>
      <w:r w:rsidRPr="00F77FEA">
        <w:rPr>
          <w:rFonts w:ascii="Arial" w:hAnsi="Arial" w:cs="Arial"/>
          <w:sz w:val="22"/>
          <w:szCs w:val="22"/>
        </w:rPr>
        <w:t>GÊNEROS ALIMENTÍCIOS</w:t>
      </w:r>
      <w:r w:rsidR="005D79C0" w:rsidRPr="00F77FEA">
        <w:rPr>
          <w:rFonts w:ascii="Arial" w:hAnsi="Arial" w:cs="Arial"/>
          <w:sz w:val="22"/>
          <w:szCs w:val="22"/>
        </w:rPr>
        <w:t xml:space="preserve"> </w:t>
      </w:r>
      <w:r w:rsidRPr="00F77FEA">
        <w:rPr>
          <w:rFonts w:ascii="Arial" w:hAnsi="Arial" w:cs="Arial"/>
          <w:sz w:val="22"/>
          <w:szCs w:val="22"/>
        </w:rPr>
        <w:t xml:space="preserve">DA AGRICULTURA FAMILIAR PARA ALIMENTAÇÃO ESCOLAR, para alunos da rede de educação básica pública, verba FNDE/PNAE, descritos nos itens enumerados na Clausula Terceira, todos de acordo com a </w:t>
      </w:r>
      <w:r w:rsidR="005443EC" w:rsidRPr="00F77FEA">
        <w:rPr>
          <w:rFonts w:ascii="Arial" w:hAnsi="Arial" w:cs="Arial"/>
          <w:sz w:val="22"/>
          <w:szCs w:val="22"/>
        </w:rPr>
        <w:t>Ch</w:t>
      </w:r>
      <w:r w:rsidRPr="00F77FEA">
        <w:rPr>
          <w:rFonts w:ascii="Arial" w:hAnsi="Arial" w:cs="Arial"/>
          <w:sz w:val="22"/>
          <w:szCs w:val="22"/>
        </w:rPr>
        <w:t xml:space="preserve">amada </w:t>
      </w:r>
      <w:r w:rsidR="005443EC" w:rsidRPr="00F77FEA">
        <w:rPr>
          <w:rFonts w:ascii="Arial" w:hAnsi="Arial" w:cs="Arial"/>
          <w:sz w:val="22"/>
          <w:szCs w:val="22"/>
        </w:rPr>
        <w:t>P</w:t>
      </w:r>
      <w:r w:rsidRPr="00F77FEA">
        <w:rPr>
          <w:rFonts w:ascii="Arial" w:hAnsi="Arial" w:cs="Arial"/>
          <w:sz w:val="22"/>
          <w:szCs w:val="22"/>
        </w:rPr>
        <w:t xml:space="preserve">ública nº </w:t>
      </w:r>
      <w:r w:rsidR="00725443" w:rsidRPr="00F77FEA">
        <w:rPr>
          <w:rFonts w:ascii="Arial" w:hAnsi="Arial" w:cs="Arial"/>
          <w:sz w:val="22"/>
          <w:szCs w:val="22"/>
        </w:rPr>
        <w:t>0</w:t>
      </w:r>
      <w:r w:rsidR="000421E9">
        <w:rPr>
          <w:rFonts w:ascii="Arial" w:hAnsi="Arial" w:cs="Arial"/>
          <w:sz w:val="22"/>
          <w:szCs w:val="22"/>
        </w:rPr>
        <w:t>2</w:t>
      </w:r>
      <w:r w:rsidRPr="00F77FEA">
        <w:rPr>
          <w:rFonts w:ascii="Arial" w:hAnsi="Arial" w:cs="Arial"/>
          <w:sz w:val="22"/>
          <w:szCs w:val="22"/>
        </w:rPr>
        <w:t>/201</w:t>
      </w:r>
      <w:r w:rsidR="000421E9">
        <w:rPr>
          <w:rFonts w:ascii="Arial" w:hAnsi="Arial" w:cs="Arial"/>
          <w:sz w:val="22"/>
          <w:szCs w:val="22"/>
        </w:rPr>
        <w:t>8</w:t>
      </w:r>
      <w:r w:rsidRPr="00F77FEA">
        <w:rPr>
          <w:rFonts w:ascii="Arial" w:hAnsi="Arial" w:cs="Arial"/>
          <w:sz w:val="22"/>
          <w:szCs w:val="22"/>
        </w:rPr>
        <w:t>, o qual fica fazendo parte integrante do presente contrato, independentemente de anexaç</w:t>
      </w:r>
      <w:r w:rsidR="00DF32AC" w:rsidRPr="00F77FEA">
        <w:rPr>
          <w:rFonts w:ascii="Arial" w:hAnsi="Arial" w:cs="Arial"/>
          <w:sz w:val="22"/>
          <w:szCs w:val="22"/>
        </w:rPr>
        <w:t>ão ou transcrição.</w:t>
      </w:r>
    </w:p>
    <w:p w:rsidR="00CE24C7" w:rsidRPr="00F77FEA" w:rsidRDefault="00CE24C7" w:rsidP="002F119B">
      <w:pPr>
        <w:spacing w:before="120"/>
        <w:jc w:val="both"/>
        <w:rPr>
          <w:rFonts w:ascii="Arial" w:hAnsi="Arial" w:cs="Arial"/>
          <w:b/>
          <w:bCs/>
          <w:sz w:val="22"/>
          <w:szCs w:val="22"/>
          <w:u w:val="single"/>
        </w:rPr>
      </w:pPr>
      <w:r w:rsidRPr="00F77FEA">
        <w:rPr>
          <w:rFonts w:ascii="Arial" w:hAnsi="Arial" w:cs="Arial"/>
          <w:b/>
          <w:bCs/>
          <w:sz w:val="22"/>
          <w:szCs w:val="22"/>
          <w:u w:val="single"/>
        </w:rPr>
        <w:t>CLÁUSULA SEGUNDA -</w:t>
      </w:r>
    </w:p>
    <w:p w:rsidR="00CE24C7" w:rsidRPr="00F77FEA" w:rsidRDefault="00CE24C7" w:rsidP="002F119B">
      <w:pPr>
        <w:tabs>
          <w:tab w:val="left" w:pos="709"/>
        </w:tabs>
        <w:autoSpaceDE w:val="0"/>
        <w:autoSpaceDN w:val="0"/>
        <w:adjustRightInd w:val="0"/>
        <w:spacing w:before="120"/>
        <w:jc w:val="both"/>
        <w:rPr>
          <w:rFonts w:ascii="Arial" w:hAnsi="Arial" w:cs="Arial"/>
          <w:sz w:val="22"/>
          <w:szCs w:val="22"/>
        </w:rPr>
      </w:pPr>
      <w:r w:rsidRPr="00F77FEA">
        <w:rPr>
          <w:rFonts w:ascii="Arial" w:hAnsi="Arial" w:cs="Arial"/>
          <w:sz w:val="22"/>
          <w:szCs w:val="22"/>
        </w:rPr>
        <w:t>O CONTRATADO se compromete a fornecer os gêneros alimentícios da Agricultura Familiar ao CONTRATANTE conforme descrito no Projeto de Venda de Gêneros Alimentícios da Agricultura Familiar parte integrante deste Instrumento.</w:t>
      </w:r>
    </w:p>
    <w:p w:rsidR="00CE24C7" w:rsidRPr="00F77FEA" w:rsidRDefault="00CE24C7" w:rsidP="002F119B">
      <w:pPr>
        <w:spacing w:before="120"/>
        <w:jc w:val="both"/>
        <w:rPr>
          <w:rFonts w:ascii="Arial" w:hAnsi="Arial" w:cs="Arial"/>
          <w:b/>
          <w:bCs/>
          <w:sz w:val="22"/>
          <w:szCs w:val="22"/>
          <w:u w:val="single"/>
        </w:rPr>
      </w:pPr>
      <w:r w:rsidRPr="00F77FEA">
        <w:rPr>
          <w:rFonts w:ascii="Arial" w:hAnsi="Arial" w:cs="Arial"/>
          <w:b/>
          <w:bCs/>
          <w:sz w:val="22"/>
          <w:szCs w:val="22"/>
          <w:u w:val="single"/>
        </w:rPr>
        <w:t xml:space="preserve">CLÁUSULA TERCEIRA </w:t>
      </w:r>
    </w:p>
    <w:p w:rsidR="00CE24C7" w:rsidRPr="00F77FEA" w:rsidRDefault="00CE24C7" w:rsidP="002F119B">
      <w:pPr>
        <w:tabs>
          <w:tab w:val="left" w:pos="709"/>
        </w:tabs>
        <w:spacing w:before="120"/>
        <w:jc w:val="both"/>
        <w:rPr>
          <w:rFonts w:ascii="Arial" w:hAnsi="Arial" w:cs="Arial"/>
          <w:color w:val="000000"/>
          <w:sz w:val="22"/>
          <w:szCs w:val="22"/>
        </w:rPr>
      </w:pPr>
      <w:r w:rsidRPr="00F77FEA">
        <w:rPr>
          <w:rFonts w:ascii="Arial" w:hAnsi="Arial" w:cs="Arial"/>
          <w:color w:val="000000"/>
          <w:sz w:val="22"/>
          <w:szCs w:val="22"/>
        </w:rPr>
        <w:t xml:space="preserve">O limite individual de venda de gêneros alimentícios do Agricultor Familiar e do Empreendedor Familiar Rural, neste ato denominados CONTRATADOS, será de até R$ </w:t>
      </w:r>
      <w:r w:rsidR="00AF0281" w:rsidRPr="00F77FEA">
        <w:rPr>
          <w:rFonts w:ascii="Arial" w:hAnsi="Arial" w:cs="Arial"/>
          <w:color w:val="000000"/>
          <w:sz w:val="22"/>
          <w:szCs w:val="22"/>
        </w:rPr>
        <w:t>20</w:t>
      </w:r>
      <w:r w:rsidRPr="00F77FEA">
        <w:rPr>
          <w:rFonts w:ascii="Arial" w:hAnsi="Arial" w:cs="Arial"/>
          <w:color w:val="000000"/>
          <w:sz w:val="22"/>
          <w:szCs w:val="22"/>
        </w:rPr>
        <w:t>.000,00 (</w:t>
      </w:r>
      <w:r w:rsidR="00AF0281" w:rsidRPr="00F77FEA">
        <w:rPr>
          <w:rFonts w:ascii="Arial" w:hAnsi="Arial" w:cs="Arial"/>
          <w:color w:val="000000"/>
          <w:sz w:val="22"/>
          <w:szCs w:val="22"/>
        </w:rPr>
        <w:t>vint</w:t>
      </w:r>
      <w:r w:rsidRPr="00F77FEA">
        <w:rPr>
          <w:rFonts w:ascii="Arial" w:hAnsi="Arial" w:cs="Arial"/>
          <w:color w:val="000000"/>
          <w:sz w:val="22"/>
          <w:szCs w:val="22"/>
        </w:rPr>
        <w:t>e mil reais) por DAP por ano civil, referente à sua produção, conforme a legislação do Programa Nacional de Alimentação Escolar.</w:t>
      </w:r>
    </w:p>
    <w:p w:rsidR="00CE24C7" w:rsidRPr="00F77FEA" w:rsidRDefault="00CE24C7" w:rsidP="002F119B">
      <w:pPr>
        <w:autoSpaceDE w:val="0"/>
        <w:autoSpaceDN w:val="0"/>
        <w:adjustRightInd w:val="0"/>
        <w:spacing w:before="120"/>
        <w:jc w:val="both"/>
        <w:rPr>
          <w:rFonts w:ascii="Arial" w:hAnsi="Arial" w:cs="Arial"/>
          <w:b/>
          <w:bCs/>
          <w:sz w:val="22"/>
          <w:szCs w:val="22"/>
          <w:u w:val="single"/>
        </w:rPr>
      </w:pPr>
      <w:r w:rsidRPr="00F77FEA">
        <w:rPr>
          <w:rFonts w:ascii="Arial" w:hAnsi="Arial" w:cs="Arial"/>
          <w:b/>
          <w:bCs/>
          <w:sz w:val="22"/>
          <w:szCs w:val="22"/>
          <w:u w:val="single"/>
        </w:rPr>
        <w:t xml:space="preserve">CLÁUSULA QUARTA </w:t>
      </w:r>
    </w:p>
    <w:p w:rsidR="00CE24C7" w:rsidRPr="00F77FEA" w:rsidRDefault="00CE24C7" w:rsidP="002F119B">
      <w:pPr>
        <w:autoSpaceDE w:val="0"/>
        <w:autoSpaceDN w:val="0"/>
        <w:adjustRightInd w:val="0"/>
        <w:spacing w:before="120"/>
        <w:jc w:val="both"/>
        <w:rPr>
          <w:rFonts w:ascii="Arial" w:eastAsia="Arial Unicode MS" w:hAnsi="Arial" w:cs="Arial"/>
          <w:bCs/>
          <w:sz w:val="22"/>
          <w:szCs w:val="22"/>
        </w:rPr>
      </w:pPr>
      <w:r w:rsidRPr="00F77FEA">
        <w:rPr>
          <w:rFonts w:ascii="Arial" w:eastAsia="Arial Unicode MS" w:hAnsi="Arial" w:cs="Arial"/>
          <w:sz w:val="22"/>
          <w:szCs w:val="22"/>
        </w:rPr>
        <w:t>OS CONTRATADOS FORNECEDORES deverão informar ao Ministério do Desenvolvimento Agrário MDA os valores individuais de venda dos participantes do Projeto de Venda de Gêneros Alimentícios, consoante ao Projeto de Venda de Gêneros Alimentícios da Agricultura Familiar para Alimentação Escolar, em no máximo 30 dias após a assinatura do contrato, por meio de ferramenta disponibilizada pelo MDA.</w:t>
      </w:r>
    </w:p>
    <w:p w:rsidR="00CE24C7" w:rsidRPr="00F77FEA" w:rsidRDefault="00CE24C7" w:rsidP="002F119B">
      <w:pPr>
        <w:autoSpaceDE w:val="0"/>
        <w:autoSpaceDN w:val="0"/>
        <w:adjustRightInd w:val="0"/>
        <w:spacing w:before="120"/>
        <w:jc w:val="both"/>
        <w:rPr>
          <w:rFonts w:ascii="Arial" w:hAnsi="Arial" w:cs="Arial"/>
          <w:b/>
          <w:bCs/>
          <w:sz w:val="22"/>
          <w:szCs w:val="22"/>
          <w:u w:val="single"/>
        </w:rPr>
      </w:pPr>
      <w:r w:rsidRPr="00F77FEA">
        <w:rPr>
          <w:rFonts w:ascii="Arial" w:hAnsi="Arial" w:cs="Arial"/>
          <w:b/>
          <w:bCs/>
          <w:sz w:val="22"/>
          <w:szCs w:val="22"/>
          <w:u w:val="single"/>
        </w:rPr>
        <w:t>CLÁUSULA QUINTA</w:t>
      </w:r>
    </w:p>
    <w:p w:rsidR="00F9697F" w:rsidRPr="00F77FEA" w:rsidRDefault="00CE24C7" w:rsidP="002F119B">
      <w:pPr>
        <w:spacing w:before="120"/>
        <w:jc w:val="both"/>
        <w:rPr>
          <w:rFonts w:ascii="Arial" w:eastAsia="Arial Unicode MS" w:hAnsi="Arial" w:cs="Arial"/>
          <w:sz w:val="22"/>
          <w:szCs w:val="22"/>
        </w:rPr>
      </w:pPr>
      <w:r w:rsidRPr="00F77FEA">
        <w:rPr>
          <w:rFonts w:ascii="Arial" w:eastAsia="Arial Unicode MS" w:hAnsi="Arial" w:cs="Arial"/>
          <w:sz w:val="22"/>
          <w:szCs w:val="22"/>
        </w:rPr>
        <w:t xml:space="preserve">O inicio para entrega das mercadorias será imediatamente após o recebimento da </w:t>
      </w:r>
      <w:r w:rsidR="000355F0" w:rsidRPr="00F77FEA">
        <w:rPr>
          <w:rFonts w:ascii="Arial" w:eastAsia="Arial Unicode MS" w:hAnsi="Arial" w:cs="Arial"/>
          <w:sz w:val="22"/>
          <w:szCs w:val="22"/>
        </w:rPr>
        <w:t>Autorização de Fornecimento</w:t>
      </w:r>
      <w:r w:rsidRPr="00F77FEA">
        <w:rPr>
          <w:rFonts w:ascii="Arial" w:eastAsia="Arial Unicode MS" w:hAnsi="Arial" w:cs="Arial"/>
          <w:sz w:val="22"/>
          <w:szCs w:val="22"/>
        </w:rPr>
        <w:t>, expedida pela Seção de Compras, sendo o prazo do fornecimento até o tér</w:t>
      </w:r>
      <w:r w:rsidR="00F9697F" w:rsidRPr="00F77FEA">
        <w:rPr>
          <w:rFonts w:ascii="Arial" w:eastAsia="Arial Unicode MS" w:hAnsi="Arial" w:cs="Arial"/>
          <w:sz w:val="22"/>
          <w:szCs w:val="22"/>
        </w:rPr>
        <w:t>mino da quantidade adquirida ou até o término da vigência do contrato.</w:t>
      </w:r>
    </w:p>
    <w:p w:rsidR="00CE24C7" w:rsidRPr="00F77FEA" w:rsidRDefault="00CE24C7" w:rsidP="002F119B">
      <w:pPr>
        <w:numPr>
          <w:ilvl w:val="0"/>
          <w:numId w:val="40"/>
        </w:numPr>
        <w:tabs>
          <w:tab w:val="left" w:pos="426"/>
        </w:tabs>
        <w:spacing w:before="120"/>
        <w:ind w:left="0" w:firstLine="0"/>
        <w:jc w:val="both"/>
        <w:rPr>
          <w:rFonts w:ascii="Arial" w:eastAsia="Arial Unicode MS" w:hAnsi="Arial" w:cs="Arial"/>
          <w:sz w:val="22"/>
          <w:szCs w:val="22"/>
        </w:rPr>
      </w:pPr>
      <w:r w:rsidRPr="00F77FEA">
        <w:rPr>
          <w:rFonts w:ascii="Arial" w:eastAsia="Arial Unicode MS" w:hAnsi="Arial" w:cs="Arial"/>
          <w:sz w:val="22"/>
          <w:szCs w:val="22"/>
        </w:rPr>
        <w:t xml:space="preserve">A entrega das mercadorias deverá se feita nos locais, dias e quantidade </w:t>
      </w:r>
      <w:r w:rsidR="00F9697F" w:rsidRPr="00F77FEA">
        <w:rPr>
          <w:rFonts w:ascii="Arial" w:eastAsia="Arial Unicode MS" w:hAnsi="Arial" w:cs="Arial"/>
          <w:sz w:val="22"/>
          <w:szCs w:val="22"/>
        </w:rPr>
        <w:t>de acordo com a solicitação e locais informados pelo Departamento requisitante.</w:t>
      </w:r>
    </w:p>
    <w:p w:rsidR="00CE24C7" w:rsidRPr="00F77FEA" w:rsidRDefault="00CE24C7" w:rsidP="002F119B">
      <w:pPr>
        <w:numPr>
          <w:ilvl w:val="0"/>
          <w:numId w:val="40"/>
        </w:numPr>
        <w:tabs>
          <w:tab w:val="left" w:pos="426"/>
        </w:tabs>
        <w:spacing w:before="120"/>
        <w:ind w:left="0" w:firstLine="0"/>
        <w:jc w:val="both"/>
        <w:rPr>
          <w:rFonts w:ascii="Arial" w:eastAsia="Arial Unicode MS" w:hAnsi="Arial" w:cs="Arial"/>
          <w:sz w:val="22"/>
          <w:szCs w:val="22"/>
        </w:rPr>
      </w:pPr>
      <w:r w:rsidRPr="00F77FEA">
        <w:rPr>
          <w:rFonts w:ascii="Arial" w:eastAsia="Arial Unicode MS" w:hAnsi="Arial" w:cs="Arial"/>
          <w:sz w:val="22"/>
          <w:szCs w:val="22"/>
        </w:rPr>
        <w:t>O recebimento das mercadorias dar-se-á mediante apresentação do Termo de Recebimento e as Notas Fiscais de Venda pela pessoa responsável pela alimentação no local de entrega, consoante o anexo deste Contrato.</w:t>
      </w:r>
    </w:p>
    <w:p w:rsidR="00CE24C7" w:rsidRPr="00F77FEA" w:rsidRDefault="00CE24C7" w:rsidP="002F119B">
      <w:pPr>
        <w:spacing w:before="120"/>
        <w:jc w:val="both"/>
        <w:rPr>
          <w:rFonts w:ascii="Arial" w:hAnsi="Arial" w:cs="Arial"/>
          <w:b/>
          <w:bCs/>
          <w:sz w:val="22"/>
          <w:szCs w:val="22"/>
          <w:u w:val="single"/>
        </w:rPr>
      </w:pPr>
      <w:r w:rsidRPr="00F77FEA">
        <w:rPr>
          <w:rFonts w:ascii="Arial" w:hAnsi="Arial" w:cs="Arial"/>
          <w:b/>
          <w:bCs/>
          <w:sz w:val="22"/>
          <w:szCs w:val="22"/>
          <w:u w:val="single"/>
        </w:rPr>
        <w:t>CLÁUSULA SEXTA</w:t>
      </w:r>
    </w:p>
    <w:p w:rsidR="00CE24C7" w:rsidRPr="00F77FEA" w:rsidRDefault="00CE24C7" w:rsidP="002F119B">
      <w:pPr>
        <w:pStyle w:val="Recuodecorpodetexto2"/>
        <w:tabs>
          <w:tab w:val="left" w:pos="567"/>
        </w:tabs>
        <w:spacing w:before="120" w:after="0" w:line="240" w:lineRule="auto"/>
        <w:ind w:left="0"/>
        <w:jc w:val="both"/>
        <w:rPr>
          <w:rFonts w:ascii="Arial" w:eastAsia="Arial Unicode MS" w:hAnsi="Arial" w:cs="Arial"/>
          <w:sz w:val="22"/>
          <w:szCs w:val="22"/>
        </w:rPr>
      </w:pPr>
      <w:r w:rsidRPr="00F77FEA">
        <w:rPr>
          <w:rFonts w:ascii="Arial" w:eastAsia="Arial Unicode MS" w:hAnsi="Arial" w:cs="Arial"/>
          <w:sz w:val="22"/>
          <w:szCs w:val="22"/>
        </w:rPr>
        <w:t>Pelo fornecimento dos gêneros alimentícios, nos quantitativos descritos no Projeto de Venda de Gêneros Alimentícios da Agricultura Familiar, o CONTRATADO receberá o valor total de R$ ___</w:t>
      </w:r>
      <w:r w:rsidR="002F119B">
        <w:rPr>
          <w:rFonts w:ascii="Arial" w:eastAsia="Arial Unicode MS" w:hAnsi="Arial" w:cs="Arial"/>
          <w:sz w:val="22"/>
          <w:szCs w:val="22"/>
        </w:rPr>
        <w:t xml:space="preserve"> </w:t>
      </w:r>
      <w:r w:rsidRPr="00F77FEA">
        <w:rPr>
          <w:rFonts w:ascii="Arial" w:eastAsia="Arial Unicode MS" w:hAnsi="Arial" w:cs="Arial"/>
          <w:sz w:val="22"/>
          <w:szCs w:val="22"/>
        </w:rPr>
        <w:t>_________________ (__________________</w:t>
      </w:r>
      <w:r w:rsidR="002F119B">
        <w:rPr>
          <w:rFonts w:ascii="Arial" w:eastAsia="Arial Unicode MS" w:hAnsi="Arial" w:cs="Arial"/>
          <w:sz w:val="22"/>
          <w:szCs w:val="22"/>
        </w:rPr>
        <w:t>_____</w:t>
      </w:r>
      <w:r w:rsidRPr="00F77FEA">
        <w:rPr>
          <w:rFonts w:ascii="Arial" w:eastAsia="Arial Unicode MS" w:hAnsi="Arial" w:cs="Arial"/>
          <w:sz w:val="22"/>
          <w:szCs w:val="22"/>
        </w:rPr>
        <w:t>____________________________), conforme listagem anexa a seguir:</w:t>
      </w:r>
    </w:p>
    <w:p w:rsidR="00001D23" w:rsidRPr="00F77FEA" w:rsidRDefault="00001D23" w:rsidP="00F9697F">
      <w:pPr>
        <w:pStyle w:val="Recuodecorpodetexto2"/>
        <w:tabs>
          <w:tab w:val="left" w:pos="567"/>
        </w:tabs>
        <w:spacing w:after="0" w:line="240" w:lineRule="auto"/>
        <w:ind w:left="0"/>
        <w:rPr>
          <w:rFonts w:ascii="Arial" w:eastAsia="Arial Unicode MS" w:hAnsi="Arial" w:cs="Arial"/>
          <w:sz w:val="22"/>
          <w:szCs w:val="22"/>
        </w:rPr>
      </w:pPr>
    </w:p>
    <w:tbl>
      <w:tblPr>
        <w:tblW w:w="9735" w:type="dxa"/>
        <w:tblInd w:w="55" w:type="dxa"/>
        <w:tblLayout w:type="fixed"/>
        <w:tblCellMar>
          <w:left w:w="70" w:type="dxa"/>
          <w:right w:w="70" w:type="dxa"/>
        </w:tblCellMar>
        <w:tblLook w:val="0000"/>
      </w:tblPr>
      <w:tblGrid>
        <w:gridCol w:w="1291"/>
        <w:gridCol w:w="1134"/>
        <w:gridCol w:w="2090"/>
        <w:gridCol w:w="900"/>
        <w:gridCol w:w="900"/>
        <w:gridCol w:w="1080"/>
        <w:gridCol w:w="1260"/>
        <w:gridCol w:w="1080"/>
      </w:tblGrid>
      <w:tr w:rsidR="00E30DCD" w:rsidTr="006210F4">
        <w:trPr>
          <w:trHeight w:val="255"/>
        </w:trPr>
        <w:tc>
          <w:tcPr>
            <w:tcW w:w="1291" w:type="dxa"/>
            <w:tcBorders>
              <w:top w:val="single" w:sz="4" w:space="0" w:color="auto"/>
              <w:left w:val="single" w:sz="4" w:space="0" w:color="auto"/>
              <w:bottom w:val="single" w:sz="4" w:space="0" w:color="auto"/>
              <w:right w:val="single" w:sz="8" w:space="0" w:color="auto"/>
            </w:tcBorders>
            <w:shd w:val="clear" w:color="auto" w:fill="auto"/>
            <w:vAlign w:val="bottom"/>
          </w:tcPr>
          <w:p w:rsidR="00E30DCD" w:rsidRDefault="00E30DCD">
            <w:pPr>
              <w:jc w:val="center"/>
              <w:rPr>
                <w:rFonts w:ascii="Arial" w:hAnsi="Arial" w:cs="Arial"/>
                <w:color w:val="000000"/>
                <w:sz w:val="18"/>
                <w:szCs w:val="18"/>
              </w:rPr>
            </w:pPr>
            <w:r>
              <w:rPr>
                <w:rFonts w:ascii="Arial" w:eastAsia="Arial Unicode MS" w:hAnsi="Arial" w:cs="Arial"/>
                <w:color w:val="000000"/>
                <w:sz w:val="18"/>
                <w:szCs w:val="18"/>
              </w:rPr>
              <w:t>1.</w:t>
            </w:r>
          </w:p>
        </w:tc>
        <w:tc>
          <w:tcPr>
            <w:tcW w:w="1134" w:type="dxa"/>
            <w:tcBorders>
              <w:top w:val="single" w:sz="4" w:space="0" w:color="auto"/>
              <w:left w:val="nil"/>
              <w:bottom w:val="single" w:sz="4" w:space="0" w:color="auto"/>
              <w:right w:val="single" w:sz="8" w:space="0" w:color="auto"/>
            </w:tcBorders>
            <w:shd w:val="clear" w:color="auto" w:fill="auto"/>
            <w:vAlign w:val="bottom"/>
          </w:tcPr>
          <w:p w:rsidR="00E30DCD" w:rsidRDefault="00E30DCD">
            <w:pPr>
              <w:jc w:val="center"/>
              <w:rPr>
                <w:rFonts w:ascii="Arial" w:hAnsi="Arial" w:cs="Arial"/>
                <w:color w:val="000000"/>
                <w:sz w:val="18"/>
                <w:szCs w:val="18"/>
              </w:rPr>
            </w:pPr>
            <w:r>
              <w:rPr>
                <w:rFonts w:ascii="Arial" w:eastAsia="Arial Unicode MS" w:hAnsi="Arial" w:cs="Arial"/>
                <w:color w:val="000000"/>
                <w:sz w:val="18"/>
                <w:szCs w:val="18"/>
              </w:rPr>
              <w:t xml:space="preserve">2. </w:t>
            </w:r>
          </w:p>
        </w:tc>
        <w:tc>
          <w:tcPr>
            <w:tcW w:w="2090" w:type="dxa"/>
            <w:tcBorders>
              <w:top w:val="single" w:sz="4" w:space="0" w:color="auto"/>
              <w:left w:val="nil"/>
              <w:bottom w:val="single" w:sz="4" w:space="0" w:color="auto"/>
              <w:right w:val="single" w:sz="8" w:space="0" w:color="auto"/>
            </w:tcBorders>
            <w:shd w:val="clear" w:color="auto" w:fill="auto"/>
            <w:vAlign w:val="bottom"/>
          </w:tcPr>
          <w:p w:rsidR="00E30DCD" w:rsidRDefault="00E30DCD">
            <w:pPr>
              <w:jc w:val="center"/>
              <w:rPr>
                <w:rFonts w:ascii="Arial" w:hAnsi="Arial" w:cs="Arial"/>
                <w:color w:val="000000"/>
                <w:sz w:val="18"/>
                <w:szCs w:val="18"/>
              </w:rPr>
            </w:pPr>
            <w:r>
              <w:rPr>
                <w:rFonts w:ascii="Arial" w:eastAsia="Arial Unicode MS" w:hAnsi="Arial" w:cs="Arial"/>
                <w:color w:val="000000"/>
                <w:sz w:val="18"/>
                <w:szCs w:val="18"/>
              </w:rPr>
              <w:t xml:space="preserve">3. </w:t>
            </w:r>
          </w:p>
        </w:tc>
        <w:tc>
          <w:tcPr>
            <w:tcW w:w="900" w:type="dxa"/>
            <w:tcBorders>
              <w:top w:val="single" w:sz="4" w:space="0" w:color="auto"/>
              <w:left w:val="nil"/>
              <w:bottom w:val="single" w:sz="4" w:space="0" w:color="auto"/>
              <w:right w:val="single" w:sz="8" w:space="0" w:color="auto"/>
            </w:tcBorders>
            <w:shd w:val="clear" w:color="auto" w:fill="auto"/>
            <w:vAlign w:val="bottom"/>
          </w:tcPr>
          <w:p w:rsidR="00E30DCD" w:rsidRDefault="00E30DCD">
            <w:pPr>
              <w:jc w:val="center"/>
              <w:rPr>
                <w:rFonts w:ascii="Arial" w:hAnsi="Arial" w:cs="Arial"/>
                <w:color w:val="000000"/>
                <w:sz w:val="18"/>
                <w:szCs w:val="18"/>
              </w:rPr>
            </w:pPr>
            <w:r>
              <w:rPr>
                <w:rFonts w:ascii="Arial" w:eastAsia="Arial Unicode MS" w:hAnsi="Arial" w:cs="Arial"/>
                <w:color w:val="000000"/>
                <w:sz w:val="18"/>
                <w:szCs w:val="18"/>
              </w:rPr>
              <w:t xml:space="preserve">4. </w:t>
            </w:r>
          </w:p>
        </w:tc>
        <w:tc>
          <w:tcPr>
            <w:tcW w:w="900" w:type="dxa"/>
            <w:tcBorders>
              <w:top w:val="single" w:sz="4" w:space="0" w:color="auto"/>
              <w:left w:val="nil"/>
              <w:bottom w:val="single" w:sz="4" w:space="0" w:color="auto"/>
              <w:right w:val="nil"/>
            </w:tcBorders>
            <w:shd w:val="clear" w:color="auto" w:fill="auto"/>
            <w:vAlign w:val="bottom"/>
          </w:tcPr>
          <w:p w:rsidR="00E30DCD" w:rsidRDefault="00E30DCD">
            <w:pPr>
              <w:jc w:val="center"/>
              <w:rPr>
                <w:rFonts w:ascii="Arial" w:hAnsi="Arial" w:cs="Arial"/>
                <w:color w:val="000000"/>
                <w:sz w:val="18"/>
                <w:szCs w:val="18"/>
              </w:rPr>
            </w:pPr>
            <w:r>
              <w:rPr>
                <w:rFonts w:ascii="Arial" w:eastAsia="Arial Unicode MS" w:hAnsi="Arial" w:cs="Arial"/>
                <w:color w:val="000000"/>
                <w:sz w:val="18"/>
                <w:szCs w:val="18"/>
              </w:rPr>
              <w:t xml:space="preserve">5. </w:t>
            </w:r>
          </w:p>
        </w:tc>
        <w:tc>
          <w:tcPr>
            <w:tcW w:w="1080" w:type="dxa"/>
            <w:tcBorders>
              <w:top w:val="single" w:sz="4" w:space="0" w:color="auto"/>
              <w:left w:val="single" w:sz="8" w:space="0" w:color="auto"/>
              <w:bottom w:val="single" w:sz="4" w:space="0" w:color="auto"/>
              <w:right w:val="single" w:sz="8" w:space="0" w:color="auto"/>
            </w:tcBorders>
            <w:shd w:val="clear" w:color="auto" w:fill="auto"/>
            <w:vAlign w:val="bottom"/>
          </w:tcPr>
          <w:p w:rsidR="00E30DCD" w:rsidRDefault="00E30DCD">
            <w:pPr>
              <w:jc w:val="center"/>
              <w:rPr>
                <w:rFonts w:ascii="Arial" w:hAnsi="Arial" w:cs="Arial"/>
                <w:color w:val="000000"/>
                <w:sz w:val="18"/>
                <w:szCs w:val="18"/>
              </w:rPr>
            </w:pPr>
            <w:r>
              <w:rPr>
                <w:rFonts w:ascii="Arial" w:hAnsi="Arial" w:cs="Arial"/>
                <w:color w:val="000000"/>
                <w:sz w:val="18"/>
                <w:szCs w:val="18"/>
              </w:rPr>
              <w:t>6.</w:t>
            </w:r>
          </w:p>
        </w:tc>
        <w:tc>
          <w:tcPr>
            <w:tcW w:w="1260" w:type="dxa"/>
            <w:tcBorders>
              <w:top w:val="single" w:sz="4" w:space="0" w:color="auto"/>
              <w:left w:val="nil"/>
              <w:bottom w:val="single" w:sz="4" w:space="0" w:color="auto"/>
              <w:right w:val="single" w:sz="8" w:space="0" w:color="auto"/>
            </w:tcBorders>
            <w:shd w:val="clear" w:color="auto" w:fill="auto"/>
            <w:vAlign w:val="bottom"/>
          </w:tcPr>
          <w:p w:rsidR="00E30DCD" w:rsidRDefault="00E30DCD">
            <w:pPr>
              <w:jc w:val="center"/>
              <w:rPr>
                <w:rFonts w:ascii="Arial" w:hAnsi="Arial" w:cs="Arial"/>
                <w:color w:val="000000"/>
                <w:sz w:val="18"/>
                <w:szCs w:val="18"/>
              </w:rPr>
            </w:pPr>
            <w:r>
              <w:rPr>
                <w:rFonts w:ascii="Arial" w:eastAsia="Arial Unicode MS" w:hAnsi="Arial" w:cs="Arial"/>
                <w:color w:val="000000"/>
                <w:sz w:val="18"/>
                <w:szCs w:val="18"/>
              </w:rPr>
              <w:t xml:space="preserve">7. </w:t>
            </w:r>
          </w:p>
        </w:tc>
        <w:tc>
          <w:tcPr>
            <w:tcW w:w="1080" w:type="dxa"/>
            <w:tcBorders>
              <w:top w:val="single" w:sz="4" w:space="0" w:color="auto"/>
              <w:left w:val="nil"/>
              <w:bottom w:val="single" w:sz="4" w:space="0" w:color="auto"/>
              <w:right w:val="single" w:sz="4" w:space="0" w:color="auto"/>
            </w:tcBorders>
            <w:shd w:val="clear" w:color="auto" w:fill="auto"/>
            <w:vAlign w:val="bottom"/>
          </w:tcPr>
          <w:p w:rsidR="00E30DCD" w:rsidRDefault="00E30DCD">
            <w:pPr>
              <w:jc w:val="center"/>
              <w:rPr>
                <w:rFonts w:ascii="Arial" w:hAnsi="Arial" w:cs="Arial"/>
                <w:color w:val="000000"/>
                <w:sz w:val="18"/>
                <w:szCs w:val="18"/>
              </w:rPr>
            </w:pPr>
            <w:r>
              <w:rPr>
                <w:rFonts w:ascii="Arial" w:eastAsia="Arial Unicode MS" w:hAnsi="Arial" w:cs="Arial"/>
                <w:color w:val="000000"/>
                <w:sz w:val="18"/>
                <w:szCs w:val="18"/>
              </w:rPr>
              <w:t xml:space="preserve">8. </w:t>
            </w:r>
          </w:p>
        </w:tc>
      </w:tr>
      <w:tr w:rsidR="00E30DCD" w:rsidTr="006210F4">
        <w:trPr>
          <w:trHeight w:val="433"/>
        </w:trPr>
        <w:tc>
          <w:tcPr>
            <w:tcW w:w="1291" w:type="dxa"/>
            <w:tcBorders>
              <w:top w:val="single" w:sz="4" w:space="0" w:color="auto"/>
              <w:left w:val="single" w:sz="4" w:space="0" w:color="auto"/>
              <w:bottom w:val="nil"/>
              <w:right w:val="single" w:sz="8" w:space="0" w:color="auto"/>
            </w:tcBorders>
            <w:shd w:val="clear" w:color="auto" w:fill="auto"/>
            <w:vAlign w:val="center"/>
          </w:tcPr>
          <w:p w:rsidR="00E30DCD" w:rsidRDefault="00E30DCD" w:rsidP="00777D46">
            <w:pPr>
              <w:jc w:val="center"/>
              <w:rPr>
                <w:rFonts w:ascii="Arial" w:hAnsi="Arial" w:cs="Arial"/>
                <w:color w:val="000000"/>
                <w:sz w:val="18"/>
                <w:szCs w:val="18"/>
              </w:rPr>
            </w:pPr>
            <w:r>
              <w:rPr>
                <w:rFonts w:ascii="Arial" w:eastAsia="Arial Unicode MS" w:hAnsi="Arial" w:cs="Arial"/>
                <w:color w:val="000000"/>
                <w:sz w:val="18"/>
                <w:szCs w:val="18"/>
              </w:rPr>
              <w:t>Nome do Agricultor Familiar</w:t>
            </w:r>
          </w:p>
        </w:tc>
        <w:tc>
          <w:tcPr>
            <w:tcW w:w="1134" w:type="dxa"/>
            <w:tcBorders>
              <w:top w:val="single" w:sz="4" w:space="0" w:color="auto"/>
              <w:left w:val="nil"/>
              <w:bottom w:val="nil"/>
              <w:right w:val="single" w:sz="8" w:space="0" w:color="auto"/>
            </w:tcBorders>
            <w:shd w:val="clear" w:color="auto" w:fill="auto"/>
            <w:vAlign w:val="center"/>
          </w:tcPr>
          <w:p w:rsidR="00E30DCD" w:rsidRDefault="00E30DCD" w:rsidP="00777D46">
            <w:pPr>
              <w:jc w:val="center"/>
              <w:rPr>
                <w:rFonts w:ascii="Arial" w:hAnsi="Arial" w:cs="Arial"/>
                <w:color w:val="000000"/>
                <w:sz w:val="18"/>
                <w:szCs w:val="18"/>
              </w:rPr>
            </w:pPr>
            <w:r>
              <w:rPr>
                <w:rFonts w:ascii="Arial" w:eastAsia="Arial Unicode MS" w:hAnsi="Arial" w:cs="Arial"/>
                <w:color w:val="000000"/>
                <w:sz w:val="18"/>
                <w:szCs w:val="18"/>
              </w:rPr>
              <w:t>CPF</w:t>
            </w:r>
          </w:p>
        </w:tc>
        <w:tc>
          <w:tcPr>
            <w:tcW w:w="2090" w:type="dxa"/>
            <w:tcBorders>
              <w:top w:val="single" w:sz="4" w:space="0" w:color="auto"/>
              <w:left w:val="nil"/>
              <w:bottom w:val="nil"/>
              <w:right w:val="single" w:sz="8" w:space="0" w:color="auto"/>
            </w:tcBorders>
            <w:shd w:val="clear" w:color="auto" w:fill="auto"/>
            <w:vAlign w:val="center"/>
          </w:tcPr>
          <w:p w:rsidR="00E30DCD" w:rsidRDefault="00E30DCD" w:rsidP="00777D46">
            <w:pPr>
              <w:jc w:val="center"/>
              <w:rPr>
                <w:rFonts w:ascii="Arial" w:hAnsi="Arial" w:cs="Arial"/>
                <w:color w:val="000000"/>
                <w:sz w:val="18"/>
                <w:szCs w:val="18"/>
              </w:rPr>
            </w:pPr>
            <w:r>
              <w:rPr>
                <w:rFonts w:ascii="Arial" w:eastAsia="Arial Unicode MS" w:hAnsi="Arial" w:cs="Arial"/>
                <w:color w:val="000000"/>
                <w:sz w:val="18"/>
                <w:szCs w:val="18"/>
              </w:rPr>
              <w:t>DAP</w:t>
            </w:r>
          </w:p>
        </w:tc>
        <w:tc>
          <w:tcPr>
            <w:tcW w:w="900" w:type="dxa"/>
            <w:tcBorders>
              <w:top w:val="single" w:sz="4" w:space="0" w:color="auto"/>
              <w:left w:val="nil"/>
              <w:bottom w:val="nil"/>
              <w:right w:val="single" w:sz="8" w:space="0" w:color="auto"/>
            </w:tcBorders>
            <w:shd w:val="clear" w:color="auto" w:fill="auto"/>
            <w:vAlign w:val="center"/>
          </w:tcPr>
          <w:p w:rsidR="00E30DCD" w:rsidRDefault="00E30DCD" w:rsidP="00777D46">
            <w:pPr>
              <w:jc w:val="center"/>
              <w:rPr>
                <w:rFonts w:ascii="Arial" w:hAnsi="Arial" w:cs="Arial"/>
                <w:color w:val="000000"/>
                <w:sz w:val="18"/>
                <w:szCs w:val="18"/>
              </w:rPr>
            </w:pPr>
            <w:r>
              <w:rPr>
                <w:rFonts w:ascii="Arial" w:eastAsia="Arial Unicode MS" w:hAnsi="Arial" w:cs="Arial"/>
                <w:color w:val="000000"/>
                <w:sz w:val="18"/>
                <w:szCs w:val="18"/>
              </w:rPr>
              <w:t>Produto</w:t>
            </w:r>
          </w:p>
        </w:tc>
        <w:tc>
          <w:tcPr>
            <w:tcW w:w="900" w:type="dxa"/>
            <w:tcBorders>
              <w:top w:val="single" w:sz="4" w:space="0" w:color="auto"/>
              <w:left w:val="nil"/>
              <w:bottom w:val="nil"/>
              <w:right w:val="nil"/>
            </w:tcBorders>
            <w:shd w:val="clear" w:color="auto" w:fill="auto"/>
            <w:vAlign w:val="center"/>
          </w:tcPr>
          <w:p w:rsidR="00E30DCD" w:rsidRDefault="00E30DCD" w:rsidP="00777D46">
            <w:pPr>
              <w:jc w:val="center"/>
              <w:rPr>
                <w:rFonts w:ascii="Arial" w:hAnsi="Arial" w:cs="Arial"/>
                <w:color w:val="000000"/>
                <w:sz w:val="18"/>
                <w:szCs w:val="18"/>
              </w:rPr>
            </w:pPr>
            <w:r>
              <w:rPr>
                <w:rFonts w:ascii="Arial" w:eastAsia="Arial Unicode MS" w:hAnsi="Arial" w:cs="Arial"/>
                <w:color w:val="000000"/>
                <w:sz w:val="18"/>
                <w:szCs w:val="18"/>
              </w:rPr>
              <w:t>Unidade</w:t>
            </w:r>
          </w:p>
        </w:tc>
        <w:tc>
          <w:tcPr>
            <w:tcW w:w="1080" w:type="dxa"/>
            <w:tcBorders>
              <w:top w:val="single" w:sz="4" w:space="0" w:color="auto"/>
              <w:left w:val="single" w:sz="8" w:space="0" w:color="auto"/>
              <w:bottom w:val="nil"/>
              <w:right w:val="single" w:sz="8" w:space="0" w:color="auto"/>
            </w:tcBorders>
            <w:shd w:val="clear" w:color="auto" w:fill="auto"/>
            <w:vAlign w:val="center"/>
          </w:tcPr>
          <w:p w:rsidR="00E30DCD" w:rsidRDefault="00E30DCD" w:rsidP="00777D46">
            <w:pPr>
              <w:jc w:val="center"/>
              <w:rPr>
                <w:rFonts w:ascii="Arial" w:hAnsi="Arial" w:cs="Arial"/>
                <w:color w:val="000000"/>
                <w:sz w:val="18"/>
                <w:szCs w:val="18"/>
              </w:rPr>
            </w:pPr>
            <w:r>
              <w:rPr>
                <w:rFonts w:ascii="Arial" w:eastAsia="Arial Unicode MS" w:hAnsi="Arial" w:cs="Arial"/>
                <w:color w:val="000000"/>
                <w:sz w:val="18"/>
                <w:szCs w:val="18"/>
              </w:rPr>
              <w:t>Quantidade/Unidade</w:t>
            </w:r>
          </w:p>
        </w:tc>
        <w:tc>
          <w:tcPr>
            <w:tcW w:w="1260" w:type="dxa"/>
            <w:tcBorders>
              <w:top w:val="single" w:sz="4" w:space="0" w:color="auto"/>
              <w:left w:val="nil"/>
              <w:bottom w:val="nil"/>
              <w:right w:val="single" w:sz="8" w:space="0" w:color="auto"/>
            </w:tcBorders>
            <w:shd w:val="clear" w:color="auto" w:fill="auto"/>
            <w:vAlign w:val="center"/>
          </w:tcPr>
          <w:p w:rsidR="00E30DCD" w:rsidRDefault="00E30DCD" w:rsidP="00777D46">
            <w:pPr>
              <w:jc w:val="center"/>
              <w:rPr>
                <w:rFonts w:ascii="Arial" w:hAnsi="Arial" w:cs="Arial"/>
                <w:color w:val="000000"/>
                <w:sz w:val="18"/>
                <w:szCs w:val="18"/>
              </w:rPr>
            </w:pPr>
            <w:r>
              <w:rPr>
                <w:rFonts w:ascii="Arial" w:eastAsia="Arial Unicode MS" w:hAnsi="Arial" w:cs="Arial"/>
                <w:color w:val="000000"/>
                <w:sz w:val="18"/>
                <w:szCs w:val="18"/>
              </w:rPr>
              <w:t>Preço Proposto</w:t>
            </w:r>
          </w:p>
        </w:tc>
        <w:tc>
          <w:tcPr>
            <w:tcW w:w="1080" w:type="dxa"/>
            <w:tcBorders>
              <w:top w:val="single" w:sz="4" w:space="0" w:color="auto"/>
              <w:left w:val="nil"/>
              <w:bottom w:val="nil"/>
              <w:right w:val="single" w:sz="8" w:space="0" w:color="auto"/>
            </w:tcBorders>
            <w:shd w:val="clear" w:color="auto" w:fill="auto"/>
            <w:vAlign w:val="center"/>
          </w:tcPr>
          <w:p w:rsidR="00E30DCD" w:rsidRDefault="00E30DCD" w:rsidP="00777D46">
            <w:pPr>
              <w:jc w:val="center"/>
              <w:rPr>
                <w:rFonts w:ascii="Arial" w:hAnsi="Arial" w:cs="Arial"/>
                <w:color w:val="000000"/>
                <w:sz w:val="18"/>
                <w:szCs w:val="18"/>
              </w:rPr>
            </w:pPr>
            <w:r>
              <w:rPr>
                <w:rFonts w:ascii="Arial" w:eastAsia="Arial Unicode MS" w:hAnsi="Arial" w:cs="Arial"/>
                <w:color w:val="000000"/>
                <w:sz w:val="18"/>
                <w:szCs w:val="18"/>
              </w:rPr>
              <w:t>Valor Total</w:t>
            </w:r>
          </w:p>
        </w:tc>
      </w:tr>
      <w:tr w:rsidR="00E30DCD" w:rsidTr="006210F4">
        <w:trPr>
          <w:trHeight w:val="270"/>
        </w:trPr>
        <w:tc>
          <w:tcPr>
            <w:tcW w:w="1291" w:type="dxa"/>
            <w:tcBorders>
              <w:top w:val="single" w:sz="8" w:space="0" w:color="auto"/>
              <w:left w:val="single" w:sz="8" w:space="0" w:color="auto"/>
              <w:bottom w:val="single" w:sz="8" w:space="0" w:color="auto"/>
              <w:right w:val="single" w:sz="8" w:space="0" w:color="auto"/>
            </w:tcBorders>
            <w:shd w:val="clear" w:color="auto" w:fill="auto"/>
            <w:vAlign w:val="bottom"/>
          </w:tcPr>
          <w:p w:rsidR="00E30DCD" w:rsidRDefault="00E30DCD">
            <w:pPr>
              <w:jc w:val="center"/>
              <w:rPr>
                <w:rFonts w:ascii="Arial" w:hAnsi="Arial" w:cs="Arial"/>
                <w:color w:val="000000"/>
                <w:sz w:val="20"/>
                <w:szCs w:val="20"/>
              </w:rPr>
            </w:pPr>
            <w:r>
              <w:rPr>
                <w:rFonts w:ascii="Arial" w:eastAsia="Arial Unicode MS" w:hAnsi="Arial" w:cs="Arial"/>
                <w:color w:val="000000"/>
                <w:sz w:val="20"/>
                <w:szCs w:val="20"/>
              </w:rPr>
              <w:t> </w:t>
            </w:r>
          </w:p>
        </w:tc>
        <w:tc>
          <w:tcPr>
            <w:tcW w:w="1134" w:type="dxa"/>
            <w:tcBorders>
              <w:top w:val="single" w:sz="8" w:space="0" w:color="auto"/>
              <w:left w:val="nil"/>
              <w:bottom w:val="single" w:sz="8" w:space="0" w:color="auto"/>
              <w:right w:val="single" w:sz="8" w:space="0" w:color="auto"/>
            </w:tcBorders>
            <w:shd w:val="clear" w:color="auto" w:fill="auto"/>
          </w:tcPr>
          <w:p w:rsidR="00E30DCD" w:rsidRDefault="00E30DCD">
            <w:pPr>
              <w:rPr>
                <w:rFonts w:ascii="Arial" w:hAnsi="Arial" w:cs="Arial"/>
                <w:color w:val="000000"/>
                <w:sz w:val="20"/>
                <w:szCs w:val="20"/>
              </w:rPr>
            </w:pPr>
            <w:r>
              <w:rPr>
                <w:rFonts w:ascii="Arial" w:eastAsia="Arial Unicode MS" w:hAnsi="Arial" w:cs="Arial"/>
                <w:color w:val="000000"/>
                <w:sz w:val="20"/>
                <w:szCs w:val="20"/>
              </w:rPr>
              <w:t> </w:t>
            </w:r>
          </w:p>
        </w:tc>
        <w:tc>
          <w:tcPr>
            <w:tcW w:w="2090" w:type="dxa"/>
            <w:tcBorders>
              <w:top w:val="single" w:sz="8" w:space="0" w:color="auto"/>
              <w:left w:val="nil"/>
              <w:bottom w:val="single" w:sz="8" w:space="0" w:color="auto"/>
              <w:right w:val="single" w:sz="8" w:space="0" w:color="auto"/>
            </w:tcBorders>
            <w:shd w:val="clear" w:color="auto" w:fill="auto"/>
          </w:tcPr>
          <w:p w:rsidR="00E30DCD" w:rsidRDefault="00E30DCD">
            <w:pPr>
              <w:rPr>
                <w:rFonts w:ascii="Arial" w:hAnsi="Arial" w:cs="Arial"/>
                <w:color w:val="000000"/>
                <w:sz w:val="20"/>
                <w:szCs w:val="20"/>
              </w:rPr>
            </w:pPr>
            <w:r>
              <w:rPr>
                <w:rFonts w:ascii="Arial" w:eastAsia="Arial Unicode MS" w:hAnsi="Arial" w:cs="Arial"/>
                <w:color w:val="000000"/>
                <w:sz w:val="20"/>
                <w:szCs w:val="20"/>
              </w:rPr>
              <w:t> </w:t>
            </w:r>
          </w:p>
        </w:tc>
        <w:tc>
          <w:tcPr>
            <w:tcW w:w="900" w:type="dxa"/>
            <w:tcBorders>
              <w:top w:val="single" w:sz="8" w:space="0" w:color="auto"/>
              <w:left w:val="nil"/>
              <w:bottom w:val="single" w:sz="8" w:space="0" w:color="auto"/>
              <w:right w:val="single" w:sz="8" w:space="0" w:color="auto"/>
            </w:tcBorders>
            <w:shd w:val="clear" w:color="auto" w:fill="auto"/>
            <w:vAlign w:val="bottom"/>
          </w:tcPr>
          <w:p w:rsidR="00E30DCD" w:rsidRDefault="00E30DCD">
            <w:pPr>
              <w:jc w:val="center"/>
              <w:rPr>
                <w:rFonts w:ascii="Arial" w:hAnsi="Arial" w:cs="Arial"/>
                <w:color w:val="000000"/>
                <w:sz w:val="20"/>
                <w:szCs w:val="20"/>
              </w:rPr>
            </w:pPr>
            <w:r>
              <w:rPr>
                <w:rFonts w:ascii="Arial" w:eastAsia="Arial Unicode MS" w:hAnsi="Arial" w:cs="Arial"/>
                <w:color w:val="000000"/>
                <w:sz w:val="20"/>
                <w:szCs w:val="20"/>
              </w:rPr>
              <w:t> </w:t>
            </w:r>
          </w:p>
        </w:tc>
        <w:tc>
          <w:tcPr>
            <w:tcW w:w="900" w:type="dxa"/>
            <w:tcBorders>
              <w:top w:val="single" w:sz="8" w:space="0" w:color="auto"/>
              <w:left w:val="nil"/>
              <w:bottom w:val="single" w:sz="8" w:space="0" w:color="auto"/>
              <w:right w:val="single" w:sz="8" w:space="0" w:color="auto"/>
            </w:tcBorders>
            <w:shd w:val="clear" w:color="auto" w:fill="auto"/>
            <w:vAlign w:val="bottom"/>
          </w:tcPr>
          <w:p w:rsidR="00E30DCD" w:rsidRDefault="00E30DCD">
            <w:pPr>
              <w:jc w:val="center"/>
              <w:rPr>
                <w:rFonts w:ascii="Arial" w:hAnsi="Arial" w:cs="Arial"/>
                <w:color w:val="000000"/>
                <w:sz w:val="20"/>
                <w:szCs w:val="20"/>
              </w:rPr>
            </w:pPr>
            <w:r>
              <w:rPr>
                <w:rFonts w:ascii="Arial" w:eastAsia="Arial Unicode MS" w:hAnsi="Arial" w:cs="Arial"/>
                <w:color w:val="000000"/>
                <w:sz w:val="20"/>
                <w:szCs w:val="20"/>
              </w:rPr>
              <w:t> </w:t>
            </w:r>
          </w:p>
        </w:tc>
        <w:tc>
          <w:tcPr>
            <w:tcW w:w="1080" w:type="dxa"/>
            <w:tcBorders>
              <w:top w:val="single" w:sz="8" w:space="0" w:color="auto"/>
              <w:left w:val="nil"/>
              <w:bottom w:val="single" w:sz="8" w:space="0" w:color="auto"/>
              <w:right w:val="single" w:sz="8" w:space="0" w:color="auto"/>
            </w:tcBorders>
            <w:shd w:val="clear" w:color="auto" w:fill="auto"/>
            <w:vAlign w:val="bottom"/>
          </w:tcPr>
          <w:p w:rsidR="00E30DCD" w:rsidRDefault="00E30DCD">
            <w:pPr>
              <w:jc w:val="center"/>
              <w:rPr>
                <w:rFonts w:ascii="Arial" w:hAnsi="Arial" w:cs="Arial"/>
                <w:color w:val="000000"/>
                <w:sz w:val="20"/>
                <w:szCs w:val="20"/>
              </w:rPr>
            </w:pPr>
            <w:r>
              <w:rPr>
                <w:rFonts w:ascii="Arial" w:eastAsia="Arial Unicode MS" w:hAnsi="Arial" w:cs="Arial"/>
                <w:color w:val="000000"/>
                <w:sz w:val="20"/>
                <w:szCs w:val="20"/>
              </w:rPr>
              <w:t> </w:t>
            </w:r>
          </w:p>
        </w:tc>
        <w:tc>
          <w:tcPr>
            <w:tcW w:w="1260" w:type="dxa"/>
            <w:tcBorders>
              <w:top w:val="single" w:sz="8" w:space="0" w:color="auto"/>
              <w:left w:val="nil"/>
              <w:bottom w:val="single" w:sz="8" w:space="0" w:color="auto"/>
              <w:right w:val="single" w:sz="8" w:space="0" w:color="auto"/>
            </w:tcBorders>
            <w:shd w:val="clear" w:color="auto" w:fill="auto"/>
            <w:vAlign w:val="bottom"/>
          </w:tcPr>
          <w:p w:rsidR="00E30DCD" w:rsidRDefault="00E30DCD">
            <w:pPr>
              <w:jc w:val="center"/>
              <w:rPr>
                <w:rFonts w:ascii="Arial" w:hAnsi="Arial" w:cs="Arial"/>
                <w:color w:val="000000"/>
                <w:sz w:val="20"/>
                <w:szCs w:val="20"/>
              </w:rPr>
            </w:pPr>
            <w:r>
              <w:rPr>
                <w:rFonts w:ascii="Arial" w:eastAsia="Arial Unicode MS" w:hAnsi="Arial" w:cs="Arial"/>
                <w:color w:val="000000"/>
                <w:sz w:val="20"/>
                <w:szCs w:val="20"/>
              </w:rPr>
              <w:t> </w:t>
            </w:r>
          </w:p>
        </w:tc>
        <w:tc>
          <w:tcPr>
            <w:tcW w:w="1080" w:type="dxa"/>
            <w:tcBorders>
              <w:top w:val="single" w:sz="8" w:space="0" w:color="auto"/>
              <w:left w:val="nil"/>
              <w:bottom w:val="single" w:sz="8" w:space="0" w:color="auto"/>
              <w:right w:val="single" w:sz="8" w:space="0" w:color="auto"/>
            </w:tcBorders>
            <w:shd w:val="clear" w:color="auto" w:fill="auto"/>
            <w:vAlign w:val="bottom"/>
          </w:tcPr>
          <w:p w:rsidR="00E30DCD" w:rsidRDefault="00E30DCD">
            <w:pPr>
              <w:jc w:val="center"/>
              <w:rPr>
                <w:rFonts w:ascii="Arial" w:hAnsi="Arial" w:cs="Arial"/>
                <w:color w:val="000000"/>
                <w:sz w:val="20"/>
                <w:szCs w:val="20"/>
              </w:rPr>
            </w:pPr>
            <w:r>
              <w:rPr>
                <w:rFonts w:ascii="Arial" w:eastAsia="Arial Unicode MS" w:hAnsi="Arial" w:cs="Arial"/>
                <w:color w:val="000000"/>
                <w:sz w:val="20"/>
                <w:szCs w:val="20"/>
              </w:rPr>
              <w:t> </w:t>
            </w:r>
          </w:p>
        </w:tc>
      </w:tr>
    </w:tbl>
    <w:p w:rsidR="00CE24C7" w:rsidRPr="00F77FEA" w:rsidRDefault="00CE24C7" w:rsidP="00F9697F">
      <w:pPr>
        <w:spacing w:before="100"/>
        <w:jc w:val="both"/>
        <w:rPr>
          <w:rFonts w:ascii="Arial" w:hAnsi="Arial" w:cs="Arial"/>
          <w:b/>
          <w:bCs/>
          <w:sz w:val="22"/>
          <w:szCs w:val="22"/>
          <w:u w:val="single"/>
        </w:rPr>
      </w:pPr>
      <w:r w:rsidRPr="00F77FEA">
        <w:rPr>
          <w:rFonts w:ascii="Arial" w:hAnsi="Arial" w:cs="Arial"/>
          <w:b/>
          <w:bCs/>
          <w:sz w:val="22"/>
          <w:szCs w:val="22"/>
          <w:u w:val="single"/>
        </w:rPr>
        <w:t>CLÁUSULA S</w:t>
      </w:r>
      <w:r w:rsidR="006210F4" w:rsidRPr="00F77FEA">
        <w:rPr>
          <w:rFonts w:ascii="Arial" w:hAnsi="Arial" w:cs="Arial"/>
          <w:b/>
          <w:bCs/>
          <w:sz w:val="22"/>
          <w:szCs w:val="22"/>
          <w:u w:val="single"/>
        </w:rPr>
        <w:t>É</w:t>
      </w:r>
      <w:r w:rsidRPr="00F77FEA">
        <w:rPr>
          <w:rFonts w:ascii="Arial" w:hAnsi="Arial" w:cs="Arial"/>
          <w:b/>
          <w:bCs/>
          <w:sz w:val="22"/>
          <w:szCs w:val="22"/>
          <w:u w:val="single"/>
        </w:rPr>
        <w:t xml:space="preserve">TIMA </w:t>
      </w:r>
    </w:p>
    <w:p w:rsidR="00CE24C7" w:rsidRPr="00F77FEA" w:rsidRDefault="00CE24C7" w:rsidP="00F9697F">
      <w:pPr>
        <w:spacing w:before="100"/>
        <w:jc w:val="both"/>
        <w:rPr>
          <w:rFonts w:ascii="Arial" w:hAnsi="Arial" w:cs="Arial"/>
          <w:sz w:val="22"/>
          <w:szCs w:val="22"/>
        </w:rPr>
      </w:pPr>
      <w:r w:rsidRPr="00F77FEA">
        <w:rPr>
          <w:rFonts w:ascii="Arial" w:hAnsi="Arial" w:cs="Arial"/>
          <w:sz w:val="22"/>
          <w:szCs w:val="22"/>
        </w:rPr>
        <w:t>No valor mencionado na cláusula quarta estão incluídos as despesa com frete, recursos humanos e materiais, assim como com os encargos fiscais, sociais, comerciais, trabalhistas e previdenciários e quaisquer outras despesas necessárias ao cumprimento das obrigações decorrentes do presente contrato.</w:t>
      </w:r>
    </w:p>
    <w:p w:rsidR="00CE24C7" w:rsidRPr="00F77FEA" w:rsidRDefault="00CE24C7" w:rsidP="00F9697F">
      <w:pPr>
        <w:spacing w:before="100"/>
        <w:jc w:val="both"/>
        <w:rPr>
          <w:rFonts w:ascii="Arial" w:hAnsi="Arial" w:cs="Arial"/>
          <w:b/>
          <w:bCs/>
          <w:sz w:val="22"/>
          <w:szCs w:val="22"/>
          <w:u w:val="single"/>
        </w:rPr>
      </w:pPr>
      <w:r w:rsidRPr="00F77FEA">
        <w:rPr>
          <w:rFonts w:ascii="Arial" w:hAnsi="Arial" w:cs="Arial"/>
          <w:b/>
          <w:bCs/>
          <w:sz w:val="22"/>
          <w:szCs w:val="22"/>
          <w:u w:val="single"/>
        </w:rPr>
        <w:t xml:space="preserve">CLÁUSULA OITAVA </w:t>
      </w:r>
    </w:p>
    <w:p w:rsidR="00CE24C7" w:rsidRPr="00F77FEA" w:rsidRDefault="00CE24C7" w:rsidP="00F9697F">
      <w:pPr>
        <w:spacing w:before="100"/>
        <w:jc w:val="both"/>
        <w:rPr>
          <w:rFonts w:ascii="Arial" w:hAnsi="Arial" w:cs="Arial"/>
          <w:sz w:val="22"/>
          <w:szCs w:val="22"/>
        </w:rPr>
      </w:pPr>
      <w:r w:rsidRPr="00F77FEA">
        <w:rPr>
          <w:rFonts w:ascii="Arial" w:hAnsi="Arial" w:cs="Arial"/>
          <w:sz w:val="22"/>
          <w:szCs w:val="22"/>
        </w:rPr>
        <w:t>As despesa decorrentes do presente contrato correrão à conta das seguintes dotações orçamentárias:</w:t>
      </w:r>
    </w:p>
    <w:p w:rsidR="00CE24C7" w:rsidRPr="00F77FEA" w:rsidRDefault="00CE24C7" w:rsidP="00F9697F">
      <w:pPr>
        <w:spacing w:before="100"/>
        <w:jc w:val="both"/>
        <w:rPr>
          <w:rFonts w:ascii="Arial" w:hAnsi="Arial" w:cs="Arial"/>
          <w:sz w:val="22"/>
          <w:szCs w:val="22"/>
        </w:rPr>
      </w:pPr>
      <w:r w:rsidRPr="00F77FEA">
        <w:rPr>
          <w:rFonts w:ascii="Arial" w:hAnsi="Arial" w:cs="Arial"/>
          <w:sz w:val="22"/>
          <w:szCs w:val="22"/>
        </w:rPr>
        <w:t>Recursos provenientes do PROG. ALIMENTAÇÃO ESCOLAR - PNAE.</w:t>
      </w:r>
    </w:p>
    <w:p w:rsidR="00C97DC4" w:rsidRPr="00F77FEA" w:rsidRDefault="00C97DC4" w:rsidP="00F9697F">
      <w:pPr>
        <w:autoSpaceDE w:val="0"/>
        <w:autoSpaceDN w:val="0"/>
        <w:adjustRightInd w:val="0"/>
        <w:spacing w:before="100"/>
        <w:rPr>
          <w:rFonts w:ascii="Arial" w:hAnsi="Arial" w:cs="Arial"/>
          <w:sz w:val="22"/>
          <w:szCs w:val="22"/>
        </w:rPr>
      </w:pPr>
      <w:r w:rsidRPr="00F77FEA">
        <w:rPr>
          <w:rFonts w:ascii="Arial" w:hAnsi="Arial" w:cs="Arial"/>
          <w:sz w:val="22"/>
          <w:szCs w:val="22"/>
        </w:rPr>
        <w:t>Classificação / Dotação:</w:t>
      </w:r>
    </w:p>
    <w:p w:rsidR="00C97DC4" w:rsidRPr="00F01E7E" w:rsidRDefault="00A644CE" w:rsidP="00A644CE">
      <w:pPr>
        <w:spacing w:before="100"/>
        <w:ind w:left="284"/>
        <w:jc w:val="both"/>
        <w:rPr>
          <w:rFonts w:ascii="Arial" w:hAnsi="Arial" w:cs="Arial"/>
          <w:color w:val="FF0000"/>
          <w:sz w:val="22"/>
          <w:szCs w:val="22"/>
        </w:rPr>
      </w:pPr>
      <w:r w:rsidRPr="00A644CE">
        <w:rPr>
          <w:rFonts w:ascii="Arial" w:hAnsi="Arial" w:cs="Arial"/>
          <w:sz w:val="22"/>
          <w:szCs w:val="22"/>
        </w:rPr>
        <w:t>Unidade Orçamentária 0212: Departamento de Educação e Cultura; Unidade Executora 021201: Departamento de Educação e Cultura; Manutenção da Merenda Escolar; Elemento de Despesa: 3.3.90.30.00; Fichas Orçamentárias: 11</w:t>
      </w:r>
      <w:r w:rsidR="000421E9">
        <w:rPr>
          <w:rFonts w:ascii="Arial" w:hAnsi="Arial" w:cs="Arial"/>
          <w:sz w:val="22"/>
          <w:szCs w:val="22"/>
        </w:rPr>
        <w:t>2; 113; 114; 115; 116; 117; 118 e</w:t>
      </w:r>
      <w:r w:rsidRPr="00A644CE">
        <w:rPr>
          <w:rFonts w:ascii="Arial" w:hAnsi="Arial" w:cs="Arial"/>
          <w:sz w:val="22"/>
          <w:szCs w:val="22"/>
        </w:rPr>
        <w:t xml:space="preserve"> 119; Fonte 05: Convênios Federais.</w:t>
      </w:r>
    </w:p>
    <w:p w:rsidR="00CE24C7" w:rsidRPr="00F77FEA" w:rsidRDefault="00CE24C7" w:rsidP="00F9697F">
      <w:pPr>
        <w:spacing w:before="100"/>
        <w:jc w:val="both"/>
        <w:rPr>
          <w:rFonts w:ascii="Arial" w:hAnsi="Arial" w:cs="Arial"/>
          <w:b/>
          <w:bCs/>
          <w:sz w:val="22"/>
          <w:szCs w:val="22"/>
          <w:u w:val="single"/>
        </w:rPr>
      </w:pPr>
      <w:r w:rsidRPr="00F77FEA">
        <w:rPr>
          <w:rFonts w:ascii="Arial" w:hAnsi="Arial" w:cs="Arial"/>
          <w:b/>
          <w:bCs/>
          <w:sz w:val="22"/>
          <w:szCs w:val="22"/>
          <w:u w:val="single"/>
        </w:rPr>
        <w:t>CLÁUSULA NONA</w:t>
      </w:r>
    </w:p>
    <w:p w:rsidR="00CE24C7" w:rsidRPr="00F77FEA" w:rsidRDefault="00CE24C7" w:rsidP="00F9697F">
      <w:pPr>
        <w:spacing w:before="100"/>
        <w:jc w:val="both"/>
        <w:rPr>
          <w:rFonts w:ascii="Arial" w:hAnsi="Arial" w:cs="Arial"/>
          <w:sz w:val="22"/>
          <w:szCs w:val="22"/>
        </w:rPr>
      </w:pPr>
      <w:r w:rsidRPr="00F77FEA">
        <w:rPr>
          <w:rFonts w:ascii="Arial" w:hAnsi="Arial" w:cs="Arial"/>
          <w:sz w:val="22"/>
          <w:szCs w:val="22"/>
        </w:rPr>
        <w:t>O CONTRATANTE, após receber os documentos descritos na cláusula Quinta, alínea “b”, e após a tramitação do Processo para instrução e liquidação, efetuará o seu pagamento no valor correspondente às entregas do mês anterior.</w:t>
      </w:r>
    </w:p>
    <w:p w:rsidR="00CE24C7" w:rsidRPr="00F77FEA" w:rsidRDefault="00CE24C7" w:rsidP="00F9697F">
      <w:pPr>
        <w:spacing w:before="100"/>
        <w:jc w:val="both"/>
        <w:rPr>
          <w:rFonts w:ascii="Arial" w:hAnsi="Arial" w:cs="Arial"/>
          <w:sz w:val="22"/>
          <w:szCs w:val="22"/>
        </w:rPr>
      </w:pPr>
      <w:r w:rsidRPr="00F77FEA">
        <w:rPr>
          <w:rFonts w:ascii="Arial" w:hAnsi="Arial" w:cs="Arial"/>
          <w:sz w:val="22"/>
          <w:szCs w:val="22"/>
        </w:rPr>
        <w:t>Não será efetuado qualquer pagamento ao CONTRATADO enquanto houver pendência de liquidação da obrigação financeira em virtude de penalidade ou inadimplência contratual.</w:t>
      </w:r>
    </w:p>
    <w:p w:rsidR="00CE24C7" w:rsidRPr="00F77FEA" w:rsidRDefault="00CE24C7" w:rsidP="00F9697F">
      <w:pPr>
        <w:spacing w:before="100"/>
        <w:jc w:val="both"/>
        <w:rPr>
          <w:rFonts w:ascii="Arial" w:hAnsi="Arial" w:cs="Arial"/>
          <w:b/>
          <w:bCs/>
          <w:sz w:val="22"/>
          <w:szCs w:val="22"/>
          <w:u w:val="single"/>
        </w:rPr>
      </w:pPr>
      <w:r w:rsidRPr="00F77FEA">
        <w:rPr>
          <w:rFonts w:ascii="Arial" w:hAnsi="Arial" w:cs="Arial"/>
          <w:b/>
          <w:bCs/>
          <w:sz w:val="22"/>
          <w:szCs w:val="22"/>
          <w:u w:val="single"/>
        </w:rPr>
        <w:t>CLÁUSULA D</w:t>
      </w:r>
      <w:r w:rsidR="006210F4" w:rsidRPr="00F77FEA">
        <w:rPr>
          <w:rFonts w:ascii="Arial" w:hAnsi="Arial" w:cs="Arial"/>
          <w:b/>
          <w:bCs/>
          <w:sz w:val="22"/>
          <w:szCs w:val="22"/>
          <w:u w:val="single"/>
        </w:rPr>
        <w:t>É</w:t>
      </w:r>
      <w:r w:rsidRPr="00F77FEA">
        <w:rPr>
          <w:rFonts w:ascii="Arial" w:hAnsi="Arial" w:cs="Arial"/>
          <w:b/>
          <w:bCs/>
          <w:sz w:val="22"/>
          <w:szCs w:val="22"/>
          <w:u w:val="single"/>
        </w:rPr>
        <w:t>CIMA</w:t>
      </w:r>
    </w:p>
    <w:p w:rsidR="00CE24C7" w:rsidRPr="00F77FEA" w:rsidRDefault="00CE24C7" w:rsidP="00F9697F">
      <w:pPr>
        <w:spacing w:before="100"/>
        <w:jc w:val="both"/>
        <w:rPr>
          <w:rFonts w:ascii="Arial" w:hAnsi="Arial" w:cs="Arial"/>
          <w:bCs/>
          <w:sz w:val="22"/>
          <w:szCs w:val="22"/>
        </w:rPr>
      </w:pPr>
      <w:r w:rsidRPr="00F77FEA">
        <w:rPr>
          <w:rFonts w:ascii="Arial" w:hAnsi="Arial" w:cs="Arial"/>
          <w:bCs/>
          <w:sz w:val="22"/>
          <w:szCs w:val="22"/>
        </w:rPr>
        <w:t>O CONTRATANTE que não seguir a forma de liberação de recursos para pagamento do CONTRATADO FORNECEDOR, deverá pagar multa de 2%, mais juros de 0,1% ao dia, sobre o valor da parcela vencida. Ressalvados os casos quando não efetivados os repasses mensais de recursos do FNDE em tempo hábil.</w:t>
      </w:r>
    </w:p>
    <w:p w:rsidR="008615AC" w:rsidRPr="00F77FEA" w:rsidRDefault="00782255" w:rsidP="00F9697F">
      <w:pPr>
        <w:spacing w:before="100"/>
        <w:jc w:val="both"/>
        <w:rPr>
          <w:rFonts w:ascii="Arial" w:hAnsi="Arial" w:cs="Arial"/>
          <w:b/>
          <w:bCs/>
          <w:sz w:val="22"/>
          <w:szCs w:val="22"/>
          <w:u w:val="single"/>
        </w:rPr>
      </w:pPr>
      <w:r>
        <w:rPr>
          <w:rFonts w:ascii="Arial" w:hAnsi="Arial" w:cs="Arial"/>
          <w:b/>
          <w:bCs/>
          <w:sz w:val="22"/>
          <w:szCs w:val="22"/>
          <w:u w:val="single"/>
        </w:rPr>
        <w:t>CLÁUSULA DÉ</w:t>
      </w:r>
      <w:r w:rsidR="00CE24C7" w:rsidRPr="00F77FEA">
        <w:rPr>
          <w:rFonts w:ascii="Arial" w:hAnsi="Arial" w:cs="Arial"/>
          <w:b/>
          <w:bCs/>
          <w:sz w:val="22"/>
          <w:szCs w:val="22"/>
          <w:u w:val="single"/>
        </w:rPr>
        <w:t>CIMA PRIMEIRO</w:t>
      </w:r>
    </w:p>
    <w:p w:rsidR="00CE24C7" w:rsidRPr="00F77FEA" w:rsidRDefault="00CE24C7" w:rsidP="00001D23">
      <w:pPr>
        <w:spacing w:before="120"/>
        <w:jc w:val="both"/>
        <w:rPr>
          <w:rFonts w:ascii="Arial" w:hAnsi="Arial" w:cs="Arial"/>
          <w:sz w:val="22"/>
          <w:szCs w:val="22"/>
        </w:rPr>
      </w:pPr>
      <w:r w:rsidRPr="00F77FEA">
        <w:rPr>
          <w:rFonts w:ascii="Arial" w:hAnsi="Arial" w:cs="Arial"/>
          <w:sz w:val="22"/>
          <w:szCs w:val="22"/>
        </w:rPr>
        <w:t>Os casos de inadimplência da CONTRATANTE proceder-se-á conforme o § 1º, do art. 20 da Lei nº 11.947/2009 e d</w:t>
      </w:r>
      <w:r w:rsidR="006210F4" w:rsidRPr="00F77FEA">
        <w:rPr>
          <w:rFonts w:ascii="Arial" w:hAnsi="Arial" w:cs="Arial"/>
          <w:sz w:val="22"/>
          <w:szCs w:val="22"/>
        </w:rPr>
        <w:t>emais legislações relacionadas.</w:t>
      </w:r>
    </w:p>
    <w:p w:rsidR="00CE24C7" w:rsidRPr="00F77FEA" w:rsidRDefault="005F250E" w:rsidP="00001D23">
      <w:pPr>
        <w:spacing w:before="120"/>
        <w:jc w:val="both"/>
        <w:rPr>
          <w:rFonts w:ascii="Arial" w:hAnsi="Arial" w:cs="Arial"/>
          <w:b/>
          <w:bCs/>
          <w:sz w:val="22"/>
          <w:szCs w:val="22"/>
          <w:u w:val="single"/>
        </w:rPr>
      </w:pPr>
      <w:r w:rsidRPr="00F77FEA">
        <w:rPr>
          <w:rFonts w:ascii="Arial" w:hAnsi="Arial" w:cs="Arial"/>
          <w:b/>
          <w:bCs/>
          <w:sz w:val="22"/>
          <w:szCs w:val="22"/>
          <w:u w:val="single"/>
        </w:rPr>
        <w:t>CLÁUSULA DÉ</w:t>
      </w:r>
      <w:r w:rsidR="00CE24C7" w:rsidRPr="00F77FEA">
        <w:rPr>
          <w:rFonts w:ascii="Arial" w:hAnsi="Arial" w:cs="Arial"/>
          <w:b/>
          <w:bCs/>
          <w:sz w:val="22"/>
          <w:szCs w:val="22"/>
          <w:u w:val="single"/>
        </w:rPr>
        <w:t xml:space="preserve">CIMA SEGUNDA </w:t>
      </w:r>
    </w:p>
    <w:p w:rsidR="00CE24C7" w:rsidRPr="00F77FEA" w:rsidRDefault="00CE24C7" w:rsidP="00001D23">
      <w:pPr>
        <w:spacing w:before="120"/>
        <w:jc w:val="both"/>
        <w:rPr>
          <w:rFonts w:ascii="Arial" w:hAnsi="Arial" w:cs="Arial"/>
          <w:bCs/>
          <w:sz w:val="22"/>
          <w:szCs w:val="22"/>
        </w:rPr>
      </w:pPr>
      <w:r w:rsidRPr="00F77FEA">
        <w:rPr>
          <w:rFonts w:ascii="Arial" w:hAnsi="Arial" w:cs="Arial"/>
          <w:bCs/>
          <w:sz w:val="22"/>
          <w:szCs w:val="22"/>
        </w:rPr>
        <w:t>O CONTRATADO FORNECEDOR deverá guardar pelo prazo de 05 (cinco) anos, cópias das Notas Fiscais de Venda, ou congênere, dos produtos participantes do Projeto de Venda de Gêneros Alimentícios da Agricultura Familiar para Alimentação Escolar, estando à disposição para comprovação.</w:t>
      </w:r>
    </w:p>
    <w:p w:rsidR="00CE24C7" w:rsidRPr="00F77FEA" w:rsidRDefault="00CE24C7" w:rsidP="00F969B9">
      <w:pPr>
        <w:spacing w:before="110"/>
        <w:jc w:val="both"/>
        <w:rPr>
          <w:rFonts w:ascii="Arial" w:hAnsi="Arial" w:cs="Arial"/>
          <w:b/>
          <w:bCs/>
          <w:sz w:val="22"/>
          <w:szCs w:val="22"/>
          <w:u w:val="single"/>
        </w:rPr>
      </w:pPr>
      <w:r w:rsidRPr="00F77FEA">
        <w:rPr>
          <w:rFonts w:ascii="Arial" w:hAnsi="Arial" w:cs="Arial"/>
          <w:b/>
          <w:bCs/>
          <w:sz w:val="22"/>
          <w:szCs w:val="22"/>
          <w:u w:val="single"/>
        </w:rPr>
        <w:t>CLÁUSULA D</w:t>
      </w:r>
      <w:r w:rsidR="006210F4" w:rsidRPr="00F77FEA">
        <w:rPr>
          <w:rFonts w:ascii="Arial" w:hAnsi="Arial" w:cs="Arial"/>
          <w:b/>
          <w:bCs/>
          <w:sz w:val="22"/>
          <w:szCs w:val="22"/>
          <w:u w:val="single"/>
        </w:rPr>
        <w:t>É</w:t>
      </w:r>
      <w:r w:rsidRPr="00F77FEA">
        <w:rPr>
          <w:rFonts w:ascii="Arial" w:hAnsi="Arial" w:cs="Arial"/>
          <w:b/>
          <w:bCs/>
          <w:sz w:val="22"/>
          <w:szCs w:val="22"/>
          <w:u w:val="single"/>
        </w:rPr>
        <w:t xml:space="preserve">CIMA TERCEIRA </w:t>
      </w:r>
    </w:p>
    <w:p w:rsidR="00CE24C7" w:rsidRPr="00F77FEA" w:rsidRDefault="00CE24C7" w:rsidP="00F969B9">
      <w:pPr>
        <w:spacing w:before="110"/>
        <w:jc w:val="both"/>
        <w:rPr>
          <w:rFonts w:ascii="Arial" w:hAnsi="Arial" w:cs="Arial"/>
          <w:bCs/>
          <w:sz w:val="22"/>
          <w:szCs w:val="22"/>
        </w:rPr>
      </w:pPr>
      <w:r w:rsidRPr="00F77FEA">
        <w:rPr>
          <w:rFonts w:ascii="Arial" w:hAnsi="Arial" w:cs="Arial"/>
          <w:bCs/>
          <w:sz w:val="22"/>
          <w:szCs w:val="22"/>
        </w:rPr>
        <w:t xml:space="preserve">O CONTRATANTE se compromete em guardar pelo prazo de </w:t>
      </w:r>
      <w:r w:rsidR="006463C3">
        <w:rPr>
          <w:rFonts w:ascii="Arial" w:hAnsi="Arial" w:cs="Arial"/>
          <w:bCs/>
          <w:sz w:val="22"/>
          <w:szCs w:val="22"/>
        </w:rPr>
        <w:t>20</w:t>
      </w:r>
      <w:r w:rsidRPr="00F77FEA">
        <w:rPr>
          <w:rFonts w:ascii="Arial" w:hAnsi="Arial" w:cs="Arial"/>
          <w:bCs/>
          <w:sz w:val="22"/>
          <w:szCs w:val="22"/>
        </w:rPr>
        <w:t xml:space="preserve"> (</w:t>
      </w:r>
      <w:r w:rsidR="006463C3">
        <w:rPr>
          <w:rFonts w:ascii="Arial" w:hAnsi="Arial" w:cs="Arial"/>
          <w:bCs/>
          <w:sz w:val="22"/>
          <w:szCs w:val="22"/>
        </w:rPr>
        <w:t>vinte</w:t>
      </w:r>
      <w:r w:rsidRPr="00F77FEA">
        <w:rPr>
          <w:rFonts w:ascii="Arial" w:hAnsi="Arial" w:cs="Arial"/>
          <w:bCs/>
          <w:sz w:val="22"/>
          <w:szCs w:val="22"/>
        </w:rPr>
        <w:t>) anos</w:t>
      </w:r>
      <w:r w:rsidR="006463C3">
        <w:rPr>
          <w:rFonts w:ascii="Arial" w:hAnsi="Arial" w:cs="Arial"/>
          <w:bCs/>
          <w:sz w:val="22"/>
          <w:szCs w:val="22"/>
        </w:rPr>
        <w:t xml:space="preserve">, (conforme § 11 do art. 45 da Resolução CD/FNDE nº </w:t>
      </w:r>
      <w:r w:rsidR="0018136F">
        <w:rPr>
          <w:rFonts w:ascii="Arial" w:hAnsi="Arial" w:cs="Arial"/>
          <w:bCs/>
          <w:sz w:val="22"/>
          <w:szCs w:val="22"/>
        </w:rPr>
        <w:t xml:space="preserve">26/2013), </w:t>
      </w:r>
      <w:r w:rsidRPr="00F77FEA">
        <w:rPr>
          <w:rFonts w:ascii="Arial" w:hAnsi="Arial" w:cs="Arial"/>
          <w:bCs/>
          <w:sz w:val="22"/>
          <w:szCs w:val="22"/>
        </w:rPr>
        <w:t>as Notas Fiscais de Compra, os Termos de Recebimento e Aceitabilidade, apresentados nas prestações de contas, bem como o Projeto de Venda de Gêneros Alimentícios da Agricultura Familiar para Alimentação Escolar e documentos anexos, estando à disposição para comprovação.</w:t>
      </w:r>
    </w:p>
    <w:p w:rsidR="00CE24C7" w:rsidRPr="00F77FEA" w:rsidRDefault="006210F4" w:rsidP="00F969B9">
      <w:pPr>
        <w:spacing w:before="110"/>
        <w:jc w:val="both"/>
        <w:rPr>
          <w:rFonts w:ascii="Arial" w:hAnsi="Arial" w:cs="Arial"/>
          <w:b/>
          <w:bCs/>
          <w:sz w:val="22"/>
          <w:szCs w:val="22"/>
          <w:u w:val="single"/>
        </w:rPr>
      </w:pPr>
      <w:r w:rsidRPr="00F77FEA">
        <w:rPr>
          <w:rFonts w:ascii="Arial" w:hAnsi="Arial" w:cs="Arial"/>
          <w:b/>
          <w:bCs/>
          <w:sz w:val="22"/>
          <w:szCs w:val="22"/>
          <w:u w:val="single"/>
        </w:rPr>
        <w:t>CLÁUSULA DÉ</w:t>
      </w:r>
      <w:r w:rsidR="00CE24C7" w:rsidRPr="00F77FEA">
        <w:rPr>
          <w:rFonts w:ascii="Arial" w:hAnsi="Arial" w:cs="Arial"/>
          <w:b/>
          <w:bCs/>
          <w:sz w:val="22"/>
          <w:szCs w:val="22"/>
          <w:u w:val="single"/>
        </w:rPr>
        <w:t>CIMA QUARTA</w:t>
      </w:r>
    </w:p>
    <w:p w:rsidR="00CE24C7" w:rsidRPr="00F77FEA" w:rsidRDefault="0018136F" w:rsidP="00F969B9">
      <w:pPr>
        <w:spacing w:before="110"/>
        <w:jc w:val="both"/>
        <w:rPr>
          <w:rFonts w:ascii="Arial" w:hAnsi="Arial" w:cs="Arial"/>
          <w:bCs/>
          <w:sz w:val="22"/>
          <w:szCs w:val="22"/>
        </w:rPr>
      </w:pPr>
      <w:r>
        <w:rPr>
          <w:rFonts w:ascii="Arial" w:hAnsi="Arial" w:cs="Arial"/>
          <w:bCs/>
          <w:sz w:val="22"/>
          <w:szCs w:val="22"/>
        </w:rPr>
        <w:t>É</w:t>
      </w:r>
      <w:r w:rsidR="00CE24C7" w:rsidRPr="00F77FEA">
        <w:rPr>
          <w:rFonts w:ascii="Arial" w:hAnsi="Arial" w:cs="Arial"/>
          <w:bCs/>
          <w:sz w:val="22"/>
          <w:szCs w:val="22"/>
        </w:rPr>
        <w:t xml:space="preserve"> de exclusiva responsabilidade do CONTRATADO FORNECEDOR o ressarcimento de danos causados ao CONTRATANTE ou a terceiros, decorrentes de sua culpa ou dolo na execução do contrato, não excluindo ou reduzindo esta r</w:t>
      </w:r>
      <w:r w:rsidR="006210F4" w:rsidRPr="00F77FEA">
        <w:rPr>
          <w:rFonts w:ascii="Arial" w:hAnsi="Arial" w:cs="Arial"/>
          <w:bCs/>
          <w:sz w:val="22"/>
          <w:szCs w:val="22"/>
        </w:rPr>
        <w:t>esponsabilidade à fiscalização.</w:t>
      </w:r>
    </w:p>
    <w:p w:rsidR="00CE24C7" w:rsidRPr="00F77FEA" w:rsidRDefault="006210F4" w:rsidP="00F969B9">
      <w:pPr>
        <w:spacing w:before="110"/>
        <w:jc w:val="both"/>
        <w:rPr>
          <w:rFonts w:ascii="Arial" w:hAnsi="Arial" w:cs="Arial"/>
          <w:b/>
          <w:bCs/>
          <w:sz w:val="22"/>
          <w:szCs w:val="22"/>
          <w:u w:val="single"/>
        </w:rPr>
      </w:pPr>
      <w:r w:rsidRPr="00F77FEA">
        <w:rPr>
          <w:rFonts w:ascii="Arial" w:hAnsi="Arial" w:cs="Arial"/>
          <w:b/>
          <w:bCs/>
          <w:sz w:val="22"/>
          <w:szCs w:val="22"/>
          <w:u w:val="single"/>
        </w:rPr>
        <w:lastRenderedPageBreak/>
        <w:t>CLÁUSULA DÉ</w:t>
      </w:r>
      <w:r w:rsidR="00CE24C7" w:rsidRPr="00F77FEA">
        <w:rPr>
          <w:rFonts w:ascii="Arial" w:hAnsi="Arial" w:cs="Arial"/>
          <w:b/>
          <w:bCs/>
          <w:sz w:val="22"/>
          <w:szCs w:val="22"/>
          <w:u w:val="single"/>
        </w:rPr>
        <w:t>CIMA QUINTA</w:t>
      </w:r>
    </w:p>
    <w:p w:rsidR="00CE24C7" w:rsidRPr="00F77FEA" w:rsidRDefault="00CE24C7" w:rsidP="00F969B9">
      <w:pPr>
        <w:spacing w:before="110"/>
        <w:jc w:val="both"/>
        <w:rPr>
          <w:rFonts w:ascii="Arial" w:hAnsi="Arial" w:cs="Arial"/>
          <w:bCs/>
          <w:sz w:val="22"/>
          <w:szCs w:val="22"/>
        </w:rPr>
      </w:pPr>
      <w:r w:rsidRPr="00F77FEA">
        <w:rPr>
          <w:rFonts w:ascii="Arial" w:hAnsi="Arial" w:cs="Arial"/>
          <w:bCs/>
          <w:sz w:val="22"/>
          <w:szCs w:val="22"/>
        </w:rPr>
        <w:t>O CONTRATANTE em razão as supremacia dos interesses públicos sobre os interesses particulares poderá:</w:t>
      </w:r>
    </w:p>
    <w:p w:rsidR="00CE24C7" w:rsidRPr="00F77FEA" w:rsidRDefault="00782255" w:rsidP="00F969B9">
      <w:pPr>
        <w:numPr>
          <w:ilvl w:val="0"/>
          <w:numId w:val="41"/>
        </w:numPr>
        <w:tabs>
          <w:tab w:val="left" w:pos="426"/>
        </w:tabs>
        <w:spacing w:before="110"/>
        <w:ind w:left="0" w:firstLine="0"/>
        <w:jc w:val="both"/>
        <w:rPr>
          <w:rFonts w:ascii="Arial" w:hAnsi="Arial" w:cs="Arial"/>
          <w:bCs/>
          <w:sz w:val="22"/>
          <w:szCs w:val="22"/>
        </w:rPr>
      </w:pPr>
      <w:r w:rsidRPr="00F77FEA">
        <w:rPr>
          <w:rFonts w:ascii="Arial" w:hAnsi="Arial" w:cs="Arial"/>
          <w:bCs/>
          <w:sz w:val="22"/>
          <w:szCs w:val="22"/>
        </w:rPr>
        <w:t>Modificar</w:t>
      </w:r>
      <w:r w:rsidR="00CE24C7" w:rsidRPr="00F77FEA">
        <w:rPr>
          <w:rFonts w:ascii="Arial" w:hAnsi="Arial" w:cs="Arial"/>
          <w:bCs/>
          <w:sz w:val="22"/>
          <w:szCs w:val="22"/>
        </w:rPr>
        <w:t xml:space="preserve"> unilateralmente o contrato para melhor adequação às finalidades de interesse público, respeitando os direitos do CONTRATADO;</w:t>
      </w:r>
    </w:p>
    <w:p w:rsidR="00CE24C7" w:rsidRPr="00F77FEA" w:rsidRDefault="00782255" w:rsidP="00F969B9">
      <w:pPr>
        <w:numPr>
          <w:ilvl w:val="0"/>
          <w:numId w:val="41"/>
        </w:numPr>
        <w:tabs>
          <w:tab w:val="left" w:pos="426"/>
        </w:tabs>
        <w:spacing w:before="110"/>
        <w:ind w:left="0" w:firstLine="0"/>
        <w:jc w:val="both"/>
        <w:rPr>
          <w:rFonts w:ascii="Arial" w:hAnsi="Arial" w:cs="Arial"/>
          <w:bCs/>
          <w:sz w:val="22"/>
          <w:szCs w:val="22"/>
        </w:rPr>
      </w:pPr>
      <w:r w:rsidRPr="00F77FEA">
        <w:rPr>
          <w:rFonts w:ascii="Arial" w:hAnsi="Arial" w:cs="Arial"/>
          <w:bCs/>
          <w:sz w:val="22"/>
          <w:szCs w:val="22"/>
        </w:rPr>
        <w:t>Rescindir</w:t>
      </w:r>
      <w:r w:rsidR="00CE24C7" w:rsidRPr="00F77FEA">
        <w:rPr>
          <w:rFonts w:ascii="Arial" w:hAnsi="Arial" w:cs="Arial"/>
          <w:bCs/>
          <w:sz w:val="22"/>
          <w:szCs w:val="22"/>
        </w:rPr>
        <w:t xml:space="preserve"> unilateralmente o contrato, nos casos de infração contratual ou inaptidão do CONTRATADO;</w:t>
      </w:r>
    </w:p>
    <w:p w:rsidR="00CE24C7" w:rsidRPr="00F77FEA" w:rsidRDefault="00782255" w:rsidP="00F969B9">
      <w:pPr>
        <w:numPr>
          <w:ilvl w:val="0"/>
          <w:numId w:val="41"/>
        </w:numPr>
        <w:tabs>
          <w:tab w:val="left" w:pos="426"/>
        </w:tabs>
        <w:spacing w:before="110"/>
        <w:ind w:left="0" w:firstLine="0"/>
        <w:jc w:val="both"/>
        <w:rPr>
          <w:rFonts w:ascii="Arial" w:hAnsi="Arial" w:cs="Arial"/>
          <w:bCs/>
          <w:sz w:val="22"/>
          <w:szCs w:val="22"/>
        </w:rPr>
      </w:pPr>
      <w:r w:rsidRPr="00F77FEA">
        <w:rPr>
          <w:rFonts w:ascii="Arial" w:hAnsi="Arial" w:cs="Arial"/>
          <w:bCs/>
          <w:sz w:val="22"/>
          <w:szCs w:val="22"/>
        </w:rPr>
        <w:t>Fiscalizar</w:t>
      </w:r>
      <w:r w:rsidR="00CE24C7" w:rsidRPr="00F77FEA">
        <w:rPr>
          <w:rFonts w:ascii="Arial" w:hAnsi="Arial" w:cs="Arial"/>
          <w:bCs/>
          <w:sz w:val="22"/>
          <w:szCs w:val="22"/>
        </w:rPr>
        <w:t xml:space="preserve"> a execução do contrato;</w:t>
      </w:r>
    </w:p>
    <w:p w:rsidR="006210F4" w:rsidRPr="00F77FEA" w:rsidRDefault="00782255" w:rsidP="00F969B9">
      <w:pPr>
        <w:numPr>
          <w:ilvl w:val="0"/>
          <w:numId w:val="41"/>
        </w:numPr>
        <w:tabs>
          <w:tab w:val="left" w:pos="426"/>
        </w:tabs>
        <w:spacing w:before="110"/>
        <w:ind w:left="0" w:firstLine="0"/>
        <w:jc w:val="both"/>
        <w:rPr>
          <w:rFonts w:ascii="Arial" w:hAnsi="Arial" w:cs="Arial"/>
          <w:bCs/>
          <w:sz w:val="22"/>
          <w:szCs w:val="22"/>
        </w:rPr>
      </w:pPr>
      <w:r w:rsidRPr="00F77FEA">
        <w:rPr>
          <w:rFonts w:ascii="Arial" w:hAnsi="Arial" w:cs="Arial"/>
          <w:bCs/>
          <w:sz w:val="22"/>
          <w:szCs w:val="22"/>
        </w:rPr>
        <w:t>Aplicar</w:t>
      </w:r>
      <w:r w:rsidR="00CE24C7" w:rsidRPr="00F77FEA">
        <w:rPr>
          <w:rFonts w:ascii="Arial" w:hAnsi="Arial" w:cs="Arial"/>
          <w:bCs/>
          <w:sz w:val="22"/>
          <w:szCs w:val="22"/>
        </w:rPr>
        <w:t xml:space="preserve"> sanções motivadas pela inexecução total ou parcial do ajuste;</w:t>
      </w:r>
    </w:p>
    <w:p w:rsidR="006210F4" w:rsidRPr="00F77FEA" w:rsidRDefault="00CE24C7" w:rsidP="00F969B9">
      <w:pPr>
        <w:numPr>
          <w:ilvl w:val="0"/>
          <w:numId w:val="41"/>
        </w:numPr>
        <w:tabs>
          <w:tab w:val="left" w:pos="426"/>
        </w:tabs>
        <w:spacing w:before="110"/>
        <w:ind w:left="0" w:firstLine="0"/>
        <w:jc w:val="both"/>
        <w:rPr>
          <w:rFonts w:ascii="Arial" w:hAnsi="Arial" w:cs="Arial"/>
          <w:bCs/>
          <w:sz w:val="22"/>
          <w:szCs w:val="22"/>
        </w:rPr>
      </w:pPr>
      <w:r w:rsidRPr="00F77FEA">
        <w:rPr>
          <w:rFonts w:ascii="Arial" w:hAnsi="Arial" w:cs="Arial"/>
          <w:bCs/>
          <w:sz w:val="22"/>
          <w:szCs w:val="22"/>
        </w:rPr>
        <w:t xml:space="preserve">Sempre que </w:t>
      </w:r>
      <w:r w:rsidR="0018136F">
        <w:rPr>
          <w:rFonts w:ascii="Arial" w:hAnsi="Arial" w:cs="Arial"/>
          <w:bCs/>
          <w:sz w:val="22"/>
          <w:szCs w:val="22"/>
        </w:rPr>
        <w:t>o</w:t>
      </w:r>
      <w:r w:rsidRPr="00F77FEA">
        <w:rPr>
          <w:rFonts w:ascii="Arial" w:hAnsi="Arial" w:cs="Arial"/>
          <w:bCs/>
          <w:sz w:val="22"/>
          <w:szCs w:val="22"/>
        </w:rPr>
        <w:t xml:space="preserve"> CONTRATANTE alterar ou rescindir o contrato sem culpa do CONTRATADO, deve respeitar o equilíbrio econômico-financeiro garantindo-lhe o aumento da remuneração respectiva ou a indenização por despesas já realizadas</w:t>
      </w:r>
      <w:r w:rsidR="006210F4" w:rsidRPr="00F77FEA">
        <w:rPr>
          <w:rFonts w:ascii="Arial" w:hAnsi="Arial" w:cs="Arial"/>
          <w:bCs/>
          <w:sz w:val="22"/>
          <w:szCs w:val="22"/>
        </w:rPr>
        <w:t>;</w:t>
      </w:r>
    </w:p>
    <w:p w:rsidR="00CE24C7" w:rsidRPr="00F77FEA" w:rsidRDefault="006210F4" w:rsidP="00F969B9">
      <w:pPr>
        <w:numPr>
          <w:ilvl w:val="0"/>
          <w:numId w:val="41"/>
        </w:numPr>
        <w:tabs>
          <w:tab w:val="left" w:pos="426"/>
        </w:tabs>
        <w:spacing w:before="110"/>
        <w:ind w:left="0" w:firstLine="0"/>
        <w:jc w:val="both"/>
        <w:rPr>
          <w:rFonts w:ascii="Arial" w:hAnsi="Arial" w:cs="Arial"/>
          <w:bCs/>
          <w:sz w:val="22"/>
          <w:szCs w:val="22"/>
        </w:rPr>
      </w:pPr>
      <w:r w:rsidRPr="00F77FEA">
        <w:rPr>
          <w:rFonts w:ascii="Arial" w:hAnsi="Arial" w:cs="Arial"/>
          <w:bCs/>
          <w:sz w:val="22"/>
          <w:szCs w:val="22"/>
        </w:rPr>
        <w:t xml:space="preserve">O </w:t>
      </w:r>
      <w:r w:rsidR="00782255" w:rsidRPr="00F77FEA">
        <w:rPr>
          <w:rFonts w:ascii="Arial" w:hAnsi="Arial" w:cs="Arial"/>
          <w:bCs/>
          <w:sz w:val="22"/>
          <w:szCs w:val="22"/>
        </w:rPr>
        <w:t xml:space="preserve">Contratante </w:t>
      </w:r>
      <w:r w:rsidRPr="00F77FEA">
        <w:rPr>
          <w:rFonts w:ascii="Arial" w:hAnsi="Arial" w:cs="Arial"/>
          <w:bCs/>
          <w:sz w:val="22"/>
          <w:szCs w:val="22"/>
        </w:rPr>
        <w:t>deverá entregar os produtos de acordo com o estabelecido na Cláusula Quinta deste Contrato e de acordo com o Cronograma previsto pelo Departamento de Educação e Cultura;</w:t>
      </w:r>
    </w:p>
    <w:p w:rsidR="006210F4" w:rsidRPr="00F77FEA" w:rsidRDefault="006210F4" w:rsidP="00F969B9">
      <w:pPr>
        <w:numPr>
          <w:ilvl w:val="0"/>
          <w:numId w:val="41"/>
        </w:numPr>
        <w:tabs>
          <w:tab w:val="left" w:pos="426"/>
        </w:tabs>
        <w:spacing w:before="110"/>
        <w:ind w:left="0" w:firstLine="0"/>
        <w:jc w:val="both"/>
        <w:rPr>
          <w:rFonts w:ascii="Arial" w:hAnsi="Arial" w:cs="Arial"/>
          <w:bCs/>
          <w:sz w:val="22"/>
          <w:szCs w:val="22"/>
        </w:rPr>
      </w:pPr>
      <w:r w:rsidRPr="00F77FEA">
        <w:rPr>
          <w:rFonts w:ascii="Arial" w:hAnsi="Arial" w:cs="Arial"/>
          <w:bCs/>
          <w:sz w:val="22"/>
          <w:szCs w:val="22"/>
        </w:rPr>
        <w:t>Manutenção de todas as condições de habilitação enquanto perdurar a vigência deste Contrato;</w:t>
      </w:r>
    </w:p>
    <w:p w:rsidR="006210F4" w:rsidRPr="00F77FEA" w:rsidRDefault="006210F4" w:rsidP="00F969B9">
      <w:pPr>
        <w:numPr>
          <w:ilvl w:val="0"/>
          <w:numId w:val="41"/>
        </w:numPr>
        <w:tabs>
          <w:tab w:val="left" w:pos="426"/>
        </w:tabs>
        <w:spacing w:before="110"/>
        <w:ind w:left="0" w:firstLine="0"/>
        <w:jc w:val="both"/>
        <w:rPr>
          <w:rFonts w:ascii="Arial" w:hAnsi="Arial" w:cs="Arial"/>
          <w:bCs/>
          <w:sz w:val="22"/>
          <w:szCs w:val="22"/>
        </w:rPr>
      </w:pPr>
      <w:r w:rsidRPr="00F77FEA">
        <w:rPr>
          <w:rFonts w:ascii="Arial" w:hAnsi="Arial" w:cs="Arial"/>
          <w:bCs/>
          <w:sz w:val="22"/>
          <w:szCs w:val="22"/>
        </w:rPr>
        <w:t>Informar ao Departamento requisitante a ocorrência de fatos que possam interferir, direta ou indiretamente, na regularidade da execução contratual;</w:t>
      </w:r>
    </w:p>
    <w:p w:rsidR="005F250E" w:rsidRPr="00F77FEA" w:rsidRDefault="006210F4" w:rsidP="00F969B9">
      <w:pPr>
        <w:numPr>
          <w:ilvl w:val="0"/>
          <w:numId w:val="41"/>
        </w:numPr>
        <w:tabs>
          <w:tab w:val="left" w:pos="426"/>
        </w:tabs>
        <w:spacing w:before="110"/>
        <w:ind w:left="0" w:firstLine="0"/>
        <w:jc w:val="both"/>
        <w:rPr>
          <w:rFonts w:ascii="Arial" w:hAnsi="Arial" w:cs="Arial"/>
          <w:bCs/>
          <w:sz w:val="22"/>
          <w:szCs w:val="22"/>
        </w:rPr>
      </w:pPr>
      <w:r w:rsidRPr="00F77FEA">
        <w:rPr>
          <w:rFonts w:ascii="Arial" w:hAnsi="Arial" w:cs="Arial"/>
          <w:bCs/>
          <w:sz w:val="22"/>
          <w:szCs w:val="22"/>
        </w:rPr>
        <w:t xml:space="preserve">Transportar os produtos de acordo com as normas da </w:t>
      </w:r>
      <w:r w:rsidR="005F250E" w:rsidRPr="00F77FEA">
        <w:rPr>
          <w:rFonts w:ascii="Arial" w:hAnsi="Arial" w:cs="Arial"/>
          <w:bCs/>
          <w:sz w:val="22"/>
          <w:szCs w:val="22"/>
        </w:rPr>
        <w:t xml:space="preserve">ANVISA, conforme a </w:t>
      </w:r>
      <w:r w:rsidR="00782255" w:rsidRPr="00F77FEA">
        <w:rPr>
          <w:rFonts w:ascii="Arial" w:hAnsi="Arial" w:cs="Arial"/>
          <w:bCs/>
          <w:sz w:val="22"/>
          <w:szCs w:val="22"/>
        </w:rPr>
        <w:t>especificidade</w:t>
      </w:r>
      <w:r w:rsidR="005F250E" w:rsidRPr="00F77FEA">
        <w:rPr>
          <w:rFonts w:ascii="Arial" w:hAnsi="Arial" w:cs="Arial"/>
          <w:bCs/>
          <w:sz w:val="22"/>
          <w:szCs w:val="22"/>
        </w:rPr>
        <w:t xml:space="preserve"> exigida de cada produto;</w:t>
      </w:r>
    </w:p>
    <w:p w:rsidR="006210F4" w:rsidRPr="00F77FEA" w:rsidRDefault="005F250E" w:rsidP="00F969B9">
      <w:pPr>
        <w:numPr>
          <w:ilvl w:val="0"/>
          <w:numId w:val="41"/>
        </w:numPr>
        <w:tabs>
          <w:tab w:val="left" w:pos="426"/>
        </w:tabs>
        <w:spacing w:before="110"/>
        <w:ind w:left="0" w:firstLine="0"/>
        <w:jc w:val="both"/>
        <w:rPr>
          <w:rFonts w:ascii="Arial" w:hAnsi="Arial" w:cs="Arial"/>
          <w:bCs/>
          <w:sz w:val="22"/>
          <w:szCs w:val="22"/>
        </w:rPr>
      </w:pPr>
      <w:r w:rsidRPr="00F77FEA">
        <w:rPr>
          <w:rFonts w:ascii="Arial" w:hAnsi="Arial" w:cs="Arial"/>
          <w:bCs/>
          <w:sz w:val="22"/>
          <w:szCs w:val="22"/>
        </w:rPr>
        <w:t>No caso de discrepância de qualidade e quantidade os produtos ou em caso de vícios ou alterações na qualidade do produto, o Contratado disporá de prazo de 02 (dois) dias úteis para proceder correções e substituições que se fizerem necessárias, conforme o art. 69 da Lei Federal 8.666/93</w:t>
      </w:r>
      <w:r w:rsidR="006210F4" w:rsidRPr="00F77FEA">
        <w:rPr>
          <w:rFonts w:ascii="Arial" w:hAnsi="Arial" w:cs="Arial"/>
          <w:bCs/>
          <w:sz w:val="22"/>
          <w:szCs w:val="22"/>
        </w:rPr>
        <w:t>.</w:t>
      </w:r>
    </w:p>
    <w:p w:rsidR="00CE24C7" w:rsidRPr="00F77FEA" w:rsidRDefault="005F250E" w:rsidP="00F969B9">
      <w:pPr>
        <w:spacing w:before="110"/>
        <w:jc w:val="both"/>
        <w:rPr>
          <w:rFonts w:ascii="Arial" w:hAnsi="Arial" w:cs="Arial"/>
          <w:b/>
          <w:bCs/>
          <w:sz w:val="22"/>
          <w:szCs w:val="22"/>
          <w:u w:val="single"/>
        </w:rPr>
      </w:pPr>
      <w:r w:rsidRPr="00F77FEA">
        <w:rPr>
          <w:rFonts w:ascii="Arial" w:hAnsi="Arial" w:cs="Arial"/>
          <w:b/>
          <w:bCs/>
          <w:sz w:val="22"/>
          <w:szCs w:val="22"/>
          <w:u w:val="single"/>
        </w:rPr>
        <w:t>CLÁUSULA DÉ</w:t>
      </w:r>
      <w:r w:rsidR="00CE24C7" w:rsidRPr="00F77FEA">
        <w:rPr>
          <w:rFonts w:ascii="Arial" w:hAnsi="Arial" w:cs="Arial"/>
          <w:b/>
          <w:bCs/>
          <w:sz w:val="22"/>
          <w:szCs w:val="22"/>
          <w:u w:val="single"/>
        </w:rPr>
        <w:t>CIMA SEXTA</w:t>
      </w:r>
    </w:p>
    <w:p w:rsidR="00C1046B" w:rsidRPr="00F77FEA" w:rsidRDefault="00536161" w:rsidP="00F969B9">
      <w:pPr>
        <w:spacing w:before="110"/>
        <w:jc w:val="both"/>
        <w:rPr>
          <w:rFonts w:ascii="Arial" w:hAnsi="Arial" w:cs="Arial"/>
          <w:bCs/>
          <w:sz w:val="22"/>
          <w:szCs w:val="22"/>
        </w:rPr>
      </w:pPr>
      <w:r w:rsidRPr="00F77FEA">
        <w:rPr>
          <w:rFonts w:ascii="Arial" w:hAnsi="Arial" w:cs="Arial"/>
          <w:bCs/>
          <w:sz w:val="22"/>
          <w:szCs w:val="22"/>
        </w:rPr>
        <w:t>10</w:t>
      </w:r>
      <w:r w:rsidR="00C1046B" w:rsidRPr="00F77FEA">
        <w:rPr>
          <w:rFonts w:ascii="Arial" w:hAnsi="Arial" w:cs="Arial"/>
          <w:bCs/>
          <w:sz w:val="22"/>
          <w:szCs w:val="22"/>
        </w:rPr>
        <w:t>.1.</w:t>
      </w:r>
      <w:r w:rsidR="00C1046B" w:rsidRPr="00F77FEA">
        <w:rPr>
          <w:rFonts w:ascii="Arial" w:hAnsi="Arial" w:cs="Arial"/>
          <w:bCs/>
          <w:sz w:val="22"/>
          <w:szCs w:val="22"/>
        </w:rPr>
        <w:tab/>
        <w:t>Pelo não cumprimento de quaisquer das exigências contidas na legislação em vigor ou nas condições contratuais pactuadas, sujeitar-se-á a CONTRATADA às penalidades e sanções previstas na Lei Federal nº 8.666/93 e suas atualizações posteriores, sem prejuízo da reparação dos danos causados a CONTRATANTE pelo infrator e, em especial:</w:t>
      </w:r>
    </w:p>
    <w:p w:rsidR="00C1046B" w:rsidRPr="00F77FEA" w:rsidRDefault="00536161" w:rsidP="00F969B9">
      <w:pPr>
        <w:tabs>
          <w:tab w:val="left" w:pos="709"/>
        </w:tabs>
        <w:spacing w:before="110"/>
        <w:jc w:val="both"/>
        <w:rPr>
          <w:rFonts w:ascii="Arial" w:hAnsi="Arial" w:cs="Arial"/>
          <w:bCs/>
          <w:sz w:val="22"/>
          <w:szCs w:val="22"/>
        </w:rPr>
      </w:pPr>
      <w:r w:rsidRPr="00F77FEA">
        <w:rPr>
          <w:rFonts w:ascii="Arial" w:hAnsi="Arial" w:cs="Arial"/>
          <w:bCs/>
          <w:sz w:val="22"/>
          <w:szCs w:val="22"/>
        </w:rPr>
        <w:t>16</w:t>
      </w:r>
      <w:r w:rsidR="00C1046B" w:rsidRPr="00F77FEA">
        <w:rPr>
          <w:rFonts w:ascii="Arial" w:hAnsi="Arial" w:cs="Arial"/>
          <w:bCs/>
          <w:sz w:val="22"/>
          <w:szCs w:val="22"/>
        </w:rPr>
        <w:t>.1.1.</w:t>
      </w:r>
      <w:r w:rsidR="00C1046B" w:rsidRPr="00F77FEA">
        <w:rPr>
          <w:rFonts w:ascii="Arial" w:hAnsi="Arial" w:cs="Arial"/>
          <w:bCs/>
          <w:sz w:val="22"/>
          <w:szCs w:val="22"/>
        </w:rPr>
        <w:tab/>
        <w:t>Advertência, por escrito, sempre que ocorrerem pequenas irregularidades,</w:t>
      </w:r>
      <w:r w:rsidR="002F119B">
        <w:rPr>
          <w:rFonts w:ascii="Arial" w:hAnsi="Arial" w:cs="Arial"/>
          <w:bCs/>
          <w:sz w:val="22"/>
          <w:szCs w:val="22"/>
        </w:rPr>
        <w:t xml:space="preserve"> para as quais haja concorrido;</w:t>
      </w:r>
    </w:p>
    <w:p w:rsidR="00C1046B" w:rsidRPr="00F77FEA" w:rsidRDefault="00536161" w:rsidP="00F77FEA">
      <w:pPr>
        <w:tabs>
          <w:tab w:val="left" w:pos="709"/>
        </w:tabs>
        <w:spacing w:before="140"/>
        <w:jc w:val="both"/>
        <w:rPr>
          <w:rFonts w:ascii="Arial" w:hAnsi="Arial" w:cs="Arial"/>
          <w:bCs/>
          <w:sz w:val="22"/>
          <w:szCs w:val="22"/>
        </w:rPr>
      </w:pPr>
      <w:r w:rsidRPr="00F77FEA">
        <w:rPr>
          <w:rFonts w:ascii="Arial" w:hAnsi="Arial" w:cs="Arial"/>
          <w:bCs/>
          <w:sz w:val="22"/>
          <w:szCs w:val="22"/>
        </w:rPr>
        <w:t>16</w:t>
      </w:r>
      <w:r w:rsidR="00C1046B" w:rsidRPr="00F77FEA">
        <w:rPr>
          <w:rFonts w:ascii="Arial" w:hAnsi="Arial" w:cs="Arial"/>
          <w:bCs/>
          <w:sz w:val="22"/>
          <w:szCs w:val="22"/>
        </w:rPr>
        <w:t>.1.2.</w:t>
      </w:r>
      <w:r w:rsidR="00C1046B" w:rsidRPr="00F77FEA">
        <w:rPr>
          <w:rFonts w:ascii="Arial" w:hAnsi="Arial" w:cs="Arial"/>
          <w:bCs/>
          <w:sz w:val="22"/>
          <w:szCs w:val="22"/>
        </w:rPr>
        <w:tab/>
        <w:t>Multas sobre o valor total do contrato:</w:t>
      </w:r>
    </w:p>
    <w:p w:rsidR="00C1046B" w:rsidRPr="00F77FEA" w:rsidRDefault="00C1046B" w:rsidP="00F77FEA">
      <w:pPr>
        <w:spacing w:before="140"/>
        <w:jc w:val="both"/>
        <w:rPr>
          <w:rFonts w:ascii="Arial" w:hAnsi="Arial" w:cs="Arial"/>
          <w:bCs/>
          <w:sz w:val="22"/>
          <w:szCs w:val="22"/>
        </w:rPr>
      </w:pPr>
      <w:r w:rsidRPr="00F77FEA">
        <w:rPr>
          <w:rFonts w:ascii="Arial" w:hAnsi="Arial" w:cs="Arial"/>
          <w:bCs/>
          <w:sz w:val="22"/>
          <w:szCs w:val="22"/>
        </w:rPr>
        <w:t>a). de 5% pelo descumprimento da cláusula contratual, ou norma de legislação pertinente;</w:t>
      </w:r>
    </w:p>
    <w:p w:rsidR="00C1046B" w:rsidRPr="00F77FEA" w:rsidRDefault="00C1046B" w:rsidP="002F119B">
      <w:pPr>
        <w:tabs>
          <w:tab w:val="left" w:pos="8594"/>
        </w:tabs>
        <w:spacing w:before="140"/>
        <w:jc w:val="both"/>
        <w:rPr>
          <w:rFonts w:ascii="Arial" w:hAnsi="Arial" w:cs="Arial"/>
          <w:bCs/>
          <w:sz w:val="22"/>
          <w:szCs w:val="22"/>
        </w:rPr>
      </w:pPr>
      <w:r w:rsidRPr="00F77FEA">
        <w:rPr>
          <w:rFonts w:ascii="Arial" w:hAnsi="Arial" w:cs="Arial"/>
          <w:bCs/>
          <w:sz w:val="22"/>
          <w:szCs w:val="22"/>
        </w:rPr>
        <w:t>b). de 1% nos casos em que o serviço for realiza</w:t>
      </w:r>
      <w:r w:rsidR="002F119B">
        <w:rPr>
          <w:rFonts w:ascii="Arial" w:hAnsi="Arial" w:cs="Arial"/>
          <w:bCs/>
          <w:sz w:val="22"/>
          <w:szCs w:val="22"/>
        </w:rPr>
        <w:t>do com qualquer irregularidade;</w:t>
      </w:r>
    </w:p>
    <w:p w:rsidR="00C1046B" w:rsidRPr="00F77FEA" w:rsidRDefault="00C1046B" w:rsidP="00F77FEA">
      <w:pPr>
        <w:spacing w:before="140"/>
        <w:jc w:val="both"/>
        <w:rPr>
          <w:rFonts w:ascii="Arial" w:hAnsi="Arial" w:cs="Arial"/>
          <w:bCs/>
          <w:sz w:val="22"/>
          <w:szCs w:val="22"/>
        </w:rPr>
      </w:pPr>
      <w:r w:rsidRPr="00F77FEA">
        <w:rPr>
          <w:rFonts w:ascii="Arial" w:hAnsi="Arial" w:cs="Arial"/>
          <w:bCs/>
          <w:sz w:val="22"/>
          <w:szCs w:val="22"/>
        </w:rPr>
        <w:t>c). de 20% no caso de não assinatura do instrumento contra</w:t>
      </w:r>
      <w:r w:rsidR="002F119B">
        <w:rPr>
          <w:rFonts w:ascii="Arial" w:hAnsi="Arial" w:cs="Arial"/>
          <w:bCs/>
          <w:sz w:val="22"/>
          <w:szCs w:val="22"/>
        </w:rPr>
        <w:t>tual no prazo fixado no edital;</w:t>
      </w:r>
    </w:p>
    <w:p w:rsidR="00C1046B" w:rsidRPr="00F77FEA" w:rsidRDefault="00C1046B" w:rsidP="00F77FEA">
      <w:pPr>
        <w:spacing w:before="140"/>
        <w:jc w:val="both"/>
        <w:rPr>
          <w:rFonts w:ascii="Arial" w:hAnsi="Arial" w:cs="Arial"/>
          <w:bCs/>
          <w:sz w:val="22"/>
          <w:szCs w:val="22"/>
        </w:rPr>
      </w:pPr>
      <w:r w:rsidRPr="00F77FEA">
        <w:rPr>
          <w:rFonts w:ascii="Arial" w:hAnsi="Arial" w:cs="Arial"/>
          <w:bCs/>
          <w:sz w:val="22"/>
          <w:szCs w:val="22"/>
        </w:rPr>
        <w:t>d). de 1% por dia de atraso que exceder o prazo fixado para o at</w:t>
      </w:r>
      <w:r w:rsidR="002F119B">
        <w:rPr>
          <w:rFonts w:ascii="Arial" w:hAnsi="Arial" w:cs="Arial"/>
          <w:bCs/>
          <w:sz w:val="22"/>
          <w:szCs w:val="22"/>
        </w:rPr>
        <w:t>endimento do objeto contratual.</w:t>
      </w:r>
    </w:p>
    <w:p w:rsidR="00C1046B" w:rsidRPr="00F77FEA" w:rsidRDefault="00536161" w:rsidP="00F77FEA">
      <w:pPr>
        <w:spacing w:before="140"/>
        <w:jc w:val="both"/>
        <w:rPr>
          <w:rFonts w:ascii="Arial" w:hAnsi="Arial" w:cs="Arial"/>
          <w:bCs/>
          <w:sz w:val="22"/>
          <w:szCs w:val="22"/>
        </w:rPr>
      </w:pPr>
      <w:r w:rsidRPr="00F77FEA">
        <w:rPr>
          <w:rFonts w:ascii="Arial" w:hAnsi="Arial" w:cs="Arial"/>
          <w:bCs/>
          <w:sz w:val="22"/>
          <w:szCs w:val="22"/>
        </w:rPr>
        <w:t>16</w:t>
      </w:r>
      <w:r w:rsidR="00C1046B" w:rsidRPr="00F77FEA">
        <w:rPr>
          <w:rFonts w:ascii="Arial" w:hAnsi="Arial" w:cs="Arial"/>
          <w:bCs/>
          <w:sz w:val="22"/>
          <w:szCs w:val="22"/>
        </w:rPr>
        <w:t>.1.2.1. A multa dobrará a cada caso de reincidência, não podendo ultrapassar a 30% do valor atualizado do contrato, sem prejuízo da cobrança de perdas e danos que venham a ser causados ao interesse público, ensejando a possibilidade da rescisão contratual.</w:t>
      </w:r>
    </w:p>
    <w:p w:rsidR="00C1046B" w:rsidRPr="00F77FEA" w:rsidRDefault="00536161" w:rsidP="00F77FEA">
      <w:pPr>
        <w:spacing w:before="140"/>
        <w:jc w:val="both"/>
        <w:rPr>
          <w:rFonts w:ascii="Arial" w:hAnsi="Arial" w:cs="Arial"/>
          <w:bCs/>
          <w:sz w:val="22"/>
          <w:szCs w:val="22"/>
        </w:rPr>
      </w:pPr>
      <w:r w:rsidRPr="00F77FEA">
        <w:rPr>
          <w:rFonts w:ascii="Arial" w:hAnsi="Arial" w:cs="Arial"/>
          <w:bCs/>
          <w:sz w:val="22"/>
          <w:szCs w:val="22"/>
        </w:rPr>
        <w:t>16</w:t>
      </w:r>
      <w:r w:rsidR="00C1046B" w:rsidRPr="00F77FEA">
        <w:rPr>
          <w:rFonts w:ascii="Arial" w:hAnsi="Arial" w:cs="Arial"/>
          <w:bCs/>
          <w:sz w:val="22"/>
          <w:szCs w:val="22"/>
        </w:rPr>
        <w:t>.2 Suspensões temporária do direito de licitar, de contratar com a Administração por período não superior a 02 (dois) anos, ou enquanto perdurarem os motivos determinantes da punição ou, ainda, até que seja promovida a reabilitação perante a autor</w:t>
      </w:r>
      <w:r w:rsidR="002F119B">
        <w:rPr>
          <w:rFonts w:ascii="Arial" w:hAnsi="Arial" w:cs="Arial"/>
          <w:bCs/>
          <w:sz w:val="22"/>
          <w:szCs w:val="22"/>
        </w:rPr>
        <w:t>idade que aplicou a penalidade;</w:t>
      </w:r>
    </w:p>
    <w:p w:rsidR="00C1046B" w:rsidRPr="00F77FEA" w:rsidRDefault="00536161" w:rsidP="00F77FEA">
      <w:pPr>
        <w:spacing w:before="140"/>
        <w:jc w:val="both"/>
        <w:rPr>
          <w:rFonts w:ascii="Arial" w:hAnsi="Arial" w:cs="Arial"/>
          <w:bCs/>
          <w:sz w:val="22"/>
          <w:szCs w:val="22"/>
        </w:rPr>
      </w:pPr>
      <w:r w:rsidRPr="00F77FEA">
        <w:rPr>
          <w:rFonts w:ascii="Arial" w:hAnsi="Arial" w:cs="Arial"/>
          <w:bCs/>
          <w:sz w:val="22"/>
          <w:szCs w:val="22"/>
        </w:rPr>
        <w:t>16</w:t>
      </w:r>
      <w:r w:rsidR="00C1046B" w:rsidRPr="00F77FEA">
        <w:rPr>
          <w:rFonts w:ascii="Arial" w:hAnsi="Arial" w:cs="Arial"/>
          <w:bCs/>
          <w:sz w:val="22"/>
          <w:szCs w:val="22"/>
        </w:rPr>
        <w:t xml:space="preserve">.3 Declaração de inidoneidade para contratar com a Administração Pública, nos casos de falta grave, tais como frustrar ou fraudar, mediante ajuste, combinação ou qualquer outro expediente, o caráter competitivo do processo licitatório, com o intuito de obter, para si ou para outrem, vantagem decorrente da adjudicação do objeto da licitação, devendo ser publicada no Diário </w:t>
      </w:r>
      <w:r w:rsidR="00C1046B" w:rsidRPr="00F77FEA">
        <w:rPr>
          <w:rFonts w:ascii="Arial" w:hAnsi="Arial" w:cs="Arial"/>
          <w:bCs/>
          <w:sz w:val="22"/>
          <w:szCs w:val="22"/>
        </w:rPr>
        <w:lastRenderedPageBreak/>
        <w:t>Oficial do Estado de São Paulo e comunicada ao TCE/SP – Tribunal de</w:t>
      </w:r>
      <w:r w:rsidR="002F119B">
        <w:rPr>
          <w:rFonts w:ascii="Arial" w:hAnsi="Arial" w:cs="Arial"/>
          <w:bCs/>
          <w:sz w:val="22"/>
          <w:szCs w:val="22"/>
        </w:rPr>
        <w:t xml:space="preserve"> Contas do Estado de São Paulo.</w:t>
      </w:r>
    </w:p>
    <w:p w:rsidR="005F250E" w:rsidRPr="00F77FEA" w:rsidRDefault="00536161" w:rsidP="00F77FEA">
      <w:pPr>
        <w:spacing w:before="140"/>
        <w:jc w:val="both"/>
        <w:rPr>
          <w:rFonts w:ascii="Arial" w:hAnsi="Arial" w:cs="Arial"/>
          <w:bCs/>
          <w:sz w:val="22"/>
          <w:szCs w:val="22"/>
        </w:rPr>
      </w:pPr>
      <w:r w:rsidRPr="00F77FEA">
        <w:rPr>
          <w:rFonts w:ascii="Arial" w:hAnsi="Arial" w:cs="Arial"/>
          <w:bCs/>
          <w:sz w:val="22"/>
          <w:szCs w:val="22"/>
        </w:rPr>
        <w:t>16</w:t>
      </w:r>
      <w:r w:rsidR="00C1046B" w:rsidRPr="00F77FEA">
        <w:rPr>
          <w:rFonts w:ascii="Arial" w:hAnsi="Arial" w:cs="Arial"/>
          <w:bCs/>
          <w:sz w:val="22"/>
          <w:szCs w:val="22"/>
        </w:rPr>
        <w:t>.4 Nenhuma sanção será aplicada sem o devido processo administrativo, que prevê defesa prévia do interessado e recurso nos prazos definidos em lei, sendo-lhe facultado vista ao processo, desde que requerido previamente e motivando tal pedido.</w:t>
      </w:r>
    </w:p>
    <w:p w:rsidR="00CE24C7" w:rsidRPr="00F77FEA" w:rsidRDefault="00CE24C7" w:rsidP="00F77FEA">
      <w:pPr>
        <w:spacing w:before="140"/>
        <w:jc w:val="both"/>
        <w:rPr>
          <w:rFonts w:ascii="Arial" w:hAnsi="Arial" w:cs="Arial"/>
          <w:bCs/>
          <w:sz w:val="22"/>
          <w:szCs w:val="22"/>
        </w:rPr>
      </w:pPr>
      <w:r w:rsidRPr="00F77FEA">
        <w:rPr>
          <w:rFonts w:ascii="Arial" w:hAnsi="Arial" w:cs="Arial"/>
          <w:bCs/>
          <w:sz w:val="22"/>
          <w:szCs w:val="22"/>
        </w:rPr>
        <w:t>A multa aplicada após regular processo administrativo poderá ser descontada dos pagamentos eventualmente devidos pelo CONTRANTE ou, quando for o caso</w:t>
      </w:r>
      <w:r w:rsidR="005F250E" w:rsidRPr="00F77FEA">
        <w:rPr>
          <w:rFonts w:ascii="Arial" w:hAnsi="Arial" w:cs="Arial"/>
          <w:bCs/>
          <w:sz w:val="22"/>
          <w:szCs w:val="22"/>
        </w:rPr>
        <w:t>,</w:t>
      </w:r>
      <w:r w:rsidRPr="00F77FEA">
        <w:rPr>
          <w:rFonts w:ascii="Arial" w:hAnsi="Arial" w:cs="Arial"/>
          <w:bCs/>
          <w:sz w:val="22"/>
          <w:szCs w:val="22"/>
        </w:rPr>
        <w:t xml:space="preserve"> cobrada judicialmente.</w:t>
      </w:r>
    </w:p>
    <w:p w:rsidR="00CE24C7" w:rsidRPr="00F77FEA" w:rsidRDefault="005F250E" w:rsidP="00F77FEA">
      <w:pPr>
        <w:spacing w:before="140"/>
        <w:jc w:val="both"/>
        <w:rPr>
          <w:rFonts w:ascii="Arial" w:hAnsi="Arial" w:cs="Arial"/>
          <w:b/>
          <w:bCs/>
          <w:sz w:val="22"/>
          <w:szCs w:val="22"/>
          <w:u w:val="single"/>
        </w:rPr>
      </w:pPr>
      <w:r w:rsidRPr="00F77FEA">
        <w:rPr>
          <w:rFonts w:ascii="Arial" w:hAnsi="Arial" w:cs="Arial"/>
          <w:b/>
          <w:bCs/>
          <w:sz w:val="22"/>
          <w:szCs w:val="22"/>
          <w:u w:val="single"/>
        </w:rPr>
        <w:t>CLÁUSULA DÉCIMA SÉ</w:t>
      </w:r>
      <w:r w:rsidR="00CE24C7" w:rsidRPr="00F77FEA">
        <w:rPr>
          <w:rFonts w:ascii="Arial" w:hAnsi="Arial" w:cs="Arial"/>
          <w:b/>
          <w:bCs/>
          <w:sz w:val="22"/>
          <w:szCs w:val="22"/>
          <w:u w:val="single"/>
        </w:rPr>
        <w:t>TIMA</w:t>
      </w:r>
    </w:p>
    <w:p w:rsidR="00CE24C7" w:rsidRPr="00F77FEA" w:rsidRDefault="00CE24C7" w:rsidP="00F77FEA">
      <w:pPr>
        <w:spacing w:before="140"/>
        <w:jc w:val="both"/>
        <w:rPr>
          <w:rFonts w:ascii="Arial" w:hAnsi="Arial" w:cs="Arial"/>
          <w:bCs/>
          <w:sz w:val="22"/>
          <w:szCs w:val="22"/>
        </w:rPr>
      </w:pPr>
      <w:r w:rsidRPr="00F77FEA">
        <w:rPr>
          <w:rFonts w:ascii="Arial" w:hAnsi="Arial" w:cs="Arial"/>
          <w:bCs/>
          <w:sz w:val="22"/>
          <w:szCs w:val="22"/>
        </w:rPr>
        <w:t>A fiscalização do presente contrato ficará a cargo do Departamento Municipal de Educação e Cultura, a Entidade Executora, do Conselho de Alimentação Escolar – CAE outras Entidades designada pelo FNDE.</w:t>
      </w:r>
    </w:p>
    <w:p w:rsidR="00CE24C7" w:rsidRPr="00F77FEA" w:rsidRDefault="005F250E" w:rsidP="00F77FEA">
      <w:pPr>
        <w:spacing w:before="140"/>
        <w:jc w:val="both"/>
        <w:rPr>
          <w:rFonts w:ascii="Arial" w:hAnsi="Arial" w:cs="Arial"/>
          <w:b/>
          <w:bCs/>
          <w:sz w:val="22"/>
          <w:szCs w:val="22"/>
          <w:u w:val="single"/>
        </w:rPr>
      </w:pPr>
      <w:r w:rsidRPr="00F77FEA">
        <w:rPr>
          <w:rFonts w:ascii="Arial" w:hAnsi="Arial" w:cs="Arial"/>
          <w:b/>
          <w:bCs/>
          <w:sz w:val="22"/>
          <w:szCs w:val="22"/>
          <w:u w:val="single"/>
        </w:rPr>
        <w:t>CLÁUSULA DÉ</w:t>
      </w:r>
      <w:r w:rsidR="00CE24C7" w:rsidRPr="00F77FEA">
        <w:rPr>
          <w:rFonts w:ascii="Arial" w:hAnsi="Arial" w:cs="Arial"/>
          <w:b/>
          <w:bCs/>
          <w:sz w:val="22"/>
          <w:szCs w:val="22"/>
          <w:u w:val="single"/>
        </w:rPr>
        <w:t>CIMA OITAVA</w:t>
      </w:r>
    </w:p>
    <w:p w:rsidR="00CE24C7" w:rsidRPr="00F77FEA" w:rsidRDefault="00CE24C7" w:rsidP="00F77FEA">
      <w:pPr>
        <w:spacing w:before="140"/>
        <w:jc w:val="both"/>
        <w:rPr>
          <w:rFonts w:ascii="Arial" w:hAnsi="Arial" w:cs="Arial"/>
          <w:bCs/>
          <w:sz w:val="22"/>
          <w:szCs w:val="22"/>
        </w:rPr>
      </w:pPr>
      <w:r w:rsidRPr="00F77FEA">
        <w:rPr>
          <w:rFonts w:ascii="Arial" w:hAnsi="Arial" w:cs="Arial"/>
          <w:bCs/>
          <w:sz w:val="22"/>
          <w:szCs w:val="22"/>
        </w:rPr>
        <w:t xml:space="preserve">O presente contrato rege-se, ainda, pela </w:t>
      </w:r>
      <w:r w:rsidR="00E30DCD" w:rsidRPr="00F77FEA">
        <w:rPr>
          <w:rFonts w:ascii="Arial" w:hAnsi="Arial" w:cs="Arial"/>
          <w:bCs/>
          <w:sz w:val="22"/>
          <w:szCs w:val="22"/>
        </w:rPr>
        <w:t>C</w:t>
      </w:r>
      <w:r w:rsidRPr="00F77FEA">
        <w:rPr>
          <w:rFonts w:ascii="Arial" w:hAnsi="Arial" w:cs="Arial"/>
          <w:bCs/>
          <w:sz w:val="22"/>
          <w:szCs w:val="22"/>
        </w:rPr>
        <w:t xml:space="preserve">hamada </w:t>
      </w:r>
      <w:r w:rsidR="00E30DCD" w:rsidRPr="00F77FEA">
        <w:rPr>
          <w:rFonts w:ascii="Arial" w:hAnsi="Arial" w:cs="Arial"/>
          <w:bCs/>
          <w:sz w:val="22"/>
          <w:szCs w:val="22"/>
        </w:rPr>
        <w:t>P</w:t>
      </w:r>
      <w:r w:rsidRPr="00F77FEA">
        <w:rPr>
          <w:rFonts w:ascii="Arial" w:hAnsi="Arial" w:cs="Arial"/>
          <w:bCs/>
          <w:sz w:val="22"/>
          <w:szCs w:val="22"/>
        </w:rPr>
        <w:t xml:space="preserve">ública nº </w:t>
      </w:r>
      <w:r w:rsidR="00725443" w:rsidRPr="00F77FEA">
        <w:rPr>
          <w:rFonts w:ascii="Arial" w:hAnsi="Arial" w:cs="Arial"/>
          <w:bCs/>
          <w:sz w:val="22"/>
          <w:szCs w:val="22"/>
        </w:rPr>
        <w:t>0</w:t>
      </w:r>
      <w:r w:rsidRPr="00F77FEA">
        <w:rPr>
          <w:rFonts w:ascii="Arial" w:hAnsi="Arial" w:cs="Arial"/>
          <w:bCs/>
          <w:sz w:val="22"/>
          <w:szCs w:val="22"/>
        </w:rPr>
        <w:t>0</w:t>
      </w:r>
      <w:r w:rsidR="000421E9">
        <w:rPr>
          <w:rFonts w:ascii="Arial" w:hAnsi="Arial" w:cs="Arial"/>
          <w:bCs/>
          <w:sz w:val="22"/>
          <w:szCs w:val="22"/>
        </w:rPr>
        <w:t>2</w:t>
      </w:r>
      <w:r w:rsidRPr="00F77FEA">
        <w:rPr>
          <w:rFonts w:ascii="Arial" w:hAnsi="Arial" w:cs="Arial"/>
          <w:bCs/>
          <w:sz w:val="22"/>
          <w:szCs w:val="22"/>
        </w:rPr>
        <w:t>/201</w:t>
      </w:r>
      <w:r w:rsidR="000421E9">
        <w:rPr>
          <w:rFonts w:ascii="Arial" w:hAnsi="Arial" w:cs="Arial"/>
          <w:bCs/>
          <w:sz w:val="22"/>
          <w:szCs w:val="22"/>
        </w:rPr>
        <w:t>8</w:t>
      </w:r>
      <w:r w:rsidRPr="00F77FEA">
        <w:rPr>
          <w:rFonts w:ascii="Arial" w:hAnsi="Arial" w:cs="Arial"/>
          <w:bCs/>
          <w:sz w:val="22"/>
          <w:szCs w:val="22"/>
        </w:rPr>
        <w:t xml:space="preserve">, pela Resolução CD/FNDE nº </w:t>
      </w:r>
      <w:r w:rsidR="00536161" w:rsidRPr="00F77FEA">
        <w:rPr>
          <w:rFonts w:ascii="Arial" w:hAnsi="Arial" w:cs="Arial"/>
          <w:bCs/>
          <w:sz w:val="22"/>
          <w:szCs w:val="22"/>
        </w:rPr>
        <w:t>26</w:t>
      </w:r>
      <w:r w:rsidRPr="00F77FEA">
        <w:rPr>
          <w:rFonts w:ascii="Arial" w:hAnsi="Arial" w:cs="Arial"/>
          <w:bCs/>
          <w:sz w:val="22"/>
          <w:szCs w:val="22"/>
        </w:rPr>
        <w:t>/20</w:t>
      </w:r>
      <w:r w:rsidR="00536161" w:rsidRPr="00F77FEA">
        <w:rPr>
          <w:rFonts w:ascii="Arial" w:hAnsi="Arial" w:cs="Arial"/>
          <w:bCs/>
          <w:sz w:val="22"/>
          <w:szCs w:val="22"/>
        </w:rPr>
        <w:t>13, com alterações introduzidas pela resolução nº 04, de 02 de Abril de 2015</w:t>
      </w:r>
      <w:r w:rsidR="0018136F">
        <w:rPr>
          <w:rFonts w:ascii="Arial" w:hAnsi="Arial" w:cs="Arial"/>
          <w:bCs/>
          <w:sz w:val="22"/>
          <w:szCs w:val="22"/>
        </w:rPr>
        <w:t>, pela Lei nº 8.666/1993,</w:t>
      </w:r>
      <w:r w:rsidR="00536161" w:rsidRPr="00F77FEA">
        <w:rPr>
          <w:rFonts w:ascii="Arial" w:hAnsi="Arial" w:cs="Arial"/>
          <w:bCs/>
          <w:sz w:val="22"/>
          <w:szCs w:val="22"/>
        </w:rPr>
        <w:t xml:space="preserve"> </w:t>
      </w:r>
      <w:r w:rsidRPr="00F77FEA">
        <w:rPr>
          <w:rFonts w:ascii="Arial" w:hAnsi="Arial" w:cs="Arial"/>
          <w:bCs/>
          <w:sz w:val="22"/>
          <w:szCs w:val="22"/>
        </w:rPr>
        <w:t>e pela Lei nº 11.947/2009 e o dispositivo que a regulamente, em todos os seus termos, a qual será aplicada, também, onde o contrato for omisso.</w:t>
      </w:r>
    </w:p>
    <w:p w:rsidR="00CE24C7" w:rsidRPr="00F77FEA" w:rsidRDefault="00CE24C7" w:rsidP="00F77FEA">
      <w:pPr>
        <w:spacing w:before="140"/>
        <w:jc w:val="both"/>
        <w:rPr>
          <w:rFonts w:ascii="Arial" w:hAnsi="Arial" w:cs="Arial"/>
          <w:b/>
          <w:bCs/>
          <w:sz w:val="22"/>
          <w:szCs w:val="22"/>
          <w:u w:val="single"/>
        </w:rPr>
      </w:pPr>
      <w:r w:rsidRPr="00F77FEA">
        <w:rPr>
          <w:rFonts w:ascii="Arial" w:hAnsi="Arial" w:cs="Arial"/>
          <w:b/>
          <w:bCs/>
          <w:sz w:val="22"/>
          <w:szCs w:val="22"/>
          <w:u w:val="single"/>
        </w:rPr>
        <w:t>CLÁUSULA DECIMA NONA</w:t>
      </w:r>
    </w:p>
    <w:p w:rsidR="00CE24C7" w:rsidRPr="00F77FEA" w:rsidRDefault="00CE24C7" w:rsidP="00F77FEA">
      <w:pPr>
        <w:spacing w:before="140"/>
        <w:jc w:val="both"/>
        <w:rPr>
          <w:rFonts w:ascii="Arial" w:hAnsi="Arial" w:cs="Arial"/>
          <w:sz w:val="22"/>
          <w:szCs w:val="22"/>
        </w:rPr>
      </w:pPr>
      <w:r w:rsidRPr="00F77FEA">
        <w:rPr>
          <w:rFonts w:ascii="Arial" w:hAnsi="Arial" w:cs="Arial"/>
          <w:sz w:val="22"/>
          <w:szCs w:val="22"/>
        </w:rPr>
        <w:t>Este o Contrato poderá ser aditado a qualquer tempo, mediante acordo formal ent</w:t>
      </w:r>
      <w:r w:rsidR="00536161" w:rsidRPr="00F77FEA">
        <w:rPr>
          <w:rFonts w:ascii="Arial" w:hAnsi="Arial" w:cs="Arial"/>
          <w:sz w:val="22"/>
          <w:szCs w:val="22"/>
        </w:rPr>
        <w:t>r</w:t>
      </w:r>
      <w:r w:rsidRPr="00F77FEA">
        <w:rPr>
          <w:rFonts w:ascii="Arial" w:hAnsi="Arial" w:cs="Arial"/>
          <w:sz w:val="22"/>
          <w:szCs w:val="22"/>
        </w:rPr>
        <w:t>e as partes, resguardadas as suas condições essenciais.</w:t>
      </w:r>
    </w:p>
    <w:p w:rsidR="00CE24C7" w:rsidRPr="00F77FEA" w:rsidRDefault="00CE24C7" w:rsidP="00F77FEA">
      <w:pPr>
        <w:spacing w:before="140"/>
        <w:jc w:val="both"/>
        <w:rPr>
          <w:rFonts w:ascii="Arial" w:hAnsi="Arial" w:cs="Arial"/>
          <w:b/>
          <w:bCs/>
          <w:sz w:val="22"/>
          <w:szCs w:val="22"/>
          <w:u w:val="single"/>
        </w:rPr>
      </w:pPr>
      <w:r w:rsidRPr="00F77FEA">
        <w:rPr>
          <w:rFonts w:ascii="Arial" w:hAnsi="Arial" w:cs="Arial"/>
          <w:b/>
          <w:bCs/>
          <w:sz w:val="22"/>
          <w:szCs w:val="22"/>
          <w:u w:val="single"/>
        </w:rPr>
        <w:t>CLÁUSULA VIGÉSIMA</w:t>
      </w:r>
    </w:p>
    <w:p w:rsidR="00CE24C7" w:rsidRPr="00F77FEA" w:rsidRDefault="00CE24C7" w:rsidP="00F77FEA">
      <w:pPr>
        <w:spacing w:before="140"/>
        <w:jc w:val="both"/>
        <w:rPr>
          <w:rFonts w:ascii="Arial" w:hAnsi="Arial" w:cs="Arial"/>
          <w:sz w:val="22"/>
          <w:szCs w:val="22"/>
        </w:rPr>
      </w:pPr>
      <w:r w:rsidRPr="00F77FEA">
        <w:rPr>
          <w:rFonts w:ascii="Arial" w:hAnsi="Arial" w:cs="Arial"/>
          <w:sz w:val="22"/>
          <w:szCs w:val="22"/>
        </w:rPr>
        <w:t>As comunicações com origem neste contrato deverão ser formais e expressas, por meio de carta, que somente terá validade se enviada mediante registro de recebimento, por fax, transmitido pelas partes.</w:t>
      </w:r>
    </w:p>
    <w:p w:rsidR="00CE24C7" w:rsidRPr="00F77FEA" w:rsidRDefault="00CE24C7" w:rsidP="00F77FEA">
      <w:pPr>
        <w:spacing w:before="140"/>
        <w:jc w:val="both"/>
        <w:rPr>
          <w:rFonts w:ascii="Arial" w:hAnsi="Arial" w:cs="Arial"/>
          <w:b/>
          <w:bCs/>
          <w:sz w:val="22"/>
          <w:szCs w:val="22"/>
          <w:u w:val="single"/>
        </w:rPr>
      </w:pPr>
      <w:r w:rsidRPr="00F77FEA">
        <w:rPr>
          <w:rFonts w:ascii="Arial" w:hAnsi="Arial" w:cs="Arial"/>
          <w:b/>
          <w:bCs/>
          <w:sz w:val="22"/>
          <w:szCs w:val="22"/>
          <w:u w:val="single"/>
        </w:rPr>
        <w:t>CLÁUSULA VIGÉSIMA PRIMEIRA</w:t>
      </w:r>
    </w:p>
    <w:p w:rsidR="00CE24C7" w:rsidRPr="00F77FEA" w:rsidRDefault="00CE24C7" w:rsidP="00001D23">
      <w:pPr>
        <w:spacing w:before="120"/>
        <w:jc w:val="both"/>
        <w:rPr>
          <w:rFonts w:ascii="Arial" w:hAnsi="Arial" w:cs="Arial"/>
          <w:sz w:val="22"/>
          <w:szCs w:val="22"/>
        </w:rPr>
      </w:pPr>
      <w:r w:rsidRPr="00F77FEA">
        <w:rPr>
          <w:rFonts w:ascii="Arial" w:hAnsi="Arial" w:cs="Arial"/>
          <w:sz w:val="22"/>
          <w:szCs w:val="22"/>
        </w:rPr>
        <w:t>Este Contrato, desde que observada a formalização preliminar à sua efetivação, por carta, consoante Cláusula Vigésima, poderá ser rescindido, de pleno direito, independentemente de notificação ou interpelação judicial ou extrajudicial, nos seguintes casos:</w:t>
      </w:r>
    </w:p>
    <w:p w:rsidR="00CE24C7" w:rsidRPr="00F77FEA" w:rsidRDefault="00CE24C7" w:rsidP="00866F73">
      <w:pPr>
        <w:numPr>
          <w:ilvl w:val="0"/>
          <w:numId w:val="6"/>
        </w:numPr>
        <w:tabs>
          <w:tab w:val="clear" w:pos="720"/>
          <w:tab w:val="num" w:pos="426"/>
        </w:tabs>
        <w:spacing w:before="120"/>
        <w:ind w:left="0" w:firstLine="0"/>
        <w:jc w:val="both"/>
        <w:rPr>
          <w:rFonts w:ascii="Arial" w:hAnsi="Arial" w:cs="Arial"/>
          <w:sz w:val="22"/>
          <w:szCs w:val="22"/>
        </w:rPr>
      </w:pPr>
      <w:r w:rsidRPr="00F77FEA">
        <w:rPr>
          <w:rFonts w:ascii="Arial" w:hAnsi="Arial" w:cs="Arial"/>
          <w:sz w:val="22"/>
          <w:szCs w:val="22"/>
        </w:rPr>
        <w:t>por acordo entre as partes;</w:t>
      </w:r>
    </w:p>
    <w:p w:rsidR="00CE24C7" w:rsidRPr="00F77FEA" w:rsidRDefault="00CE24C7" w:rsidP="00866F73">
      <w:pPr>
        <w:numPr>
          <w:ilvl w:val="0"/>
          <w:numId w:val="6"/>
        </w:numPr>
        <w:tabs>
          <w:tab w:val="clear" w:pos="720"/>
          <w:tab w:val="num" w:pos="426"/>
        </w:tabs>
        <w:spacing w:before="120"/>
        <w:ind w:left="0" w:firstLine="0"/>
        <w:jc w:val="both"/>
        <w:rPr>
          <w:rFonts w:ascii="Arial" w:hAnsi="Arial" w:cs="Arial"/>
          <w:sz w:val="22"/>
          <w:szCs w:val="22"/>
        </w:rPr>
      </w:pPr>
      <w:r w:rsidRPr="00F77FEA">
        <w:rPr>
          <w:rFonts w:ascii="Arial" w:hAnsi="Arial" w:cs="Arial"/>
          <w:sz w:val="22"/>
          <w:szCs w:val="22"/>
        </w:rPr>
        <w:t>pela inobservância de qualquer de suas condições;</w:t>
      </w:r>
    </w:p>
    <w:p w:rsidR="00CE24C7" w:rsidRPr="00F77FEA" w:rsidRDefault="00CE24C7" w:rsidP="00866F73">
      <w:pPr>
        <w:numPr>
          <w:ilvl w:val="0"/>
          <w:numId w:val="6"/>
        </w:numPr>
        <w:tabs>
          <w:tab w:val="clear" w:pos="720"/>
          <w:tab w:val="num" w:pos="426"/>
        </w:tabs>
        <w:spacing w:before="120"/>
        <w:ind w:left="0" w:firstLine="0"/>
        <w:jc w:val="both"/>
        <w:rPr>
          <w:rFonts w:ascii="Arial" w:hAnsi="Arial" w:cs="Arial"/>
          <w:sz w:val="22"/>
          <w:szCs w:val="22"/>
        </w:rPr>
      </w:pPr>
      <w:r w:rsidRPr="00F77FEA">
        <w:rPr>
          <w:rFonts w:ascii="Arial" w:hAnsi="Arial" w:cs="Arial"/>
          <w:sz w:val="22"/>
          <w:szCs w:val="22"/>
        </w:rPr>
        <w:t>quaisquer dos motivos previstos em lei.</w:t>
      </w:r>
    </w:p>
    <w:p w:rsidR="00CE24C7" w:rsidRPr="00F77FEA" w:rsidRDefault="00CE24C7" w:rsidP="00001D23">
      <w:pPr>
        <w:spacing w:before="120"/>
        <w:jc w:val="both"/>
        <w:rPr>
          <w:rFonts w:ascii="Arial" w:hAnsi="Arial" w:cs="Arial"/>
          <w:b/>
          <w:bCs/>
          <w:sz w:val="22"/>
          <w:szCs w:val="22"/>
          <w:u w:val="single"/>
        </w:rPr>
      </w:pPr>
      <w:r w:rsidRPr="00F77FEA">
        <w:rPr>
          <w:rFonts w:ascii="Arial" w:hAnsi="Arial" w:cs="Arial"/>
          <w:b/>
          <w:bCs/>
          <w:sz w:val="22"/>
          <w:szCs w:val="22"/>
          <w:u w:val="single"/>
        </w:rPr>
        <w:t>CLÁUSULA VIGÉSIMA SEGUNDA</w:t>
      </w:r>
    </w:p>
    <w:p w:rsidR="00CE24C7" w:rsidRPr="00F77FEA" w:rsidRDefault="00CE24C7" w:rsidP="00001D23">
      <w:pPr>
        <w:spacing w:before="120"/>
        <w:jc w:val="both"/>
        <w:rPr>
          <w:rFonts w:ascii="Arial" w:hAnsi="Arial" w:cs="Arial"/>
          <w:sz w:val="22"/>
          <w:szCs w:val="22"/>
        </w:rPr>
      </w:pPr>
      <w:r w:rsidRPr="00F77FEA">
        <w:rPr>
          <w:rFonts w:ascii="Arial" w:hAnsi="Arial" w:cs="Arial"/>
          <w:sz w:val="22"/>
          <w:szCs w:val="22"/>
        </w:rPr>
        <w:t xml:space="preserve">O presente contrato vigorará da sua assinatura até a entrega total dos produtos adquiridos ou até </w:t>
      </w:r>
      <w:r w:rsidR="00536161" w:rsidRPr="00F77FEA">
        <w:rPr>
          <w:rFonts w:ascii="Arial" w:hAnsi="Arial" w:cs="Arial"/>
          <w:sz w:val="22"/>
          <w:szCs w:val="22"/>
        </w:rPr>
        <w:t>o término da vigência do contrato</w:t>
      </w:r>
      <w:r w:rsidRPr="00F77FEA">
        <w:rPr>
          <w:rFonts w:ascii="Arial" w:hAnsi="Arial" w:cs="Arial"/>
          <w:sz w:val="22"/>
          <w:szCs w:val="22"/>
        </w:rPr>
        <w:t>.</w:t>
      </w:r>
    </w:p>
    <w:p w:rsidR="00CE24C7" w:rsidRPr="00F77FEA" w:rsidRDefault="00CE24C7" w:rsidP="00001D23">
      <w:pPr>
        <w:spacing w:before="120"/>
        <w:jc w:val="both"/>
        <w:rPr>
          <w:rFonts w:ascii="Arial" w:hAnsi="Arial" w:cs="Arial"/>
          <w:b/>
          <w:bCs/>
          <w:sz w:val="22"/>
          <w:szCs w:val="22"/>
          <w:u w:val="single"/>
        </w:rPr>
      </w:pPr>
      <w:r w:rsidRPr="00F77FEA">
        <w:rPr>
          <w:rFonts w:ascii="Arial" w:hAnsi="Arial" w:cs="Arial"/>
          <w:b/>
          <w:bCs/>
          <w:sz w:val="22"/>
          <w:szCs w:val="22"/>
          <w:u w:val="single"/>
        </w:rPr>
        <w:t>CLÁUSULA VIGÉSIMA TERCEIRA</w:t>
      </w:r>
    </w:p>
    <w:p w:rsidR="00CE24C7" w:rsidRPr="00F77FEA" w:rsidRDefault="00CE24C7" w:rsidP="00EF1AAA">
      <w:pPr>
        <w:spacing w:before="120"/>
        <w:jc w:val="both"/>
        <w:rPr>
          <w:rFonts w:ascii="Arial" w:hAnsi="Arial" w:cs="Arial"/>
          <w:sz w:val="22"/>
          <w:szCs w:val="22"/>
        </w:rPr>
      </w:pPr>
      <w:r w:rsidRPr="00F77FEA">
        <w:rPr>
          <w:rFonts w:ascii="Arial" w:hAnsi="Arial" w:cs="Arial"/>
          <w:sz w:val="22"/>
          <w:szCs w:val="22"/>
        </w:rPr>
        <w:t xml:space="preserve">É competente o Foro da Comarca de </w:t>
      </w:r>
      <w:r w:rsidR="00377D9A">
        <w:rPr>
          <w:rFonts w:ascii="Arial" w:hAnsi="Arial" w:cs="Arial"/>
          <w:sz w:val="22"/>
          <w:szCs w:val="22"/>
        </w:rPr>
        <w:t>Pedro de Toledo</w:t>
      </w:r>
      <w:r w:rsidRPr="00F77FEA">
        <w:rPr>
          <w:rFonts w:ascii="Arial" w:hAnsi="Arial" w:cs="Arial"/>
          <w:sz w:val="22"/>
          <w:szCs w:val="22"/>
        </w:rPr>
        <w:t xml:space="preserve"> para dirimir qualquer controvérsia que se originar deste contrato.</w:t>
      </w:r>
    </w:p>
    <w:p w:rsidR="00CE24C7" w:rsidRPr="00F77FEA" w:rsidRDefault="00CE24C7" w:rsidP="00EF1AAA">
      <w:pPr>
        <w:spacing w:before="120"/>
        <w:jc w:val="both"/>
        <w:rPr>
          <w:rFonts w:ascii="Arial" w:hAnsi="Arial" w:cs="Arial"/>
          <w:sz w:val="22"/>
          <w:szCs w:val="22"/>
        </w:rPr>
      </w:pPr>
      <w:r w:rsidRPr="00F77FEA">
        <w:rPr>
          <w:rFonts w:ascii="Arial" w:hAnsi="Arial" w:cs="Arial"/>
          <w:sz w:val="22"/>
          <w:szCs w:val="22"/>
        </w:rPr>
        <w:t xml:space="preserve">E, por estarem assim, justos e contratados, assinam o presente instrumento em </w:t>
      </w:r>
      <w:r w:rsidRPr="00F77FEA">
        <w:rPr>
          <w:rFonts w:ascii="Arial" w:hAnsi="Arial" w:cs="Arial"/>
          <w:b/>
          <w:sz w:val="22"/>
          <w:szCs w:val="22"/>
        </w:rPr>
        <w:t>três</w:t>
      </w:r>
      <w:r w:rsidRPr="00F77FEA">
        <w:rPr>
          <w:rFonts w:ascii="Arial" w:hAnsi="Arial" w:cs="Arial"/>
          <w:sz w:val="22"/>
          <w:szCs w:val="22"/>
        </w:rPr>
        <w:t xml:space="preserve"> vias de igual teor e forma, na presença de duas testemunhas.</w:t>
      </w:r>
    </w:p>
    <w:p w:rsidR="00CE24C7" w:rsidRPr="00F77FEA" w:rsidRDefault="00377D9A" w:rsidP="00001D23">
      <w:pPr>
        <w:spacing w:line="360" w:lineRule="auto"/>
        <w:jc w:val="center"/>
        <w:rPr>
          <w:rFonts w:ascii="Arial" w:hAnsi="Arial" w:cs="Arial"/>
          <w:sz w:val="22"/>
          <w:szCs w:val="22"/>
        </w:rPr>
      </w:pPr>
      <w:r>
        <w:rPr>
          <w:rFonts w:ascii="Arial" w:hAnsi="Arial" w:cs="Arial"/>
          <w:sz w:val="22"/>
          <w:szCs w:val="22"/>
        </w:rPr>
        <w:t>Pedro de Toledo</w:t>
      </w:r>
      <w:r w:rsidR="00CE24C7" w:rsidRPr="00F77FEA">
        <w:rPr>
          <w:rFonts w:ascii="Arial" w:hAnsi="Arial" w:cs="Arial"/>
          <w:sz w:val="22"/>
          <w:szCs w:val="22"/>
        </w:rPr>
        <w:t>, ___ de ______________________ de 201</w:t>
      </w:r>
      <w:r w:rsidR="000421E9">
        <w:rPr>
          <w:rFonts w:ascii="Arial" w:hAnsi="Arial" w:cs="Arial"/>
          <w:sz w:val="22"/>
          <w:szCs w:val="22"/>
        </w:rPr>
        <w:t>8</w:t>
      </w:r>
      <w:r w:rsidR="00CE24C7" w:rsidRPr="00F77FEA">
        <w:rPr>
          <w:rFonts w:ascii="Arial" w:hAnsi="Arial" w:cs="Arial"/>
          <w:sz w:val="22"/>
          <w:szCs w:val="22"/>
        </w:rPr>
        <w:t>.</w:t>
      </w:r>
    </w:p>
    <w:p w:rsidR="00CE24C7" w:rsidRPr="00F77FEA" w:rsidRDefault="00CE24C7" w:rsidP="00CE24C7">
      <w:pPr>
        <w:jc w:val="both"/>
        <w:rPr>
          <w:rFonts w:ascii="Arial" w:hAnsi="Arial" w:cs="Arial"/>
          <w:sz w:val="22"/>
          <w:szCs w:val="22"/>
        </w:rPr>
      </w:pPr>
    </w:p>
    <w:tbl>
      <w:tblPr>
        <w:tblW w:w="9828" w:type="dxa"/>
        <w:tblLayout w:type="fixed"/>
        <w:tblLook w:val="01E0"/>
      </w:tblPr>
      <w:tblGrid>
        <w:gridCol w:w="4608"/>
        <w:gridCol w:w="5220"/>
      </w:tblGrid>
      <w:tr w:rsidR="00CE24C7" w:rsidRPr="00E8747D" w:rsidTr="00E8747D">
        <w:trPr>
          <w:trHeight w:val="208"/>
        </w:trPr>
        <w:tc>
          <w:tcPr>
            <w:tcW w:w="4608" w:type="dxa"/>
            <w:shd w:val="clear" w:color="auto" w:fill="auto"/>
          </w:tcPr>
          <w:p w:rsidR="00CE24C7" w:rsidRPr="00E8747D" w:rsidRDefault="00CE24C7" w:rsidP="00E8747D">
            <w:pPr>
              <w:tabs>
                <w:tab w:val="center" w:pos="4680"/>
              </w:tabs>
              <w:suppressAutoHyphens/>
              <w:spacing w:before="80"/>
              <w:rPr>
                <w:rFonts w:ascii="Arial" w:hAnsi="Arial" w:cs="Arial"/>
                <w:b/>
                <w:spacing w:val="-3"/>
                <w:sz w:val="20"/>
                <w:szCs w:val="20"/>
              </w:rPr>
            </w:pPr>
            <w:r w:rsidRPr="00E8747D">
              <w:rPr>
                <w:rFonts w:ascii="Arial" w:hAnsi="Arial" w:cs="Arial"/>
                <w:b/>
                <w:spacing w:val="-3"/>
                <w:sz w:val="20"/>
                <w:szCs w:val="20"/>
              </w:rPr>
              <w:t>_______________</w:t>
            </w:r>
            <w:r w:rsidR="005443EC" w:rsidRPr="00E8747D">
              <w:rPr>
                <w:rFonts w:ascii="Arial" w:hAnsi="Arial" w:cs="Arial"/>
                <w:b/>
                <w:spacing w:val="-3"/>
                <w:sz w:val="20"/>
                <w:szCs w:val="20"/>
              </w:rPr>
              <w:t>___________________</w:t>
            </w:r>
          </w:p>
          <w:p w:rsidR="00CE24C7" w:rsidRPr="00E8747D" w:rsidRDefault="00CE24C7" w:rsidP="00E8747D">
            <w:pPr>
              <w:tabs>
                <w:tab w:val="center" w:pos="4680"/>
              </w:tabs>
              <w:suppressAutoHyphens/>
              <w:spacing w:before="80"/>
              <w:rPr>
                <w:rFonts w:ascii="Arial" w:hAnsi="Arial" w:cs="Arial"/>
                <w:spacing w:val="-3"/>
                <w:sz w:val="20"/>
                <w:szCs w:val="20"/>
              </w:rPr>
            </w:pPr>
            <w:r w:rsidRPr="00E8747D">
              <w:rPr>
                <w:rFonts w:ascii="Arial" w:hAnsi="Arial" w:cs="Arial"/>
                <w:spacing w:val="-3"/>
                <w:sz w:val="20"/>
                <w:szCs w:val="20"/>
              </w:rPr>
              <w:t>Prefeito Municipal</w:t>
            </w:r>
          </w:p>
        </w:tc>
        <w:tc>
          <w:tcPr>
            <w:tcW w:w="5220" w:type="dxa"/>
            <w:shd w:val="clear" w:color="auto" w:fill="auto"/>
          </w:tcPr>
          <w:p w:rsidR="00CE24C7" w:rsidRPr="00E8747D" w:rsidRDefault="00CE24C7" w:rsidP="00E8747D">
            <w:pPr>
              <w:tabs>
                <w:tab w:val="center" w:pos="4680"/>
              </w:tabs>
              <w:suppressAutoHyphens/>
              <w:spacing w:before="80"/>
              <w:rPr>
                <w:rFonts w:ascii="Arial" w:hAnsi="Arial" w:cs="Arial"/>
                <w:b/>
                <w:sz w:val="20"/>
                <w:szCs w:val="20"/>
              </w:rPr>
            </w:pPr>
            <w:r w:rsidRPr="00E8747D">
              <w:rPr>
                <w:rFonts w:ascii="Arial" w:hAnsi="Arial" w:cs="Arial"/>
                <w:b/>
                <w:sz w:val="20"/>
                <w:szCs w:val="20"/>
              </w:rPr>
              <w:t>______________</w:t>
            </w:r>
            <w:r w:rsidR="005443EC" w:rsidRPr="00E8747D">
              <w:rPr>
                <w:rFonts w:ascii="Arial" w:hAnsi="Arial" w:cs="Arial"/>
                <w:b/>
                <w:sz w:val="20"/>
                <w:szCs w:val="20"/>
              </w:rPr>
              <w:t>_______________________</w:t>
            </w:r>
          </w:p>
          <w:p w:rsidR="00CE24C7" w:rsidRPr="00E8747D" w:rsidRDefault="00CE24C7" w:rsidP="00E8747D">
            <w:pPr>
              <w:autoSpaceDE w:val="0"/>
              <w:autoSpaceDN w:val="0"/>
              <w:adjustRightInd w:val="0"/>
              <w:rPr>
                <w:rFonts w:ascii="Arial" w:hAnsi="Arial" w:cs="Arial"/>
                <w:sz w:val="20"/>
                <w:szCs w:val="20"/>
              </w:rPr>
            </w:pPr>
            <w:r w:rsidRPr="00E8747D">
              <w:rPr>
                <w:rFonts w:ascii="Arial" w:hAnsi="Arial" w:cs="Arial"/>
                <w:b/>
                <w:bCs/>
                <w:sz w:val="20"/>
                <w:szCs w:val="20"/>
              </w:rPr>
              <w:t>(</w:t>
            </w:r>
            <w:r w:rsidRPr="00E8747D">
              <w:rPr>
                <w:rFonts w:ascii="Arial" w:hAnsi="Arial" w:cs="Arial"/>
                <w:sz w:val="20"/>
                <w:szCs w:val="20"/>
              </w:rPr>
              <w:t>Nome da Associação ou Cooperativa vencedora Grupo Formal) ou (Agricultores Familiares no caso de grupo informal)</w:t>
            </w:r>
          </w:p>
          <w:p w:rsidR="00CE24C7" w:rsidRPr="00E8747D" w:rsidRDefault="00CE24C7" w:rsidP="008631D2">
            <w:pPr>
              <w:rPr>
                <w:rFonts w:ascii="Arial" w:hAnsi="Arial" w:cs="Arial"/>
                <w:b/>
                <w:sz w:val="20"/>
                <w:szCs w:val="20"/>
              </w:rPr>
            </w:pPr>
          </w:p>
        </w:tc>
      </w:tr>
      <w:tr w:rsidR="00CE24C7" w:rsidRPr="00E8747D" w:rsidTr="00536161">
        <w:trPr>
          <w:trHeight w:val="65"/>
        </w:trPr>
        <w:tc>
          <w:tcPr>
            <w:tcW w:w="4608" w:type="dxa"/>
            <w:shd w:val="clear" w:color="auto" w:fill="auto"/>
          </w:tcPr>
          <w:p w:rsidR="00CE24C7" w:rsidRPr="00E8747D" w:rsidRDefault="00CE24C7" w:rsidP="00E8747D">
            <w:pPr>
              <w:tabs>
                <w:tab w:val="center" w:pos="4680"/>
              </w:tabs>
              <w:suppressAutoHyphens/>
              <w:spacing w:before="80"/>
              <w:rPr>
                <w:rFonts w:ascii="Arial" w:hAnsi="Arial" w:cs="Arial"/>
                <w:spacing w:val="-3"/>
                <w:sz w:val="20"/>
                <w:szCs w:val="20"/>
              </w:rPr>
            </w:pPr>
            <w:r w:rsidRPr="00E8747D">
              <w:rPr>
                <w:rFonts w:ascii="Arial" w:hAnsi="Arial" w:cs="Arial"/>
                <w:spacing w:val="-3"/>
                <w:sz w:val="20"/>
                <w:szCs w:val="20"/>
              </w:rPr>
              <w:t>Pela CONTRATANTE</w:t>
            </w:r>
          </w:p>
        </w:tc>
        <w:tc>
          <w:tcPr>
            <w:tcW w:w="5220" w:type="dxa"/>
            <w:shd w:val="clear" w:color="auto" w:fill="auto"/>
          </w:tcPr>
          <w:p w:rsidR="00CE24C7" w:rsidRPr="00E8747D" w:rsidRDefault="00CE24C7" w:rsidP="008631D2">
            <w:pPr>
              <w:rPr>
                <w:rFonts w:ascii="Arial" w:hAnsi="Arial" w:cs="Arial"/>
                <w:sz w:val="20"/>
                <w:szCs w:val="20"/>
              </w:rPr>
            </w:pPr>
            <w:r w:rsidRPr="00E8747D">
              <w:rPr>
                <w:rFonts w:ascii="Arial" w:hAnsi="Arial" w:cs="Arial"/>
                <w:spacing w:val="-3"/>
                <w:sz w:val="20"/>
                <w:szCs w:val="20"/>
              </w:rPr>
              <w:t>Pela CONTRATADA</w:t>
            </w:r>
          </w:p>
        </w:tc>
      </w:tr>
      <w:tr w:rsidR="00CE24C7" w:rsidRPr="00E8747D" w:rsidTr="00536161">
        <w:trPr>
          <w:trHeight w:val="184"/>
        </w:trPr>
        <w:tc>
          <w:tcPr>
            <w:tcW w:w="4608" w:type="dxa"/>
            <w:shd w:val="clear" w:color="auto" w:fill="auto"/>
          </w:tcPr>
          <w:p w:rsidR="00CE24C7" w:rsidRPr="00E8747D" w:rsidRDefault="00CE24C7" w:rsidP="00E8747D">
            <w:pPr>
              <w:tabs>
                <w:tab w:val="center" w:pos="4680"/>
              </w:tabs>
              <w:suppressAutoHyphens/>
              <w:spacing w:before="80"/>
              <w:rPr>
                <w:rFonts w:ascii="Arial" w:hAnsi="Arial" w:cs="Arial"/>
                <w:spacing w:val="-3"/>
                <w:sz w:val="20"/>
                <w:szCs w:val="20"/>
              </w:rPr>
            </w:pPr>
          </w:p>
        </w:tc>
        <w:tc>
          <w:tcPr>
            <w:tcW w:w="5220" w:type="dxa"/>
            <w:shd w:val="clear" w:color="auto" w:fill="auto"/>
          </w:tcPr>
          <w:p w:rsidR="00CE24C7" w:rsidRPr="00E8747D" w:rsidRDefault="00CE24C7" w:rsidP="00E8747D">
            <w:pPr>
              <w:tabs>
                <w:tab w:val="center" w:pos="4680"/>
              </w:tabs>
              <w:suppressAutoHyphens/>
              <w:spacing w:before="80"/>
              <w:rPr>
                <w:rFonts w:ascii="Arial" w:hAnsi="Arial" w:cs="Arial"/>
                <w:spacing w:val="-3"/>
                <w:sz w:val="20"/>
                <w:szCs w:val="20"/>
              </w:rPr>
            </w:pPr>
          </w:p>
        </w:tc>
      </w:tr>
      <w:tr w:rsidR="00CE24C7" w:rsidRPr="00E8747D" w:rsidTr="00536161">
        <w:trPr>
          <w:trHeight w:val="443"/>
        </w:trPr>
        <w:tc>
          <w:tcPr>
            <w:tcW w:w="4608" w:type="dxa"/>
            <w:shd w:val="clear" w:color="auto" w:fill="auto"/>
          </w:tcPr>
          <w:p w:rsidR="00CE24C7" w:rsidRPr="00E8747D" w:rsidRDefault="00CE24C7" w:rsidP="00E8747D">
            <w:pPr>
              <w:tabs>
                <w:tab w:val="left" w:pos="-1440"/>
                <w:tab w:val="left" w:pos="-720"/>
                <w:tab w:val="left" w:pos="4536"/>
              </w:tabs>
              <w:suppressAutoHyphens/>
              <w:rPr>
                <w:rFonts w:ascii="Arial" w:hAnsi="Arial" w:cs="Arial"/>
                <w:spacing w:val="-3"/>
                <w:sz w:val="20"/>
                <w:szCs w:val="20"/>
              </w:rPr>
            </w:pPr>
            <w:r w:rsidRPr="00E8747D">
              <w:rPr>
                <w:rFonts w:ascii="Arial" w:hAnsi="Arial" w:cs="Arial"/>
                <w:spacing w:val="-3"/>
                <w:sz w:val="20"/>
                <w:szCs w:val="20"/>
              </w:rPr>
              <w:t>TESTEMUNHAS:</w:t>
            </w:r>
          </w:p>
        </w:tc>
        <w:tc>
          <w:tcPr>
            <w:tcW w:w="5220" w:type="dxa"/>
            <w:shd w:val="clear" w:color="auto" w:fill="auto"/>
          </w:tcPr>
          <w:p w:rsidR="00CE24C7" w:rsidRPr="00E8747D" w:rsidRDefault="00CE24C7" w:rsidP="00E8747D">
            <w:pPr>
              <w:tabs>
                <w:tab w:val="center" w:pos="4680"/>
              </w:tabs>
              <w:suppressAutoHyphens/>
              <w:spacing w:before="80"/>
              <w:rPr>
                <w:rFonts w:ascii="Arial" w:hAnsi="Arial" w:cs="Arial"/>
                <w:spacing w:val="-3"/>
                <w:sz w:val="20"/>
                <w:szCs w:val="20"/>
              </w:rPr>
            </w:pPr>
          </w:p>
          <w:p w:rsidR="00CE24C7" w:rsidRPr="00E8747D" w:rsidRDefault="00CE24C7" w:rsidP="00E8747D">
            <w:pPr>
              <w:tabs>
                <w:tab w:val="center" w:pos="4680"/>
              </w:tabs>
              <w:suppressAutoHyphens/>
              <w:spacing w:before="80"/>
              <w:rPr>
                <w:rFonts w:ascii="Arial" w:hAnsi="Arial" w:cs="Arial"/>
                <w:spacing w:val="-3"/>
                <w:sz w:val="20"/>
                <w:szCs w:val="20"/>
              </w:rPr>
            </w:pPr>
          </w:p>
        </w:tc>
      </w:tr>
      <w:tr w:rsidR="00CE24C7" w:rsidRPr="00E8747D" w:rsidTr="00536161">
        <w:trPr>
          <w:trHeight w:val="355"/>
        </w:trPr>
        <w:tc>
          <w:tcPr>
            <w:tcW w:w="4608" w:type="dxa"/>
            <w:shd w:val="clear" w:color="auto" w:fill="auto"/>
          </w:tcPr>
          <w:p w:rsidR="00CE24C7" w:rsidRPr="00E8747D" w:rsidRDefault="00CE24C7" w:rsidP="00536161">
            <w:pPr>
              <w:tabs>
                <w:tab w:val="center" w:pos="4680"/>
              </w:tabs>
              <w:suppressAutoHyphens/>
              <w:rPr>
                <w:rFonts w:ascii="Arial" w:hAnsi="Arial" w:cs="Arial"/>
                <w:b/>
                <w:spacing w:val="-3"/>
                <w:sz w:val="20"/>
                <w:szCs w:val="20"/>
              </w:rPr>
            </w:pPr>
            <w:r w:rsidRPr="00E8747D">
              <w:rPr>
                <w:rFonts w:ascii="Arial" w:hAnsi="Arial" w:cs="Arial"/>
                <w:b/>
                <w:spacing w:val="-3"/>
                <w:sz w:val="20"/>
                <w:szCs w:val="20"/>
              </w:rPr>
              <w:t>_________________</w:t>
            </w:r>
            <w:r w:rsidR="005443EC" w:rsidRPr="00E8747D">
              <w:rPr>
                <w:rFonts w:ascii="Arial" w:hAnsi="Arial" w:cs="Arial"/>
                <w:b/>
                <w:spacing w:val="-3"/>
                <w:sz w:val="20"/>
                <w:szCs w:val="20"/>
              </w:rPr>
              <w:t>__________________</w:t>
            </w:r>
          </w:p>
        </w:tc>
        <w:tc>
          <w:tcPr>
            <w:tcW w:w="5220" w:type="dxa"/>
            <w:shd w:val="clear" w:color="auto" w:fill="auto"/>
          </w:tcPr>
          <w:p w:rsidR="00CE24C7" w:rsidRPr="00E8747D" w:rsidRDefault="00CE24C7" w:rsidP="00536161">
            <w:pPr>
              <w:tabs>
                <w:tab w:val="center" w:pos="4680"/>
              </w:tabs>
              <w:suppressAutoHyphens/>
              <w:rPr>
                <w:rFonts w:ascii="Arial" w:hAnsi="Arial" w:cs="Arial"/>
                <w:b/>
                <w:spacing w:val="-3"/>
                <w:sz w:val="20"/>
                <w:szCs w:val="20"/>
              </w:rPr>
            </w:pPr>
            <w:r w:rsidRPr="00E8747D">
              <w:rPr>
                <w:rFonts w:ascii="Arial" w:hAnsi="Arial" w:cs="Arial"/>
                <w:b/>
                <w:spacing w:val="-3"/>
                <w:sz w:val="20"/>
                <w:szCs w:val="20"/>
              </w:rPr>
              <w:t>___________</w:t>
            </w:r>
            <w:r w:rsidR="005443EC" w:rsidRPr="00E8747D">
              <w:rPr>
                <w:rFonts w:ascii="Arial" w:hAnsi="Arial" w:cs="Arial"/>
                <w:b/>
                <w:spacing w:val="-3"/>
                <w:sz w:val="20"/>
                <w:szCs w:val="20"/>
              </w:rPr>
              <w:t>___________________________</w:t>
            </w:r>
          </w:p>
          <w:p w:rsidR="00CE24C7" w:rsidRPr="00E8747D" w:rsidRDefault="00CE24C7" w:rsidP="00E8747D">
            <w:pPr>
              <w:tabs>
                <w:tab w:val="center" w:pos="4680"/>
              </w:tabs>
              <w:suppressAutoHyphens/>
              <w:spacing w:before="80"/>
              <w:rPr>
                <w:rFonts w:ascii="Arial" w:hAnsi="Arial" w:cs="Arial"/>
                <w:b/>
                <w:spacing w:val="-3"/>
                <w:sz w:val="20"/>
                <w:szCs w:val="20"/>
              </w:rPr>
            </w:pPr>
          </w:p>
        </w:tc>
      </w:tr>
      <w:tr w:rsidR="00CE24C7" w:rsidRPr="00E8747D" w:rsidTr="00536161">
        <w:trPr>
          <w:trHeight w:val="61"/>
        </w:trPr>
        <w:tc>
          <w:tcPr>
            <w:tcW w:w="4608" w:type="dxa"/>
            <w:shd w:val="clear" w:color="auto" w:fill="auto"/>
          </w:tcPr>
          <w:p w:rsidR="00CE24C7" w:rsidRPr="00E8747D" w:rsidRDefault="00CE24C7" w:rsidP="00E8747D">
            <w:pPr>
              <w:tabs>
                <w:tab w:val="center" w:pos="4680"/>
              </w:tabs>
              <w:suppressAutoHyphens/>
              <w:spacing w:before="80"/>
              <w:rPr>
                <w:rFonts w:ascii="Arial" w:hAnsi="Arial" w:cs="Arial"/>
                <w:spacing w:val="-3"/>
                <w:sz w:val="20"/>
                <w:szCs w:val="20"/>
                <w:lang w:val="en-US"/>
              </w:rPr>
            </w:pPr>
            <w:r w:rsidRPr="00E8747D">
              <w:rPr>
                <w:rFonts w:ascii="Arial" w:hAnsi="Arial" w:cs="Arial"/>
                <w:spacing w:val="-3"/>
                <w:sz w:val="20"/>
                <w:szCs w:val="20"/>
                <w:lang w:val="en-US"/>
              </w:rPr>
              <w:t xml:space="preserve">RG N.º </w:t>
            </w:r>
          </w:p>
        </w:tc>
        <w:tc>
          <w:tcPr>
            <w:tcW w:w="5220" w:type="dxa"/>
            <w:shd w:val="clear" w:color="auto" w:fill="auto"/>
          </w:tcPr>
          <w:p w:rsidR="00CE24C7" w:rsidRPr="00E8747D" w:rsidRDefault="00CE24C7" w:rsidP="00E8747D">
            <w:pPr>
              <w:tabs>
                <w:tab w:val="center" w:pos="4680"/>
              </w:tabs>
              <w:suppressAutoHyphens/>
              <w:spacing w:before="80"/>
              <w:rPr>
                <w:rFonts w:ascii="Arial" w:hAnsi="Arial" w:cs="Arial"/>
                <w:spacing w:val="-3"/>
                <w:sz w:val="20"/>
                <w:szCs w:val="20"/>
              </w:rPr>
            </w:pPr>
            <w:r w:rsidRPr="00E8747D">
              <w:rPr>
                <w:rFonts w:ascii="Arial" w:hAnsi="Arial" w:cs="Arial"/>
                <w:spacing w:val="-3"/>
                <w:sz w:val="20"/>
                <w:szCs w:val="20"/>
                <w:lang w:val="en-US"/>
              </w:rPr>
              <w:t xml:space="preserve">RG N.º </w:t>
            </w:r>
          </w:p>
        </w:tc>
      </w:tr>
      <w:tr w:rsidR="00CE24C7" w:rsidRPr="00E8747D" w:rsidTr="00536161">
        <w:trPr>
          <w:trHeight w:val="61"/>
        </w:trPr>
        <w:tc>
          <w:tcPr>
            <w:tcW w:w="4608" w:type="dxa"/>
            <w:shd w:val="clear" w:color="auto" w:fill="auto"/>
          </w:tcPr>
          <w:p w:rsidR="00CE24C7" w:rsidRPr="00E8747D" w:rsidRDefault="00CE24C7" w:rsidP="00E8747D">
            <w:pPr>
              <w:tabs>
                <w:tab w:val="center" w:pos="4680"/>
              </w:tabs>
              <w:suppressAutoHyphens/>
              <w:spacing w:before="80"/>
              <w:rPr>
                <w:rFonts w:ascii="Arial" w:hAnsi="Arial" w:cs="Arial"/>
                <w:spacing w:val="-3"/>
                <w:sz w:val="20"/>
                <w:szCs w:val="20"/>
              </w:rPr>
            </w:pPr>
            <w:r w:rsidRPr="00E8747D">
              <w:rPr>
                <w:rFonts w:ascii="Arial" w:hAnsi="Arial" w:cs="Arial"/>
                <w:spacing w:val="-3"/>
                <w:sz w:val="20"/>
                <w:szCs w:val="20"/>
              </w:rPr>
              <w:t>CPF N.º</w:t>
            </w:r>
          </w:p>
        </w:tc>
        <w:tc>
          <w:tcPr>
            <w:tcW w:w="5220" w:type="dxa"/>
            <w:shd w:val="clear" w:color="auto" w:fill="auto"/>
          </w:tcPr>
          <w:p w:rsidR="00CE24C7" w:rsidRPr="00E8747D" w:rsidRDefault="00CE24C7" w:rsidP="00E8747D">
            <w:pPr>
              <w:tabs>
                <w:tab w:val="center" w:pos="4680"/>
              </w:tabs>
              <w:suppressAutoHyphens/>
              <w:spacing w:before="80"/>
              <w:rPr>
                <w:rFonts w:ascii="Arial" w:hAnsi="Arial" w:cs="Arial"/>
                <w:spacing w:val="-3"/>
                <w:sz w:val="20"/>
                <w:szCs w:val="20"/>
              </w:rPr>
            </w:pPr>
            <w:r w:rsidRPr="00E8747D">
              <w:rPr>
                <w:rFonts w:ascii="Arial" w:hAnsi="Arial" w:cs="Arial"/>
                <w:spacing w:val="-3"/>
                <w:sz w:val="20"/>
                <w:szCs w:val="20"/>
              </w:rPr>
              <w:t>CPF N.º</w:t>
            </w:r>
          </w:p>
        </w:tc>
      </w:tr>
    </w:tbl>
    <w:p w:rsidR="00CE24C7" w:rsidRPr="008B07D0" w:rsidRDefault="00CE24C7" w:rsidP="00CE24C7">
      <w:pPr>
        <w:jc w:val="both"/>
        <w:rPr>
          <w:rFonts w:ascii="Arial" w:hAnsi="Arial" w:cs="Arial"/>
          <w:sz w:val="20"/>
          <w:szCs w:val="20"/>
        </w:rPr>
      </w:pPr>
    </w:p>
    <w:p w:rsidR="00CE24C7" w:rsidRPr="008B07D0" w:rsidRDefault="00CE24C7" w:rsidP="008B07D0">
      <w:pPr>
        <w:pStyle w:val="Ttulo2"/>
        <w:jc w:val="center"/>
        <w:rPr>
          <w:b w:val="0"/>
          <w:sz w:val="20"/>
          <w:szCs w:val="20"/>
        </w:rPr>
      </w:pPr>
      <w:r w:rsidRPr="008B07D0">
        <w:rPr>
          <w:b w:val="0"/>
          <w:sz w:val="20"/>
          <w:szCs w:val="20"/>
        </w:rPr>
        <w:t>VISTO E APROVADO PELA ASSESSORIA JURÍDICA</w:t>
      </w:r>
    </w:p>
    <w:p w:rsidR="00405FF0" w:rsidRPr="003F2ED2" w:rsidRDefault="00405FF0" w:rsidP="00405FF0">
      <w:pPr>
        <w:jc w:val="center"/>
        <w:rPr>
          <w:rFonts w:ascii="Arial" w:hAnsi="Arial" w:cs="Arial"/>
          <w:b/>
          <w:sz w:val="22"/>
          <w:szCs w:val="22"/>
        </w:rPr>
      </w:pPr>
    </w:p>
    <w:p w:rsidR="00CE24C7" w:rsidRPr="00405FF0" w:rsidRDefault="00536161" w:rsidP="00CE24C7">
      <w:pPr>
        <w:jc w:val="center"/>
        <w:rPr>
          <w:rFonts w:ascii="Arial" w:hAnsi="Arial" w:cs="Arial"/>
          <w:bCs/>
          <w:i/>
          <w:iCs/>
          <w:sz w:val="20"/>
          <w:szCs w:val="20"/>
        </w:rPr>
      </w:pPr>
      <w:r>
        <w:rPr>
          <w:rFonts w:ascii="Arial" w:hAnsi="Arial" w:cs="Arial"/>
          <w:bCs/>
          <w:iCs/>
          <w:sz w:val="20"/>
          <w:szCs w:val="20"/>
        </w:rPr>
        <w:t>Advogado – OAB/SP.</w:t>
      </w:r>
    </w:p>
    <w:p w:rsidR="00CE24C7" w:rsidRPr="008B07D0" w:rsidRDefault="008B07D0" w:rsidP="008B07D0">
      <w:pPr>
        <w:jc w:val="center"/>
        <w:rPr>
          <w:rFonts w:ascii="Arial" w:hAnsi="Arial" w:cs="Arial"/>
          <w:b/>
          <w:sz w:val="20"/>
          <w:szCs w:val="20"/>
        </w:rPr>
      </w:pPr>
      <w:r>
        <w:rPr>
          <w:rFonts w:ascii="Arial" w:hAnsi="Arial" w:cs="Arial"/>
          <w:sz w:val="20"/>
          <w:szCs w:val="20"/>
        </w:rPr>
        <w:br w:type="page"/>
      </w:r>
      <w:r w:rsidR="00CE24C7" w:rsidRPr="008B07D0">
        <w:rPr>
          <w:rFonts w:ascii="Arial" w:hAnsi="Arial" w:cs="Arial"/>
          <w:b/>
          <w:sz w:val="20"/>
          <w:szCs w:val="20"/>
        </w:rPr>
        <w:lastRenderedPageBreak/>
        <w:t>ANEXO IV – MODELO DE DECLARAÇÃO DA LICITANTE DE</w:t>
      </w:r>
    </w:p>
    <w:p w:rsidR="00CE24C7" w:rsidRPr="008B07D0" w:rsidRDefault="00CE24C7" w:rsidP="00C22361">
      <w:pPr>
        <w:pStyle w:val="Ttulo4"/>
        <w:spacing w:line="360" w:lineRule="auto"/>
        <w:jc w:val="center"/>
        <w:rPr>
          <w:rFonts w:ascii="Arial" w:hAnsi="Arial" w:cs="Arial"/>
          <w:sz w:val="20"/>
          <w:szCs w:val="20"/>
        </w:rPr>
      </w:pPr>
      <w:r w:rsidRPr="008B07D0">
        <w:rPr>
          <w:rFonts w:ascii="Arial" w:hAnsi="Arial" w:cs="Arial"/>
          <w:sz w:val="20"/>
          <w:szCs w:val="20"/>
        </w:rPr>
        <w:t>PLENO ATENDIMENTO AOS REQUISITOS DE HABILITAÇÃO</w:t>
      </w:r>
    </w:p>
    <w:p w:rsidR="00CE24C7" w:rsidRPr="008B07D0" w:rsidRDefault="00CE24C7" w:rsidP="00CE24C7">
      <w:pPr>
        <w:pStyle w:val="Corpodetexto"/>
        <w:spacing w:line="360" w:lineRule="auto"/>
        <w:rPr>
          <w:rFonts w:ascii="Arial" w:hAnsi="Arial" w:cs="Arial"/>
          <w:bCs/>
          <w:sz w:val="20"/>
          <w:szCs w:val="20"/>
        </w:rPr>
      </w:pPr>
    </w:p>
    <w:p w:rsidR="00CE24C7" w:rsidRPr="008B07D0" w:rsidRDefault="00CE24C7" w:rsidP="00CE24C7">
      <w:pPr>
        <w:jc w:val="both"/>
        <w:rPr>
          <w:rFonts w:ascii="Arial" w:hAnsi="Arial" w:cs="Arial"/>
          <w:bCs/>
          <w:sz w:val="20"/>
          <w:szCs w:val="20"/>
        </w:rPr>
      </w:pPr>
      <w:r w:rsidRPr="008B07D0">
        <w:rPr>
          <w:rFonts w:ascii="Arial" w:hAnsi="Arial" w:cs="Arial"/>
          <w:bCs/>
          <w:sz w:val="20"/>
          <w:szCs w:val="20"/>
        </w:rPr>
        <w:t>A</w:t>
      </w:r>
    </w:p>
    <w:p w:rsidR="00CE24C7" w:rsidRPr="008B07D0" w:rsidRDefault="00CE24C7" w:rsidP="00CE24C7">
      <w:pPr>
        <w:jc w:val="both"/>
        <w:rPr>
          <w:rFonts w:ascii="Arial" w:hAnsi="Arial" w:cs="Arial"/>
          <w:bCs/>
          <w:sz w:val="20"/>
          <w:szCs w:val="20"/>
        </w:rPr>
      </w:pPr>
      <w:r w:rsidRPr="008B07D0">
        <w:rPr>
          <w:rFonts w:ascii="Arial" w:hAnsi="Arial" w:cs="Arial"/>
          <w:bCs/>
          <w:sz w:val="20"/>
          <w:szCs w:val="20"/>
        </w:rPr>
        <w:t xml:space="preserve">PREFEITURA MUNICIPAL DE </w:t>
      </w:r>
      <w:r w:rsidR="00377D9A">
        <w:rPr>
          <w:rFonts w:ascii="Arial" w:hAnsi="Arial" w:cs="Arial"/>
          <w:bCs/>
          <w:sz w:val="20"/>
          <w:szCs w:val="20"/>
        </w:rPr>
        <w:t>PEDRO DE TOLEDO</w:t>
      </w:r>
    </w:p>
    <w:p w:rsidR="00CE24C7" w:rsidRPr="008B07D0" w:rsidRDefault="00A644CE" w:rsidP="00CE24C7">
      <w:pPr>
        <w:tabs>
          <w:tab w:val="left" w:pos="709"/>
        </w:tabs>
        <w:jc w:val="both"/>
        <w:rPr>
          <w:rFonts w:ascii="Arial" w:hAnsi="Arial" w:cs="Arial"/>
          <w:bCs/>
          <w:sz w:val="20"/>
          <w:szCs w:val="20"/>
        </w:rPr>
      </w:pPr>
      <w:r>
        <w:rPr>
          <w:rFonts w:ascii="Arial" w:hAnsi="Arial" w:cs="Arial"/>
          <w:bCs/>
          <w:sz w:val="20"/>
          <w:szCs w:val="20"/>
        </w:rPr>
        <w:t>CHAMADA PUBLICA N° 0</w:t>
      </w:r>
      <w:r w:rsidR="006E7F34">
        <w:rPr>
          <w:rFonts w:ascii="Arial" w:hAnsi="Arial" w:cs="Arial"/>
          <w:bCs/>
          <w:sz w:val="20"/>
          <w:szCs w:val="20"/>
        </w:rPr>
        <w:t>2</w:t>
      </w:r>
      <w:r w:rsidR="00CE24C7" w:rsidRPr="008B07D0">
        <w:rPr>
          <w:rFonts w:ascii="Arial" w:hAnsi="Arial" w:cs="Arial"/>
          <w:bCs/>
          <w:sz w:val="20"/>
          <w:szCs w:val="20"/>
        </w:rPr>
        <w:t>/201</w:t>
      </w:r>
      <w:r w:rsidR="006E7F34">
        <w:rPr>
          <w:rFonts w:ascii="Arial" w:hAnsi="Arial" w:cs="Arial"/>
          <w:bCs/>
          <w:sz w:val="20"/>
          <w:szCs w:val="20"/>
        </w:rPr>
        <w:t>8</w:t>
      </w:r>
    </w:p>
    <w:p w:rsidR="00CE24C7" w:rsidRPr="008B07D0" w:rsidRDefault="00CE24C7" w:rsidP="00CE24C7">
      <w:pPr>
        <w:jc w:val="both"/>
        <w:rPr>
          <w:rFonts w:ascii="Arial" w:hAnsi="Arial" w:cs="Arial"/>
          <w:bCs/>
          <w:sz w:val="20"/>
          <w:szCs w:val="20"/>
        </w:rPr>
      </w:pPr>
      <w:r w:rsidRPr="008B07D0">
        <w:rPr>
          <w:rFonts w:ascii="Arial" w:hAnsi="Arial" w:cs="Arial"/>
          <w:bCs/>
          <w:sz w:val="20"/>
          <w:szCs w:val="20"/>
        </w:rPr>
        <w:t xml:space="preserve">PROCESSO N° </w:t>
      </w:r>
      <w:r w:rsidR="000421E9">
        <w:rPr>
          <w:rFonts w:ascii="Arial" w:hAnsi="Arial" w:cs="Arial"/>
          <w:bCs/>
          <w:sz w:val="20"/>
          <w:szCs w:val="20"/>
        </w:rPr>
        <w:t>XX</w:t>
      </w:r>
      <w:r w:rsidRPr="008B07D0">
        <w:rPr>
          <w:rFonts w:ascii="Arial" w:hAnsi="Arial" w:cs="Arial"/>
          <w:bCs/>
          <w:sz w:val="20"/>
          <w:szCs w:val="20"/>
        </w:rPr>
        <w:t>/201</w:t>
      </w:r>
      <w:r w:rsidR="000421E9">
        <w:rPr>
          <w:rFonts w:ascii="Arial" w:hAnsi="Arial" w:cs="Arial"/>
          <w:bCs/>
          <w:sz w:val="20"/>
          <w:szCs w:val="20"/>
        </w:rPr>
        <w:t>8</w:t>
      </w:r>
      <w:r w:rsidRPr="008B07D0">
        <w:rPr>
          <w:rFonts w:ascii="Arial" w:hAnsi="Arial" w:cs="Arial"/>
          <w:bCs/>
          <w:sz w:val="20"/>
          <w:szCs w:val="20"/>
        </w:rPr>
        <w:t>.</w:t>
      </w:r>
    </w:p>
    <w:p w:rsidR="00CE24C7" w:rsidRPr="008B07D0" w:rsidRDefault="00CE24C7" w:rsidP="00CE24C7">
      <w:pPr>
        <w:pStyle w:val="Normal10pt"/>
        <w:rPr>
          <w:rFonts w:ascii="Arial" w:hAnsi="Arial" w:cs="Arial"/>
        </w:rPr>
      </w:pPr>
      <w:r w:rsidRPr="008B07D0">
        <w:rPr>
          <w:rFonts w:ascii="Arial" w:hAnsi="Arial" w:cs="Arial"/>
        </w:rPr>
        <w:t>OBJETO: Aquisição de gêneros alimentícios da Agricultura Familiar e do Empreendedor Familiar Rural</w:t>
      </w:r>
      <w:r w:rsidR="00E30DCD">
        <w:rPr>
          <w:rFonts w:ascii="Arial" w:hAnsi="Arial" w:cs="Arial"/>
        </w:rPr>
        <w:t>,</w:t>
      </w:r>
      <w:r w:rsidRPr="008B07D0">
        <w:rPr>
          <w:rFonts w:ascii="Arial" w:hAnsi="Arial" w:cs="Arial"/>
        </w:rPr>
        <w:t xml:space="preserve"> para o atendimento ao Programa Nacional de Alimentação Escolar/PNAE </w:t>
      </w:r>
    </w:p>
    <w:p w:rsidR="00CE24C7" w:rsidRPr="008B07D0" w:rsidRDefault="00CE24C7" w:rsidP="00CE24C7">
      <w:pPr>
        <w:pStyle w:val="Corpodetexto"/>
        <w:spacing w:line="360" w:lineRule="auto"/>
        <w:rPr>
          <w:rFonts w:ascii="Arial" w:hAnsi="Arial" w:cs="Arial"/>
          <w:sz w:val="20"/>
          <w:szCs w:val="20"/>
        </w:rPr>
      </w:pPr>
    </w:p>
    <w:p w:rsidR="00CE24C7" w:rsidRPr="008B07D0" w:rsidRDefault="00CE24C7" w:rsidP="00CE24C7">
      <w:pPr>
        <w:spacing w:line="360" w:lineRule="auto"/>
        <w:ind w:firstLine="2268"/>
        <w:jc w:val="both"/>
        <w:rPr>
          <w:rFonts w:ascii="Arial" w:hAnsi="Arial" w:cs="Arial"/>
          <w:sz w:val="20"/>
          <w:szCs w:val="20"/>
        </w:rPr>
      </w:pPr>
      <w:r w:rsidRPr="008B07D0">
        <w:rPr>
          <w:rFonts w:ascii="Arial" w:hAnsi="Arial" w:cs="Arial"/>
          <w:sz w:val="20"/>
          <w:szCs w:val="20"/>
        </w:rPr>
        <w:t xml:space="preserve">Vimos pela presente apresentar a Vossa Senhoria, nossa documentação referente à licitação em epígrafe e declaramos que atendemos a todos os requisitos de Habilitação, assumindo inteira responsabilidade por quaisquer erros, ou omissões que tiverem sido cometidos quando da preparação da mesma, não havendo fato impeditivo à nossa habilitação. </w:t>
      </w:r>
    </w:p>
    <w:p w:rsidR="00CE24C7" w:rsidRPr="008B07D0" w:rsidRDefault="00CE24C7" w:rsidP="00CE24C7">
      <w:pPr>
        <w:spacing w:line="360" w:lineRule="auto"/>
        <w:jc w:val="center"/>
        <w:rPr>
          <w:rFonts w:ascii="Arial" w:hAnsi="Arial" w:cs="Arial"/>
          <w:sz w:val="20"/>
          <w:szCs w:val="20"/>
        </w:rPr>
      </w:pPr>
    </w:p>
    <w:p w:rsidR="00CE24C7" w:rsidRPr="008B07D0" w:rsidRDefault="00CE24C7" w:rsidP="00CE24C7">
      <w:pPr>
        <w:pStyle w:val="Ttulo1"/>
        <w:rPr>
          <w:rFonts w:ascii="Arial" w:hAnsi="Arial" w:cs="Arial"/>
          <w:b w:val="0"/>
          <w:sz w:val="20"/>
          <w:szCs w:val="20"/>
        </w:rPr>
      </w:pPr>
      <w:r w:rsidRPr="008B07D0">
        <w:rPr>
          <w:rFonts w:ascii="Arial" w:hAnsi="Arial" w:cs="Arial"/>
          <w:b w:val="0"/>
          <w:sz w:val="20"/>
          <w:szCs w:val="20"/>
        </w:rPr>
        <w:t>Local, _____ de __________________ de 201</w:t>
      </w:r>
      <w:r w:rsidR="006E7F34">
        <w:rPr>
          <w:rFonts w:ascii="Arial" w:hAnsi="Arial" w:cs="Arial"/>
          <w:b w:val="0"/>
          <w:sz w:val="20"/>
          <w:szCs w:val="20"/>
        </w:rPr>
        <w:t>8</w:t>
      </w:r>
      <w:r w:rsidRPr="008B07D0">
        <w:rPr>
          <w:rFonts w:ascii="Arial" w:hAnsi="Arial" w:cs="Arial"/>
          <w:b w:val="0"/>
          <w:sz w:val="20"/>
          <w:szCs w:val="20"/>
        </w:rPr>
        <w:t>.</w:t>
      </w:r>
    </w:p>
    <w:p w:rsidR="00CE24C7" w:rsidRPr="008B07D0" w:rsidRDefault="00CE24C7" w:rsidP="00CE24C7">
      <w:pPr>
        <w:spacing w:line="360" w:lineRule="auto"/>
        <w:jc w:val="center"/>
        <w:rPr>
          <w:rFonts w:ascii="Arial" w:hAnsi="Arial" w:cs="Arial"/>
          <w:sz w:val="20"/>
          <w:szCs w:val="20"/>
        </w:rPr>
      </w:pPr>
    </w:p>
    <w:p w:rsidR="00CE24C7" w:rsidRPr="008B07D0" w:rsidRDefault="00CE24C7" w:rsidP="00CE24C7">
      <w:pPr>
        <w:spacing w:line="360" w:lineRule="auto"/>
        <w:jc w:val="center"/>
        <w:rPr>
          <w:rFonts w:ascii="Arial" w:hAnsi="Arial" w:cs="Arial"/>
          <w:sz w:val="20"/>
          <w:szCs w:val="20"/>
        </w:rPr>
      </w:pPr>
    </w:p>
    <w:p w:rsidR="00CE24C7" w:rsidRPr="008B07D0" w:rsidRDefault="00CE24C7" w:rsidP="00CE24C7">
      <w:pPr>
        <w:spacing w:line="360" w:lineRule="auto"/>
        <w:jc w:val="center"/>
        <w:rPr>
          <w:rFonts w:ascii="Arial" w:hAnsi="Arial" w:cs="Arial"/>
          <w:sz w:val="20"/>
          <w:szCs w:val="20"/>
        </w:rPr>
      </w:pPr>
    </w:p>
    <w:p w:rsidR="00CE24C7" w:rsidRPr="008B07D0" w:rsidRDefault="00CE24C7" w:rsidP="00CE24C7">
      <w:pPr>
        <w:spacing w:line="360" w:lineRule="auto"/>
        <w:jc w:val="center"/>
        <w:rPr>
          <w:rFonts w:ascii="Arial" w:hAnsi="Arial" w:cs="Arial"/>
          <w:sz w:val="20"/>
          <w:szCs w:val="20"/>
        </w:rPr>
      </w:pPr>
    </w:p>
    <w:p w:rsidR="00CE24C7" w:rsidRPr="008B07D0" w:rsidRDefault="00CE24C7" w:rsidP="00CE24C7">
      <w:pPr>
        <w:jc w:val="center"/>
        <w:rPr>
          <w:rFonts w:ascii="Arial" w:hAnsi="Arial" w:cs="Arial"/>
          <w:sz w:val="20"/>
          <w:szCs w:val="20"/>
        </w:rPr>
      </w:pPr>
      <w:r w:rsidRPr="008B07D0">
        <w:rPr>
          <w:rFonts w:ascii="Arial" w:hAnsi="Arial" w:cs="Arial"/>
          <w:sz w:val="20"/>
          <w:szCs w:val="20"/>
          <w:u w:val="single"/>
        </w:rPr>
        <w:t>.                  Assinatura do Representante                  .</w:t>
      </w:r>
      <w:r w:rsidRPr="008B07D0">
        <w:rPr>
          <w:rFonts w:ascii="Arial" w:hAnsi="Arial" w:cs="Arial"/>
          <w:sz w:val="20"/>
          <w:szCs w:val="20"/>
        </w:rPr>
        <w:t xml:space="preserve"> </w:t>
      </w:r>
    </w:p>
    <w:p w:rsidR="00CE24C7" w:rsidRPr="008B07D0" w:rsidRDefault="00CE24C7" w:rsidP="00CE24C7">
      <w:pPr>
        <w:jc w:val="center"/>
        <w:rPr>
          <w:rFonts w:ascii="Arial" w:hAnsi="Arial" w:cs="Arial"/>
          <w:sz w:val="20"/>
          <w:szCs w:val="20"/>
        </w:rPr>
      </w:pPr>
      <w:r w:rsidRPr="008B07D0">
        <w:rPr>
          <w:rFonts w:ascii="Arial" w:hAnsi="Arial" w:cs="Arial"/>
          <w:sz w:val="20"/>
          <w:szCs w:val="20"/>
        </w:rPr>
        <w:t>Razão Social da Empresa</w:t>
      </w:r>
    </w:p>
    <w:p w:rsidR="00CE24C7" w:rsidRPr="008B07D0" w:rsidRDefault="00CE24C7" w:rsidP="00CE24C7">
      <w:pPr>
        <w:jc w:val="center"/>
        <w:rPr>
          <w:rFonts w:ascii="Arial" w:hAnsi="Arial" w:cs="Arial"/>
          <w:sz w:val="20"/>
          <w:szCs w:val="20"/>
        </w:rPr>
      </w:pPr>
      <w:r w:rsidRPr="008B07D0">
        <w:rPr>
          <w:rFonts w:ascii="Arial" w:hAnsi="Arial" w:cs="Arial"/>
          <w:sz w:val="20"/>
          <w:szCs w:val="20"/>
        </w:rPr>
        <w:t>Nome Completo do Representante da Empresa</w:t>
      </w:r>
    </w:p>
    <w:p w:rsidR="00CE24C7" w:rsidRPr="008B07D0" w:rsidRDefault="00CE24C7" w:rsidP="00CE24C7">
      <w:pPr>
        <w:spacing w:line="360" w:lineRule="auto"/>
        <w:jc w:val="center"/>
        <w:rPr>
          <w:rFonts w:ascii="Arial" w:hAnsi="Arial" w:cs="Arial"/>
          <w:sz w:val="20"/>
          <w:szCs w:val="20"/>
        </w:rPr>
      </w:pPr>
    </w:p>
    <w:p w:rsidR="00CE24C7" w:rsidRPr="008B07D0" w:rsidRDefault="00CE24C7" w:rsidP="00CE24C7">
      <w:pPr>
        <w:spacing w:line="360" w:lineRule="auto"/>
        <w:jc w:val="center"/>
        <w:rPr>
          <w:rFonts w:ascii="Arial" w:hAnsi="Arial" w:cs="Arial"/>
          <w:sz w:val="20"/>
          <w:szCs w:val="20"/>
        </w:rPr>
      </w:pPr>
    </w:p>
    <w:p w:rsidR="00CE24C7" w:rsidRPr="008B07D0" w:rsidRDefault="00CE24C7" w:rsidP="00CE24C7">
      <w:pPr>
        <w:spacing w:line="360" w:lineRule="auto"/>
        <w:jc w:val="center"/>
        <w:rPr>
          <w:rFonts w:ascii="Arial" w:hAnsi="Arial" w:cs="Arial"/>
          <w:sz w:val="20"/>
          <w:szCs w:val="20"/>
        </w:rPr>
      </w:pPr>
    </w:p>
    <w:p w:rsidR="00CE24C7" w:rsidRPr="008B07D0" w:rsidRDefault="00CE24C7" w:rsidP="00CE24C7">
      <w:pPr>
        <w:spacing w:line="360" w:lineRule="auto"/>
        <w:jc w:val="center"/>
        <w:rPr>
          <w:rFonts w:ascii="Arial" w:hAnsi="Arial" w:cs="Arial"/>
          <w:sz w:val="20"/>
          <w:szCs w:val="20"/>
        </w:rPr>
      </w:pPr>
    </w:p>
    <w:p w:rsidR="00CE24C7" w:rsidRPr="008B07D0" w:rsidRDefault="00CE24C7" w:rsidP="00CE24C7">
      <w:pPr>
        <w:jc w:val="center"/>
        <w:rPr>
          <w:rFonts w:ascii="Arial" w:hAnsi="Arial" w:cs="Arial"/>
          <w:sz w:val="20"/>
          <w:szCs w:val="20"/>
        </w:rPr>
      </w:pPr>
    </w:p>
    <w:p w:rsidR="00155C72" w:rsidRDefault="00CE24C7" w:rsidP="008B07D0">
      <w:pPr>
        <w:pStyle w:val="Corpodetexto2"/>
        <w:spacing w:after="0" w:line="240" w:lineRule="auto"/>
        <w:jc w:val="center"/>
        <w:rPr>
          <w:rFonts w:ascii="Arial" w:hAnsi="Arial" w:cs="Arial"/>
          <w:sz w:val="16"/>
          <w:szCs w:val="16"/>
        </w:rPr>
      </w:pPr>
      <w:r w:rsidRPr="008B07D0">
        <w:rPr>
          <w:rFonts w:ascii="Arial" w:hAnsi="Arial" w:cs="Arial"/>
          <w:sz w:val="16"/>
          <w:szCs w:val="16"/>
        </w:rPr>
        <w:t xml:space="preserve">(DEVE SER EMITIDO </w:t>
      </w:r>
      <w:smartTag w:uri="urn:schemas-microsoft-com:office:smarttags" w:element="PersonName">
        <w:smartTagPr>
          <w:attr w:name="ProductID" w:val="EM PAPEL QUE CONTENHA"/>
        </w:smartTagPr>
        <w:r w:rsidRPr="008B07D0">
          <w:rPr>
            <w:rFonts w:ascii="Arial" w:hAnsi="Arial" w:cs="Arial"/>
            <w:sz w:val="16"/>
            <w:szCs w:val="16"/>
          </w:rPr>
          <w:t>EM PAPEL QUE CONTENHA</w:t>
        </w:r>
      </w:smartTag>
      <w:r w:rsidRPr="008B07D0">
        <w:rPr>
          <w:rFonts w:ascii="Arial" w:hAnsi="Arial" w:cs="Arial"/>
          <w:sz w:val="16"/>
          <w:szCs w:val="16"/>
        </w:rPr>
        <w:t xml:space="preserve"> A DENOMINAÇÃO OU RAZÃO SOCIAL DA EMPRESA LICITANTE)</w:t>
      </w:r>
    </w:p>
    <w:p w:rsidR="00CE24C7" w:rsidRPr="008B07D0" w:rsidRDefault="00155C72" w:rsidP="00155C72">
      <w:pPr>
        <w:pStyle w:val="Corpodetexto2"/>
        <w:spacing w:after="0" w:line="240" w:lineRule="auto"/>
        <w:jc w:val="center"/>
        <w:rPr>
          <w:rFonts w:ascii="Arial" w:hAnsi="Arial" w:cs="Arial"/>
          <w:b/>
          <w:sz w:val="20"/>
          <w:szCs w:val="20"/>
        </w:rPr>
      </w:pPr>
      <w:r>
        <w:rPr>
          <w:rFonts w:ascii="Arial" w:hAnsi="Arial" w:cs="Arial"/>
          <w:sz w:val="16"/>
          <w:szCs w:val="16"/>
        </w:rPr>
        <w:br w:type="page"/>
      </w:r>
      <w:r w:rsidR="00CE24C7" w:rsidRPr="008B07D0">
        <w:rPr>
          <w:rFonts w:ascii="Arial" w:hAnsi="Arial" w:cs="Arial"/>
          <w:b/>
          <w:sz w:val="20"/>
          <w:szCs w:val="20"/>
        </w:rPr>
        <w:lastRenderedPageBreak/>
        <w:t>A N E X O   V</w:t>
      </w:r>
    </w:p>
    <w:p w:rsidR="00CE24C7" w:rsidRPr="008B07D0" w:rsidRDefault="00CE24C7" w:rsidP="00CE24C7">
      <w:pPr>
        <w:pStyle w:val="Corpodetexto2"/>
        <w:spacing w:after="20" w:line="240" w:lineRule="auto"/>
        <w:jc w:val="center"/>
        <w:rPr>
          <w:rFonts w:ascii="Arial" w:hAnsi="Arial" w:cs="Arial"/>
          <w:b/>
          <w:sz w:val="20"/>
          <w:szCs w:val="20"/>
        </w:rPr>
      </w:pPr>
    </w:p>
    <w:p w:rsidR="00CE24C7" w:rsidRPr="008B07D0" w:rsidRDefault="00CE24C7" w:rsidP="00CE24C7">
      <w:pPr>
        <w:pStyle w:val="Corpodetexto2"/>
        <w:spacing w:after="80" w:line="240" w:lineRule="auto"/>
        <w:jc w:val="center"/>
        <w:rPr>
          <w:rFonts w:ascii="Arial" w:hAnsi="Arial" w:cs="Arial"/>
          <w:b/>
          <w:sz w:val="20"/>
          <w:szCs w:val="20"/>
        </w:rPr>
      </w:pPr>
      <w:r w:rsidRPr="008B07D0">
        <w:rPr>
          <w:rFonts w:ascii="Arial" w:hAnsi="Arial" w:cs="Arial"/>
          <w:b/>
          <w:sz w:val="20"/>
          <w:szCs w:val="20"/>
        </w:rPr>
        <w:t>M O D E L O   D E   D E C L A R A Ç Ã O   D E   C O N F O R M I D A D E</w:t>
      </w:r>
    </w:p>
    <w:p w:rsidR="00CE24C7" w:rsidRPr="008B07D0" w:rsidRDefault="00CE24C7" w:rsidP="00CE24C7">
      <w:pPr>
        <w:jc w:val="both"/>
        <w:rPr>
          <w:rFonts w:ascii="Arial" w:hAnsi="Arial" w:cs="Arial"/>
          <w:b/>
          <w:bCs/>
          <w:sz w:val="20"/>
          <w:szCs w:val="20"/>
        </w:rPr>
      </w:pPr>
      <w:r w:rsidRPr="008B07D0">
        <w:rPr>
          <w:rFonts w:ascii="Arial" w:hAnsi="Arial" w:cs="Arial"/>
          <w:b/>
          <w:bCs/>
          <w:sz w:val="20"/>
          <w:szCs w:val="20"/>
        </w:rPr>
        <w:t>A</w:t>
      </w:r>
    </w:p>
    <w:p w:rsidR="00CE24C7" w:rsidRPr="008B07D0" w:rsidRDefault="00CE24C7" w:rsidP="00CE24C7">
      <w:pPr>
        <w:pStyle w:val="Corpodetexto2"/>
        <w:spacing w:after="80" w:line="240" w:lineRule="auto"/>
        <w:rPr>
          <w:rFonts w:ascii="Arial" w:hAnsi="Arial" w:cs="Arial"/>
          <w:b/>
          <w:sz w:val="20"/>
          <w:szCs w:val="20"/>
        </w:rPr>
      </w:pPr>
      <w:r w:rsidRPr="008B07D0">
        <w:rPr>
          <w:rFonts w:ascii="Arial" w:hAnsi="Arial" w:cs="Arial"/>
          <w:b/>
          <w:bCs/>
          <w:sz w:val="20"/>
          <w:szCs w:val="20"/>
        </w:rPr>
        <w:t xml:space="preserve">PREFEITURA MUNICIPAL DE </w:t>
      </w:r>
      <w:r w:rsidR="00377D9A">
        <w:rPr>
          <w:rFonts w:ascii="Arial" w:hAnsi="Arial" w:cs="Arial"/>
          <w:b/>
          <w:bCs/>
          <w:sz w:val="20"/>
          <w:szCs w:val="20"/>
        </w:rPr>
        <w:t>PEDRO DE TOLEDO</w:t>
      </w:r>
    </w:p>
    <w:p w:rsidR="00CE24C7" w:rsidRPr="008B07D0" w:rsidRDefault="00CE24C7" w:rsidP="00CE24C7">
      <w:pPr>
        <w:tabs>
          <w:tab w:val="left" w:pos="709"/>
        </w:tabs>
        <w:jc w:val="both"/>
        <w:rPr>
          <w:rFonts w:ascii="Arial" w:hAnsi="Arial" w:cs="Arial"/>
          <w:bCs/>
          <w:sz w:val="20"/>
          <w:szCs w:val="20"/>
        </w:rPr>
      </w:pPr>
      <w:r w:rsidRPr="008B07D0">
        <w:rPr>
          <w:rFonts w:ascii="Arial" w:hAnsi="Arial" w:cs="Arial"/>
          <w:bCs/>
          <w:sz w:val="20"/>
          <w:szCs w:val="20"/>
        </w:rPr>
        <w:t>CHAMADA PUBLICA N° 00</w:t>
      </w:r>
      <w:r w:rsidR="006E7F34">
        <w:rPr>
          <w:rFonts w:ascii="Arial" w:hAnsi="Arial" w:cs="Arial"/>
          <w:bCs/>
          <w:sz w:val="20"/>
          <w:szCs w:val="20"/>
        </w:rPr>
        <w:t>2</w:t>
      </w:r>
      <w:r w:rsidRPr="008B07D0">
        <w:rPr>
          <w:rFonts w:ascii="Arial" w:hAnsi="Arial" w:cs="Arial"/>
          <w:bCs/>
          <w:sz w:val="20"/>
          <w:szCs w:val="20"/>
        </w:rPr>
        <w:t>/201</w:t>
      </w:r>
      <w:r w:rsidR="006E7F34">
        <w:rPr>
          <w:rFonts w:ascii="Arial" w:hAnsi="Arial" w:cs="Arial"/>
          <w:bCs/>
          <w:sz w:val="20"/>
          <w:szCs w:val="20"/>
        </w:rPr>
        <w:t>8</w:t>
      </w:r>
    </w:p>
    <w:p w:rsidR="00CE24C7" w:rsidRPr="008B07D0" w:rsidRDefault="002430C8" w:rsidP="00CE24C7">
      <w:pPr>
        <w:jc w:val="both"/>
        <w:rPr>
          <w:rFonts w:ascii="Arial" w:hAnsi="Arial" w:cs="Arial"/>
          <w:bCs/>
          <w:sz w:val="20"/>
          <w:szCs w:val="20"/>
        </w:rPr>
      </w:pPr>
      <w:r>
        <w:rPr>
          <w:rFonts w:ascii="Arial" w:hAnsi="Arial" w:cs="Arial"/>
          <w:bCs/>
          <w:sz w:val="20"/>
          <w:szCs w:val="20"/>
        </w:rPr>
        <w:t>PROCESSO N</w:t>
      </w:r>
      <w:r w:rsidR="00CE24C7" w:rsidRPr="008B07D0">
        <w:rPr>
          <w:rFonts w:ascii="Arial" w:hAnsi="Arial" w:cs="Arial"/>
          <w:bCs/>
          <w:sz w:val="20"/>
          <w:szCs w:val="20"/>
        </w:rPr>
        <w:t>°</w:t>
      </w:r>
      <w:r w:rsidR="006E7F34">
        <w:rPr>
          <w:rFonts w:ascii="Arial" w:hAnsi="Arial" w:cs="Arial"/>
          <w:bCs/>
          <w:sz w:val="20"/>
          <w:szCs w:val="20"/>
        </w:rPr>
        <w:t>XX</w:t>
      </w:r>
      <w:r w:rsidR="00CE24C7" w:rsidRPr="008B07D0">
        <w:rPr>
          <w:rFonts w:ascii="Arial" w:hAnsi="Arial" w:cs="Arial"/>
          <w:bCs/>
          <w:sz w:val="20"/>
          <w:szCs w:val="20"/>
        </w:rPr>
        <w:t>/201</w:t>
      </w:r>
      <w:r w:rsidR="006E7F34">
        <w:rPr>
          <w:rFonts w:ascii="Arial" w:hAnsi="Arial" w:cs="Arial"/>
          <w:bCs/>
          <w:sz w:val="20"/>
          <w:szCs w:val="20"/>
        </w:rPr>
        <w:t>8</w:t>
      </w:r>
      <w:r w:rsidR="00CE24C7" w:rsidRPr="008B07D0">
        <w:rPr>
          <w:rFonts w:ascii="Arial" w:hAnsi="Arial" w:cs="Arial"/>
          <w:bCs/>
          <w:sz w:val="20"/>
          <w:szCs w:val="20"/>
        </w:rPr>
        <w:t>.</w:t>
      </w:r>
    </w:p>
    <w:p w:rsidR="00CE24C7" w:rsidRPr="008B07D0" w:rsidRDefault="00CE24C7" w:rsidP="00CE24C7">
      <w:pPr>
        <w:pStyle w:val="Normal10pt"/>
        <w:rPr>
          <w:rFonts w:ascii="Arial" w:hAnsi="Arial" w:cs="Arial"/>
        </w:rPr>
      </w:pPr>
      <w:r w:rsidRPr="008B07D0">
        <w:rPr>
          <w:rFonts w:ascii="Arial" w:hAnsi="Arial" w:cs="Arial"/>
          <w:bCs w:val="0"/>
        </w:rPr>
        <w:t xml:space="preserve">OBJETO: </w:t>
      </w:r>
      <w:r w:rsidRPr="008B07D0">
        <w:rPr>
          <w:rFonts w:ascii="Arial" w:hAnsi="Arial" w:cs="Arial"/>
        </w:rPr>
        <w:t>Aquisição de gêneros alimentícios da Agricultura Familiar e do Empreendedor Familiar Rural</w:t>
      </w:r>
      <w:smartTag w:uri="urn:schemas-microsoft-com:office:smarttags" w:element="PersonName">
        <w:r w:rsidRPr="008B07D0">
          <w:rPr>
            <w:rFonts w:ascii="Arial" w:hAnsi="Arial" w:cs="Arial"/>
          </w:rPr>
          <w:t>,</w:t>
        </w:r>
      </w:smartTag>
      <w:r w:rsidRPr="008B07D0">
        <w:rPr>
          <w:rFonts w:ascii="Arial" w:hAnsi="Arial" w:cs="Arial"/>
        </w:rPr>
        <w:t xml:space="preserve"> para o atendimento ao Programa Nacional de Alimentação Escolar/PNAE</w:t>
      </w:r>
    </w:p>
    <w:p w:rsidR="00CE24C7" w:rsidRPr="008B07D0" w:rsidRDefault="00CE24C7" w:rsidP="00CE24C7">
      <w:pPr>
        <w:pStyle w:val="Normal10pt"/>
        <w:rPr>
          <w:rFonts w:ascii="Arial" w:hAnsi="Arial" w:cs="Arial"/>
          <w:b/>
          <w:bCs w:val="0"/>
        </w:rPr>
      </w:pPr>
    </w:p>
    <w:p w:rsidR="00CE24C7" w:rsidRPr="00155C72" w:rsidRDefault="00E74BF2" w:rsidP="00CE24C7">
      <w:pPr>
        <w:widowControl w:val="0"/>
        <w:autoSpaceDE w:val="0"/>
        <w:autoSpaceDN w:val="0"/>
        <w:adjustRightInd w:val="0"/>
        <w:spacing w:before="120" w:line="360" w:lineRule="auto"/>
        <w:jc w:val="both"/>
        <w:rPr>
          <w:rFonts w:ascii="Arial" w:hAnsi="Arial" w:cs="Arial"/>
          <w:sz w:val="19"/>
          <w:szCs w:val="19"/>
        </w:rPr>
      </w:pPr>
      <w:r w:rsidRPr="00155C72">
        <w:rPr>
          <w:rFonts w:ascii="Arial" w:hAnsi="Arial" w:cs="Arial"/>
          <w:sz w:val="19"/>
          <w:szCs w:val="19"/>
        </w:rPr>
        <w:t>O(A)</w:t>
      </w:r>
      <w:r w:rsidR="00CE24C7" w:rsidRPr="00155C72">
        <w:rPr>
          <w:rFonts w:ascii="Arial" w:hAnsi="Arial" w:cs="Arial"/>
          <w:sz w:val="19"/>
          <w:szCs w:val="19"/>
        </w:rPr>
        <w:t xml:space="preserve"> _________________(</w:t>
      </w:r>
      <w:r w:rsidRPr="00155C72">
        <w:rPr>
          <w:rFonts w:ascii="Arial" w:hAnsi="Arial" w:cs="Arial"/>
          <w:sz w:val="19"/>
          <w:szCs w:val="19"/>
        </w:rPr>
        <w:t xml:space="preserve"> nome do grupo formal ou informal </w:t>
      </w:r>
      <w:r w:rsidR="00CE24C7" w:rsidRPr="00155C72">
        <w:rPr>
          <w:rFonts w:ascii="Arial" w:hAnsi="Arial" w:cs="Arial"/>
          <w:sz w:val="19"/>
          <w:szCs w:val="19"/>
        </w:rPr>
        <w:t>), inscrita no CNPJ sob n.° ____________ com sede à Rua ___________________(endereço completo), por seu representante legal________________ (nome e qualificação do representante legal)</w:t>
      </w:r>
      <w:r w:rsidR="00A644CE">
        <w:rPr>
          <w:rFonts w:ascii="Arial" w:hAnsi="Arial" w:cs="Arial"/>
          <w:sz w:val="19"/>
          <w:szCs w:val="19"/>
        </w:rPr>
        <w:t>, para fins de participação no C</w:t>
      </w:r>
      <w:r w:rsidR="00CE24C7" w:rsidRPr="00155C72">
        <w:rPr>
          <w:rFonts w:ascii="Arial" w:hAnsi="Arial" w:cs="Arial"/>
          <w:sz w:val="19"/>
          <w:szCs w:val="19"/>
        </w:rPr>
        <w:t>hamamento Publico nº. 00</w:t>
      </w:r>
      <w:r w:rsidR="006E7F34">
        <w:rPr>
          <w:rFonts w:ascii="Arial" w:hAnsi="Arial" w:cs="Arial"/>
          <w:sz w:val="19"/>
          <w:szCs w:val="19"/>
        </w:rPr>
        <w:t>2</w:t>
      </w:r>
      <w:r w:rsidR="00CE24C7" w:rsidRPr="00155C72">
        <w:rPr>
          <w:rFonts w:ascii="Arial" w:hAnsi="Arial" w:cs="Arial"/>
          <w:sz w:val="19"/>
          <w:szCs w:val="19"/>
        </w:rPr>
        <w:t>/201</w:t>
      </w:r>
      <w:r w:rsidR="006E7F34">
        <w:rPr>
          <w:rFonts w:ascii="Arial" w:hAnsi="Arial" w:cs="Arial"/>
          <w:sz w:val="19"/>
          <w:szCs w:val="19"/>
        </w:rPr>
        <w:t>8</w:t>
      </w:r>
      <w:r w:rsidR="00CE24C7" w:rsidRPr="00155C72">
        <w:rPr>
          <w:rFonts w:ascii="Arial" w:hAnsi="Arial" w:cs="Arial"/>
          <w:sz w:val="19"/>
          <w:szCs w:val="19"/>
        </w:rPr>
        <w:t xml:space="preserve">, e em cumprimento à legislação e regulamentos vigentes, aos quais se submete, DECLARA que: </w:t>
      </w:r>
    </w:p>
    <w:p w:rsidR="00CE24C7" w:rsidRPr="00155C72" w:rsidRDefault="00CE24C7" w:rsidP="00CE24C7">
      <w:pPr>
        <w:widowControl w:val="0"/>
        <w:autoSpaceDE w:val="0"/>
        <w:autoSpaceDN w:val="0"/>
        <w:adjustRightInd w:val="0"/>
        <w:spacing w:before="60" w:line="360" w:lineRule="auto"/>
        <w:jc w:val="both"/>
        <w:rPr>
          <w:rFonts w:ascii="Arial" w:hAnsi="Arial" w:cs="Arial"/>
          <w:color w:val="000000"/>
          <w:sz w:val="19"/>
          <w:szCs w:val="19"/>
        </w:rPr>
      </w:pPr>
      <w:r w:rsidRPr="00155C72">
        <w:rPr>
          <w:rFonts w:ascii="Arial" w:hAnsi="Arial" w:cs="Arial"/>
          <w:b/>
          <w:bCs/>
          <w:color w:val="000000"/>
          <w:sz w:val="19"/>
          <w:szCs w:val="19"/>
        </w:rPr>
        <w:t>1.</w:t>
      </w:r>
      <w:r w:rsidRPr="00155C72">
        <w:rPr>
          <w:rFonts w:ascii="Arial" w:hAnsi="Arial" w:cs="Arial"/>
          <w:sz w:val="19"/>
          <w:szCs w:val="19"/>
        </w:rPr>
        <w:t xml:space="preserve"> </w:t>
      </w:r>
      <w:r w:rsidR="001373B9" w:rsidRPr="00155C72">
        <w:rPr>
          <w:rFonts w:ascii="Arial" w:hAnsi="Arial" w:cs="Arial"/>
          <w:sz w:val="19"/>
          <w:szCs w:val="19"/>
        </w:rPr>
        <w:t>Inexiste</w:t>
      </w:r>
      <w:r w:rsidRPr="00155C72">
        <w:rPr>
          <w:rFonts w:ascii="Arial" w:hAnsi="Arial" w:cs="Arial"/>
          <w:sz w:val="19"/>
          <w:szCs w:val="19"/>
        </w:rPr>
        <w:t xml:space="preserve"> fato impeditivo quanto à sua habilitação</w:t>
      </w:r>
      <w:r w:rsidRPr="00155C72">
        <w:rPr>
          <w:rFonts w:ascii="Arial" w:hAnsi="Arial" w:cs="Arial"/>
          <w:color w:val="000000"/>
          <w:sz w:val="19"/>
          <w:szCs w:val="19"/>
        </w:rPr>
        <w:t>;</w:t>
      </w:r>
    </w:p>
    <w:p w:rsidR="00CE24C7" w:rsidRPr="00155C72" w:rsidRDefault="00CE24C7" w:rsidP="00CE24C7">
      <w:pPr>
        <w:widowControl w:val="0"/>
        <w:autoSpaceDE w:val="0"/>
        <w:autoSpaceDN w:val="0"/>
        <w:adjustRightInd w:val="0"/>
        <w:spacing w:before="60" w:line="360" w:lineRule="auto"/>
        <w:jc w:val="both"/>
        <w:rPr>
          <w:rFonts w:ascii="Arial" w:hAnsi="Arial" w:cs="Arial"/>
          <w:color w:val="000000"/>
          <w:sz w:val="19"/>
          <w:szCs w:val="19"/>
        </w:rPr>
      </w:pPr>
      <w:r w:rsidRPr="00155C72">
        <w:rPr>
          <w:rFonts w:ascii="Arial" w:hAnsi="Arial" w:cs="Arial"/>
          <w:b/>
          <w:bCs/>
          <w:color w:val="000000"/>
          <w:sz w:val="19"/>
          <w:szCs w:val="19"/>
        </w:rPr>
        <w:t>2.</w:t>
      </w:r>
      <w:r w:rsidRPr="00155C72">
        <w:rPr>
          <w:rFonts w:ascii="Arial" w:hAnsi="Arial" w:cs="Arial"/>
          <w:color w:val="000000"/>
          <w:sz w:val="19"/>
          <w:szCs w:val="19"/>
        </w:rPr>
        <w:t xml:space="preserve"> </w:t>
      </w:r>
      <w:r w:rsidR="001373B9" w:rsidRPr="00155C72">
        <w:rPr>
          <w:rFonts w:ascii="Arial" w:hAnsi="Arial" w:cs="Arial"/>
          <w:color w:val="000000"/>
          <w:sz w:val="19"/>
          <w:szCs w:val="19"/>
        </w:rPr>
        <w:t>Não</w:t>
      </w:r>
      <w:r w:rsidRPr="00155C72">
        <w:rPr>
          <w:rFonts w:ascii="Arial" w:hAnsi="Arial" w:cs="Arial"/>
          <w:color w:val="000000"/>
          <w:sz w:val="19"/>
          <w:szCs w:val="19"/>
        </w:rPr>
        <w:t xml:space="preserve"> foi declarada inidônea pelo Poder Público em nenhuma esfera de Governo, não estando impedida de contratar com a Administração Pública, direta ou indireta;</w:t>
      </w:r>
    </w:p>
    <w:p w:rsidR="00CE24C7" w:rsidRPr="00155C72" w:rsidRDefault="00CE24C7" w:rsidP="00CE24C7">
      <w:pPr>
        <w:widowControl w:val="0"/>
        <w:autoSpaceDE w:val="0"/>
        <w:autoSpaceDN w:val="0"/>
        <w:adjustRightInd w:val="0"/>
        <w:spacing w:before="60" w:line="360" w:lineRule="auto"/>
        <w:jc w:val="both"/>
        <w:rPr>
          <w:rFonts w:ascii="Arial" w:hAnsi="Arial" w:cs="Arial"/>
          <w:color w:val="000000"/>
          <w:sz w:val="19"/>
          <w:szCs w:val="19"/>
        </w:rPr>
      </w:pPr>
      <w:r w:rsidRPr="00155C72">
        <w:rPr>
          <w:rFonts w:ascii="Arial" w:hAnsi="Arial" w:cs="Arial"/>
          <w:b/>
          <w:bCs/>
          <w:color w:val="000000"/>
          <w:sz w:val="19"/>
          <w:szCs w:val="19"/>
        </w:rPr>
        <w:t>3.</w:t>
      </w:r>
      <w:r w:rsidRPr="00155C72">
        <w:rPr>
          <w:rFonts w:ascii="Arial" w:hAnsi="Arial" w:cs="Arial"/>
          <w:color w:val="000000"/>
          <w:sz w:val="19"/>
          <w:szCs w:val="19"/>
        </w:rPr>
        <w:t xml:space="preserve"> </w:t>
      </w:r>
      <w:r w:rsidR="001373B9" w:rsidRPr="00155C72">
        <w:rPr>
          <w:rFonts w:ascii="Arial" w:hAnsi="Arial" w:cs="Arial"/>
          <w:color w:val="000000"/>
          <w:sz w:val="19"/>
          <w:szCs w:val="19"/>
        </w:rPr>
        <w:t>Não</w:t>
      </w:r>
      <w:r w:rsidRPr="00155C72">
        <w:rPr>
          <w:rFonts w:ascii="Arial" w:hAnsi="Arial" w:cs="Arial"/>
          <w:color w:val="000000"/>
          <w:sz w:val="19"/>
          <w:szCs w:val="19"/>
        </w:rPr>
        <w:t xml:space="preserve"> possui, entre os proprietários, nenhum titular de mandato eletivo;</w:t>
      </w:r>
    </w:p>
    <w:p w:rsidR="00CE24C7" w:rsidRPr="00155C72" w:rsidRDefault="00CE24C7" w:rsidP="00CE24C7">
      <w:pPr>
        <w:widowControl w:val="0"/>
        <w:autoSpaceDE w:val="0"/>
        <w:autoSpaceDN w:val="0"/>
        <w:adjustRightInd w:val="0"/>
        <w:spacing w:before="60" w:line="360" w:lineRule="auto"/>
        <w:jc w:val="both"/>
        <w:rPr>
          <w:rFonts w:ascii="Arial" w:hAnsi="Arial" w:cs="Arial"/>
          <w:color w:val="000000"/>
          <w:sz w:val="19"/>
          <w:szCs w:val="19"/>
        </w:rPr>
      </w:pPr>
      <w:r w:rsidRPr="00155C72">
        <w:rPr>
          <w:rFonts w:ascii="Arial" w:hAnsi="Arial" w:cs="Arial"/>
          <w:b/>
          <w:bCs/>
          <w:color w:val="000000"/>
          <w:sz w:val="19"/>
          <w:szCs w:val="19"/>
        </w:rPr>
        <w:t>4.</w:t>
      </w:r>
      <w:r w:rsidRPr="00155C72">
        <w:rPr>
          <w:rFonts w:ascii="Arial" w:hAnsi="Arial" w:cs="Arial"/>
          <w:color w:val="000000"/>
          <w:sz w:val="19"/>
          <w:szCs w:val="19"/>
        </w:rPr>
        <w:t xml:space="preserve"> </w:t>
      </w:r>
      <w:r w:rsidR="001373B9" w:rsidRPr="00155C72">
        <w:rPr>
          <w:rFonts w:ascii="Arial" w:hAnsi="Arial" w:cs="Arial"/>
          <w:sz w:val="19"/>
          <w:szCs w:val="19"/>
        </w:rPr>
        <w:t>Encontra</w:t>
      </w:r>
      <w:r w:rsidRPr="00155C72">
        <w:rPr>
          <w:rFonts w:ascii="Arial" w:hAnsi="Arial" w:cs="Arial"/>
          <w:sz w:val="19"/>
          <w:szCs w:val="19"/>
        </w:rPr>
        <w:t>-se em situação regular perante o MINISTÉRIO DO TRABALHO, não possuindo no seu quadro de funcionários, menores de 18 anos em trabalho noturno, perigoso ou insalubre, e menores de 16 anos em qualquer tipo de trabalho, salvo na condição de aprendiz, a partir dos 14 anos, conforme preceitua o inciso XXXIII, do artigo 7º da Constituição Federal c/c o inciso V do artigo 27, da Lei Federal nº 8.666/93 e suas alterações</w:t>
      </w:r>
      <w:r w:rsidRPr="00155C72">
        <w:rPr>
          <w:rFonts w:ascii="Arial" w:hAnsi="Arial" w:cs="Arial"/>
          <w:color w:val="000000"/>
          <w:sz w:val="19"/>
          <w:szCs w:val="19"/>
        </w:rPr>
        <w:t>;</w:t>
      </w:r>
    </w:p>
    <w:p w:rsidR="00CE24C7" w:rsidRPr="00155C72" w:rsidRDefault="00CE24C7" w:rsidP="00CE24C7">
      <w:pPr>
        <w:widowControl w:val="0"/>
        <w:autoSpaceDE w:val="0"/>
        <w:autoSpaceDN w:val="0"/>
        <w:adjustRightInd w:val="0"/>
        <w:spacing w:before="60" w:line="360" w:lineRule="auto"/>
        <w:jc w:val="both"/>
        <w:rPr>
          <w:rFonts w:ascii="Arial" w:hAnsi="Arial" w:cs="Arial"/>
          <w:color w:val="000000"/>
          <w:sz w:val="19"/>
          <w:szCs w:val="19"/>
        </w:rPr>
      </w:pPr>
      <w:r w:rsidRPr="00155C72">
        <w:rPr>
          <w:rFonts w:ascii="Arial" w:hAnsi="Arial" w:cs="Arial"/>
          <w:b/>
          <w:bCs/>
          <w:color w:val="000000"/>
          <w:sz w:val="19"/>
          <w:szCs w:val="19"/>
        </w:rPr>
        <w:t>5.</w:t>
      </w:r>
      <w:r w:rsidRPr="00155C72">
        <w:rPr>
          <w:rFonts w:ascii="Arial" w:hAnsi="Arial" w:cs="Arial"/>
          <w:color w:val="000000"/>
          <w:sz w:val="19"/>
          <w:szCs w:val="19"/>
        </w:rPr>
        <w:t xml:space="preserve"> </w:t>
      </w:r>
      <w:r w:rsidR="001373B9" w:rsidRPr="00155C72">
        <w:rPr>
          <w:rFonts w:ascii="Arial" w:hAnsi="Arial" w:cs="Arial"/>
          <w:color w:val="000000"/>
          <w:sz w:val="19"/>
          <w:szCs w:val="19"/>
        </w:rPr>
        <w:t>Cumpre</w:t>
      </w:r>
      <w:r w:rsidRPr="00155C72">
        <w:rPr>
          <w:rFonts w:ascii="Arial" w:hAnsi="Arial" w:cs="Arial"/>
          <w:color w:val="000000"/>
          <w:sz w:val="19"/>
          <w:szCs w:val="19"/>
        </w:rPr>
        <w:t xml:space="preserve"> as normas relativas a saúde, a segurança e a higiene no trabalho de seus empregados, excluindo no que se refere a este aspecto, quaisquer responsabilidades que eventualmente possam recair sobre o Município de </w:t>
      </w:r>
      <w:r w:rsidR="00377D9A">
        <w:rPr>
          <w:rFonts w:ascii="Arial" w:hAnsi="Arial" w:cs="Arial"/>
          <w:color w:val="000000"/>
          <w:sz w:val="19"/>
          <w:szCs w:val="19"/>
        </w:rPr>
        <w:t>Pedro de Toledo</w:t>
      </w:r>
      <w:r w:rsidRPr="00155C72">
        <w:rPr>
          <w:rFonts w:ascii="Arial" w:hAnsi="Arial" w:cs="Arial"/>
          <w:color w:val="000000"/>
          <w:sz w:val="19"/>
          <w:szCs w:val="19"/>
        </w:rPr>
        <w:t>;</w:t>
      </w:r>
    </w:p>
    <w:p w:rsidR="00CE24C7" w:rsidRPr="00155C72" w:rsidRDefault="00CE24C7" w:rsidP="00CE24C7">
      <w:pPr>
        <w:widowControl w:val="0"/>
        <w:autoSpaceDE w:val="0"/>
        <w:autoSpaceDN w:val="0"/>
        <w:adjustRightInd w:val="0"/>
        <w:spacing w:before="60" w:line="360" w:lineRule="auto"/>
        <w:jc w:val="both"/>
        <w:rPr>
          <w:rFonts w:ascii="Arial" w:hAnsi="Arial" w:cs="Arial"/>
          <w:sz w:val="19"/>
          <w:szCs w:val="19"/>
        </w:rPr>
      </w:pPr>
      <w:r w:rsidRPr="00155C72">
        <w:rPr>
          <w:rFonts w:ascii="Arial" w:hAnsi="Arial" w:cs="Arial"/>
          <w:b/>
          <w:bCs/>
          <w:color w:val="000000"/>
          <w:sz w:val="19"/>
          <w:szCs w:val="19"/>
        </w:rPr>
        <w:t xml:space="preserve">6. </w:t>
      </w:r>
      <w:r w:rsidR="001373B9" w:rsidRPr="00155C72">
        <w:rPr>
          <w:rFonts w:ascii="Arial" w:hAnsi="Arial" w:cs="Arial"/>
          <w:sz w:val="19"/>
          <w:szCs w:val="19"/>
        </w:rPr>
        <w:t>Tomou</w:t>
      </w:r>
      <w:r w:rsidRPr="00155C72">
        <w:rPr>
          <w:rFonts w:ascii="Arial" w:hAnsi="Arial" w:cs="Arial"/>
          <w:sz w:val="19"/>
          <w:szCs w:val="19"/>
        </w:rPr>
        <w:t xml:space="preserve"> conhecimento de todas as informações e especificações do Edital, e que aceita as condições nele estabelecidas, para o fiel cumprimento das obrigações do objeto da licitação.</w:t>
      </w:r>
    </w:p>
    <w:p w:rsidR="00CE24C7" w:rsidRPr="00155C72" w:rsidRDefault="00CE24C7" w:rsidP="00CE24C7">
      <w:pPr>
        <w:widowControl w:val="0"/>
        <w:autoSpaceDE w:val="0"/>
        <w:autoSpaceDN w:val="0"/>
        <w:adjustRightInd w:val="0"/>
        <w:spacing w:before="60" w:line="360" w:lineRule="auto"/>
        <w:jc w:val="both"/>
        <w:rPr>
          <w:rFonts w:ascii="Arial" w:hAnsi="Arial" w:cs="Arial"/>
          <w:color w:val="000000"/>
          <w:sz w:val="19"/>
          <w:szCs w:val="19"/>
        </w:rPr>
      </w:pPr>
      <w:r w:rsidRPr="00155C72">
        <w:rPr>
          <w:rFonts w:ascii="Arial" w:hAnsi="Arial" w:cs="Arial"/>
          <w:b/>
          <w:bCs/>
          <w:color w:val="000000"/>
          <w:sz w:val="19"/>
          <w:szCs w:val="19"/>
        </w:rPr>
        <w:t>7.</w:t>
      </w:r>
      <w:r w:rsidRPr="00155C72">
        <w:rPr>
          <w:rFonts w:ascii="Arial" w:hAnsi="Arial" w:cs="Arial"/>
          <w:color w:val="000000"/>
          <w:sz w:val="19"/>
          <w:szCs w:val="19"/>
        </w:rPr>
        <w:t xml:space="preserve"> </w:t>
      </w:r>
      <w:r w:rsidR="001373B9" w:rsidRPr="00155C72">
        <w:rPr>
          <w:rFonts w:ascii="Arial" w:hAnsi="Arial" w:cs="Arial"/>
          <w:color w:val="000000"/>
          <w:sz w:val="19"/>
          <w:szCs w:val="19"/>
        </w:rPr>
        <w:t>Examinou</w:t>
      </w:r>
      <w:r w:rsidRPr="00155C72">
        <w:rPr>
          <w:rFonts w:ascii="Arial" w:hAnsi="Arial" w:cs="Arial"/>
          <w:color w:val="000000"/>
          <w:sz w:val="19"/>
          <w:szCs w:val="19"/>
        </w:rPr>
        <w:t xml:space="preserve"> todos os documentos apresentados, bem como as especificações técnicas, tendo tomado conhecimento do grau de dificuldade e complexidade do objeto, bem como está ciente de que não poderá alegar desconhecimento para posterior alteração dos preços propostos, ou modificação nas especificações para o cumprimento integral do objeto da presente licitação;</w:t>
      </w:r>
    </w:p>
    <w:p w:rsidR="00CE24C7" w:rsidRPr="00155C72" w:rsidRDefault="00CE24C7" w:rsidP="00CE24C7">
      <w:pPr>
        <w:jc w:val="center"/>
        <w:rPr>
          <w:rFonts w:ascii="Arial" w:hAnsi="Arial" w:cs="Arial"/>
          <w:sz w:val="19"/>
          <w:szCs w:val="19"/>
        </w:rPr>
      </w:pPr>
    </w:p>
    <w:p w:rsidR="00CE24C7" w:rsidRPr="00155C72" w:rsidRDefault="00CE24C7" w:rsidP="00CE24C7">
      <w:pPr>
        <w:pStyle w:val="Corpodetexto2"/>
        <w:spacing w:after="0"/>
        <w:rPr>
          <w:rFonts w:ascii="Arial" w:hAnsi="Arial" w:cs="Arial"/>
          <w:bCs/>
          <w:sz w:val="19"/>
          <w:szCs w:val="19"/>
        </w:rPr>
      </w:pPr>
      <w:r w:rsidRPr="00155C72">
        <w:rPr>
          <w:rFonts w:ascii="Arial" w:hAnsi="Arial" w:cs="Arial"/>
          <w:bCs/>
          <w:sz w:val="19"/>
          <w:szCs w:val="19"/>
        </w:rPr>
        <w:t>Por ser a expressão da verdade, firmo a presente declaração:</w:t>
      </w:r>
    </w:p>
    <w:p w:rsidR="00CE24C7" w:rsidRPr="00155C72" w:rsidRDefault="00CE24C7" w:rsidP="00CE24C7">
      <w:pPr>
        <w:pStyle w:val="Ttulo1"/>
        <w:rPr>
          <w:rFonts w:ascii="Arial" w:hAnsi="Arial" w:cs="Arial"/>
          <w:b w:val="0"/>
          <w:sz w:val="19"/>
          <w:szCs w:val="19"/>
        </w:rPr>
      </w:pPr>
      <w:r w:rsidRPr="00155C72">
        <w:rPr>
          <w:rFonts w:ascii="Arial" w:hAnsi="Arial" w:cs="Arial"/>
          <w:b w:val="0"/>
          <w:sz w:val="19"/>
          <w:szCs w:val="19"/>
        </w:rPr>
        <w:t>Local, _____ de __________________ de 201</w:t>
      </w:r>
      <w:r w:rsidR="006E7F34">
        <w:rPr>
          <w:rFonts w:ascii="Arial" w:hAnsi="Arial" w:cs="Arial"/>
          <w:b w:val="0"/>
          <w:sz w:val="19"/>
          <w:szCs w:val="19"/>
        </w:rPr>
        <w:t>8</w:t>
      </w:r>
      <w:r w:rsidRPr="00155C72">
        <w:rPr>
          <w:rFonts w:ascii="Arial" w:hAnsi="Arial" w:cs="Arial"/>
          <w:b w:val="0"/>
          <w:sz w:val="19"/>
          <w:szCs w:val="19"/>
        </w:rPr>
        <w:t>.</w:t>
      </w:r>
    </w:p>
    <w:p w:rsidR="00CE24C7" w:rsidRPr="00155C72" w:rsidRDefault="00CE24C7" w:rsidP="00CE24C7">
      <w:pPr>
        <w:jc w:val="center"/>
        <w:rPr>
          <w:rFonts w:ascii="Arial" w:hAnsi="Arial" w:cs="Arial"/>
          <w:sz w:val="19"/>
          <w:szCs w:val="19"/>
        </w:rPr>
      </w:pPr>
    </w:p>
    <w:p w:rsidR="00CE24C7" w:rsidRPr="00155C72" w:rsidRDefault="00CE24C7" w:rsidP="00CE24C7">
      <w:pPr>
        <w:jc w:val="center"/>
        <w:rPr>
          <w:rFonts w:ascii="Arial" w:hAnsi="Arial" w:cs="Arial"/>
          <w:sz w:val="19"/>
          <w:szCs w:val="19"/>
        </w:rPr>
      </w:pPr>
    </w:p>
    <w:p w:rsidR="00CE24C7" w:rsidRPr="00155C72" w:rsidRDefault="00CE24C7" w:rsidP="00CE24C7">
      <w:pPr>
        <w:jc w:val="center"/>
        <w:rPr>
          <w:rFonts w:ascii="Arial" w:hAnsi="Arial" w:cs="Arial"/>
          <w:sz w:val="19"/>
          <w:szCs w:val="19"/>
        </w:rPr>
      </w:pPr>
      <w:r w:rsidRPr="00155C72">
        <w:rPr>
          <w:rFonts w:ascii="Arial" w:hAnsi="Arial" w:cs="Arial"/>
          <w:sz w:val="19"/>
          <w:szCs w:val="19"/>
          <w:u w:val="single"/>
        </w:rPr>
        <w:t>.                  Assinatura do Representante                  .</w:t>
      </w:r>
      <w:r w:rsidRPr="00155C72">
        <w:rPr>
          <w:rFonts w:ascii="Arial" w:hAnsi="Arial" w:cs="Arial"/>
          <w:sz w:val="19"/>
          <w:szCs w:val="19"/>
        </w:rPr>
        <w:t xml:space="preserve"> </w:t>
      </w:r>
    </w:p>
    <w:p w:rsidR="00CE24C7" w:rsidRPr="00155C72" w:rsidRDefault="00CE24C7" w:rsidP="00CE24C7">
      <w:pPr>
        <w:jc w:val="center"/>
        <w:rPr>
          <w:rFonts w:ascii="Arial" w:hAnsi="Arial" w:cs="Arial"/>
          <w:sz w:val="19"/>
          <w:szCs w:val="19"/>
        </w:rPr>
      </w:pPr>
      <w:r w:rsidRPr="00155C72">
        <w:rPr>
          <w:rFonts w:ascii="Arial" w:hAnsi="Arial" w:cs="Arial"/>
          <w:sz w:val="19"/>
          <w:szCs w:val="19"/>
        </w:rPr>
        <w:t>Razão Social da Empresa</w:t>
      </w:r>
    </w:p>
    <w:p w:rsidR="00CE24C7" w:rsidRPr="00155C72" w:rsidRDefault="00CE24C7" w:rsidP="00CE24C7">
      <w:pPr>
        <w:jc w:val="center"/>
        <w:rPr>
          <w:rFonts w:ascii="Arial" w:hAnsi="Arial" w:cs="Arial"/>
          <w:sz w:val="19"/>
          <w:szCs w:val="19"/>
        </w:rPr>
      </w:pPr>
      <w:r w:rsidRPr="00155C72">
        <w:rPr>
          <w:rFonts w:ascii="Arial" w:hAnsi="Arial" w:cs="Arial"/>
          <w:sz w:val="19"/>
          <w:szCs w:val="19"/>
        </w:rPr>
        <w:t>Nome Completo do Representante da Empresa</w:t>
      </w:r>
    </w:p>
    <w:p w:rsidR="00CE24C7" w:rsidRPr="00155C72" w:rsidRDefault="00CE24C7" w:rsidP="00CE24C7">
      <w:pPr>
        <w:jc w:val="center"/>
        <w:rPr>
          <w:rFonts w:ascii="Arial" w:hAnsi="Arial" w:cs="Arial"/>
          <w:sz w:val="19"/>
          <w:szCs w:val="19"/>
        </w:rPr>
      </w:pPr>
    </w:p>
    <w:p w:rsidR="00CE24C7" w:rsidRPr="00155C72" w:rsidRDefault="00CE24C7" w:rsidP="008B07D0">
      <w:pPr>
        <w:pStyle w:val="Corpodetexto2"/>
        <w:spacing w:after="0" w:line="240" w:lineRule="auto"/>
        <w:jc w:val="center"/>
        <w:rPr>
          <w:rFonts w:ascii="Arial" w:hAnsi="Arial" w:cs="Arial"/>
          <w:color w:val="FF0000"/>
          <w:sz w:val="19"/>
          <w:szCs w:val="19"/>
        </w:rPr>
      </w:pPr>
      <w:r w:rsidRPr="00155C72">
        <w:rPr>
          <w:rFonts w:ascii="Arial" w:hAnsi="Arial" w:cs="Arial"/>
          <w:color w:val="FF0000"/>
          <w:sz w:val="19"/>
          <w:szCs w:val="19"/>
        </w:rPr>
        <w:t xml:space="preserve">(DEVE SER EMITIDO </w:t>
      </w:r>
      <w:smartTag w:uri="urn:schemas-microsoft-com:office:smarttags" w:element="PersonName">
        <w:smartTagPr>
          <w:attr w:name="ProductID" w:val="EM PAPEL QUE CONTENHA"/>
        </w:smartTagPr>
        <w:r w:rsidRPr="00155C72">
          <w:rPr>
            <w:rFonts w:ascii="Arial" w:hAnsi="Arial" w:cs="Arial"/>
            <w:color w:val="FF0000"/>
            <w:sz w:val="19"/>
            <w:szCs w:val="19"/>
          </w:rPr>
          <w:t>EM PAPEL QUE CONTENHA</w:t>
        </w:r>
      </w:smartTag>
      <w:r w:rsidRPr="00155C72">
        <w:rPr>
          <w:rFonts w:ascii="Arial" w:hAnsi="Arial" w:cs="Arial"/>
          <w:color w:val="FF0000"/>
          <w:sz w:val="19"/>
          <w:szCs w:val="19"/>
        </w:rPr>
        <w:t xml:space="preserve"> A DENOMINAÇÃO OU RAZÃO SOCIAL D</w:t>
      </w:r>
      <w:r w:rsidR="008B07D0" w:rsidRPr="00155C72">
        <w:rPr>
          <w:rFonts w:ascii="Arial" w:hAnsi="Arial" w:cs="Arial"/>
          <w:color w:val="FF0000"/>
          <w:sz w:val="19"/>
          <w:szCs w:val="19"/>
        </w:rPr>
        <w:t>O GRUPO FORMAL/INFORMA)</w:t>
      </w:r>
    </w:p>
    <w:p w:rsidR="001C6D3A" w:rsidRPr="008B07D0" w:rsidRDefault="008B07D0" w:rsidP="008B07D0">
      <w:pPr>
        <w:jc w:val="center"/>
        <w:rPr>
          <w:rFonts w:ascii="Arial" w:hAnsi="Arial" w:cs="Arial"/>
          <w:b/>
          <w:sz w:val="20"/>
          <w:szCs w:val="20"/>
        </w:rPr>
      </w:pPr>
      <w:r>
        <w:rPr>
          <w:rFonts w:ascii="Arial" w:hAnsi="Arial" w:cs="Arial"/>
          <w:color w:val="000000"/>
          <w:sz w:val="20"/>
          <w:szCs w:val="20"/>
        </w:rPr>
        <w:br w:type="page"/>
      </w:r>
      <w:r w:rsidR="001C6D3A" w:rsidRPr="008B07D0">
        <w:rPr>
          <w:rFonts w:ascii="Arial" w:hAnsi="Arial" w:cs="Arial"/>
          <w:b/>
          <w:sz w:val="20"/>
          <w:szCs w:val="20"/>
        </w:rPr>
        <w:lastRenderedPageBreak/>
        <w:t xml:space="preserve">ANEXO </w:t>
      </w:r>
      <w:r w:rsidR="00034B9C" w:rsidRPr="008B07D0">
        <w:rPr>
          <w:rFonts w:ascii="Arial" w:hAnsi="Arial" w:cs="Arial"/>
          <w:b/>
          <w:sz w:val="20"/>
          <w:szCs w:val="20"/>
        </w:rPr>
        <w:t>VI</w:t>
      </w:r>
      <w:r w:rsidR="001C6D3A" w:rsidRPr="008B07D0">
        <w:rPr>
          <w:rFonts w:ascii="Arial" w:hAnsi="Arial" w:cs="Arial"/>
          <w:b/>
          <w:sz w:val="20"/>
          <w:szCs w:val="20"/>
        </w:rPr>
        <w:t xml:space="preserve"> - MODELO DE</w:t>
      </w:r>
    </w:p>
    <w:p w:rsidR="001C6D3A" w:rsidRPr="008B07D0" w:rsidRDefault="001C6D3A" w:rsidP="001C6D3A">
      <w:pPr>
        <w:pStyle w:val="Ttulo4"/>
        <w:spacing w:line="360" w:lineRule="auto"/>
        <w:jc w:val="center"/>
        <w:rPr>
          <w:rFonts w:ascii="Arial" w:hAnsi="Arial" w:cs="Arial"/>
          <w:sz w:val="20"/>
          <w:szCs w:val="20"/>
        </w:rPr>
      </w:pPr>
      <w:r w:rsidRPr="008B07D0">
        <w:rPr>
          <w:rFonts w:ascii="Arial" w:hAnsi="Arial" w:cs="Arial"/>
          <w:sz w:val="20"/>
          <w:szCs w:val="20"/>
        </w:rPr>
        <w:t>CREDENCIAMENTO DO REPRESENTANTE D</w:t>
      </w:r>
      <w:r w:rsidR="00034B9C" w:rsidRPr="008B07D0">
        <w:rPr>
          <w:rFonts w:ascii="Arial" w:hAnsi="Arial" w:cs="Arial"/>
          <w:sz w:val="20"/>
          <w:szCs w:val="20"/>
        </w:rPr>
        <w:t>O GRUPO FORMAL/INFORMAL</w:t>
      </w:r>
    </w:p>
    <w:p w:rsidR="001C6D3A" w:rsidRPr="008B07D0" w:rsidRDefault="001C6D3A" w:rsidP="001C6D3A">
      <w:pPr>
        <w:jc w:val="center"/>
        <w:rPr>
          <w:rFonts w:ascii="Arial" w:hAnsi="Arial" w:cs="Arial"/>
          <w:sz w:val="20"/>
          <w:szCs w:val="20"/>
        </w:rPr>
      </w:pPr>
    </w:p>
    <w:p w:rsidR="001C6D3A" w:rsidRPr="008B07D0" w:rsidRDefault="001C6D3A" w:rsidP="001C6D3A">
      <w:pPr>
        <w:jc w:val="both"/>
        <w:rPr>
          <w:rFonts w:ascii="Arial" w:hAnsi="Arial" w:cs="Arial"/>
          <w:bCs/>
          <w:sz w:val="20"/>
          <w:szCs w:val="20"/>
        </w:rPr>
      </w:pPr>
      <w:r w:rsidRPr="008B07D0">
        <w:rPr>
          <w:rFonts w:ascii="Arial" w:hAnsi="Arial" w:cs="Arial"/>
          <w:bCs/>
          <w:sz w:val="20"/>
          <w:szCs w:val="20"/>
        </w:rPr>
        <w:t>A</w:t>
      </w:r>
    </w:p>
    <w:p w:rsidR="001C6D3A" w:rsidRPr="008B07D0" w:rsidRDefault="001C6D3A" w:rsidP="001C6D3A">
      <w:pPr>
        <w:jc w:val="both"/>
        <w:rPr>
          <w:rFonts w:ascii="Arial" w:hAnsi="Arial" w:cs="Arial"/>
          <w:bCs/>
          <w:sz w:val="20"/>
          <w:szCs w:val="20"/>
        </w:rPr>
      </w:pPr>
      <w:r w:rsidRPr="008B07D0">
        <w:rPr>
          <w:rFonts w:ascii="Arial" w:hAnsi="Arial" w:cs="Arial"/>
          <w:bCs/>
          <w:sz w:val="20"/>
          <w:szCs w:val="20"/>
        </w:rPr>
        <w:t xml:space="preserve">PREFEITURA MUNICIPAL DE </w:t>
      </w:r>
      <w:r w:rsidR="00377D9A">
        <w:rPr>
          <w:rFonts w:ascii="Arial" w:hAnsi="Arial" w:cs="Arial"/>
          <w:bCs/>
          <w:sz w:val="20"/>
          <w:szCs w:val="20"/>
        </w:rPr>
        <w:t>PEDRO DE TOLEDO</w:t>
      </w:r>
    </w:p>
    <w:p w:rsidR="001C6D3A" w:rsidRPr="008B07D0" w:rsidRDefault="001C6D3A" w:rsidP="001C6D3A">
      <w:pPr>
        <w:tabs>
          <w:tab w:val="left" w:pos="709"/>
        </w:tabs>
        <w:jc w:val="both"/>
        <w:rPr>
          <w:rFonts w:ascii="Arial" w:hAnsi="Arial" w:cs="Arial"/>
          <w:bCs/>
          <w:sz w:val="20"/>
          <w:szCs w:val="20"/>
        </w:rPr>
      </w:pPr>
      <w:r w:rsidRPr="008B07D0">
        <w:rPr>
          <w:rFonts w:ascii="Arial" w:hAnsi="Arial" w:cs="Arial"/>
          <w:bCs/>
          <w:sz w:val="20"/>
          <w:szCs w:val="20"/>
        </w:rPr>
        <w:t>CHAMDA PUBLICA N° 00</w:t>
      </w:r>
      <w:r w:rsidR="006E7F34">
        <w:rPr>
          <w:rFonts w:ascii="Arial" w:hAnsi="Arial" w:cs="Arial"/>
          <w:bCs/>
          <w:sz w:val="20"/>
          <w:szCs w:val="20"/>
        </w:rPr>
        <w:t>2</w:t>
      </w:r>
      <w:r w:rsidRPr="008B07D0">
        <w:rPr>
          <w:rFonts w:ascii="Arial" w:hAnsi="Arial" w:cs="Arial"/>
          <w:bCs/>
          <w:sz w:val="20"/>
          <w:szCs w:val="20"/>
        </w:rPr>
        <w:t>/201</w:t>
      </w:r>
      <w:r w:rsidR="006E7F34">
        <w:rPr>
          <w:rFonts w:ascii="Arial" w:hAnsi="Arial" w:cs="Arial"/>
          <w:bCs/>
          <w:sz w:val="20"/>
          <w:szCs w:val="20"/>
        </w:rPr>
        <w:t>8</w:t>
      </w:r>
    </w:p>
    <w:p w:rsidR="001C6D3A" w:rsidRPr="008B07D0" w:rsidRDefault="001C6D3A" w:rsidP="001C6D3A">
      <w:pPr>
        <w:jc w:val="both"/>
        <w:rPr>
          <w:rFonts w:ascii="Arial" w:hAnsi="Arial" w:cs="Arial"/>
          <w:bCs/>
          <w:sz w:val="20"/>
          <w:szCs w:val="20"/>
        </w:rPr>
      </w:pPr>
      <w:r w:rsidRPr="008B07D0">
        <w:rPr>
          <w:rFonts w:ascii="Arial" w:hAnsi="Arial" w:cs="Arial"/>
          <w:bCs/>
          <w:sz w:val="20"/>
          <w:szCs w:val="20"/>
        </w:rPr>
        <w:t xml:space="preserve">PROCESSO N° </w:t>
      </w:r>
      <w:r w:rsidR="006E7F34">
        <w:rPr>
          <w:rFonts w:ascii="Arial" w:hAnsi="Arial" w:cs="Arial"/>
          <w:bCs/>
          <w:sz w:val="20"/>
          <w:szCs w:val="20"/>
        </w:rPr>
        <w:t>XX</w:t>
      </w:r>
      <w:r w:rsidRPr="008B07D0">
        <w:rPr>
          <w:rFonts w:ascii="Arial" w:hAnsi="Arial" w:cs="Arial"/>
          <w:bCs/>
          <w:sz w:val="20"/>
          <w:szCs w:val="20"/>
        </w:rPr>
        <w:t>/201</w:t>
      </w:r>
      <w:r w:rsidR="006E7F34">
        <w:rPr>
          <w:rFonts w:ascii="Arial" w:hAnsi="Arial" w:cs="Arial"/>
          <w:bCs/>
          <w:sz w:val="20"/>
          <w:szCs w:val="20"/>
        </w:rPr>
        <w:t>8</w:t>
      </w:r>
      <w:r w:rsidRPr="008B07D0">
        <w:rPr>
          <w:rFonts w:ascii="Arial" w:hAnsi="Arial" w:cs="Arial"/>
          <w:bCs/>
          <w:sz w:val="20"/>
          <w:szCs w:val="20"/>
        </w:rPr>
        <w:t>.</w:t>
      </w:r>
    </w:p>
    <w:p w:rsidR="001C6D3A" w:rsidRPr="008B07D0" w:rsidRDefault="001C6D3A" w:rsidP="001C6D3A">
      <w:pPr>
        <w:jc w:val="both"/>
        <w:rPr>
          <w:rFonts w:ascii="Arial" w:hAnsi="Arial" w:cs="Arial"/>
          <w:bCs/>
          <w:sz w:val="20"/>
          <w:szCs w:val="20"/>
        </w:rPr>
      </w:pPr>
      <w:r w:rsidRPr="008B07D0">
        <w:rPr>
          <w:rFonts w:ascii="Arial" w:hAnsi="Arial" w:cs="Arial"/>
          <w:bCs/>
          <w:sz w:val="20"/>
          <w:szCs w:val="20"/>
        </w:rPr>
        <w:t xml:space="preserve">OBJETO: </w:t>
      </w:r>
      <w:r w:rsidRPr="008B07D0">
        <w:rPr>
          <w:rFonts w:ascii="Arial" w:hAnsi="Arial" w:cs="Arial"/>
          <w:sz w:val="20"/>
          <w:szCs w:val="20"/>
        </w:rPr>
        <w:t>Aquisição de gêneros alimentícios da Agricultura Familiar e do Empreendedor Familiar Rural</w:t>
      </w:r>
      <w:smartTag w:uri="urn:schemas-microsoft-com:office:smarttags" w:element="PersonName">
        <w:r w:rsidRPr="008B07D0">
          <w:rPr>
            <w:rFonts w:ascii="Arial" w:hAnsi="Arial" w:cs="Arial"/>
            <w:sz w:val="20"/>
            <w:szCs w:val="20"/>
          </w:rPr>
          <w:t>,</w:t>
        </w:r>
      </w:smartTag>
      <w:r w:rsidRPr="008B07D0">
        <w:rPr>
          <w:rFonts w:ascii="Arial" w:hAnsi="Arial" w:cs="Arial"/>
          <w:sz w:val="20"/>
          <w:szCs w:val="20"/>
        </w:rPr>
        <w:t xml:space="preserve"> para o atendimento ao Programa Nacional de Alimentação Escolar/PNAE</w:t>
      </w:r>
      <w:r w:rsidRPr="008B07D0">
        <w:rPr>
          <w:rFonts w:ascii="Arial" w:hAnsi="Arial" w:cs="Arial"/>
          <w:bCs/>
          <w:sz w:val="20"/>
          <w:szCs w:val="20"/>
        </w:rPr>
        <w:t>.</w:t>
      </w:r>
    </w:p>
    <w:p w:rsidR="001C6D3A" w:rsidRPr="008B07D0" w:rsidRDefault="001C6D3A" w:rsidP="001C6D3A">
      <w:pPr>
        <w:jc w:val="both"/>
        <w:rPr>
          <w:rFonts w:ascii="Arial" w:hAnsi="Arial" w:cs="Arial"/>
          <w:bCs/>
          <w:sz w:val="20"/>
          <w:szCs w:val="20"/>
        </w:rPr>
      </w:pPr>
    </w:p>
    <w:p w:rsidR="001C6D3A" w:rsidRPr="008B07D0" w:rsidRDefault="001C6D3A" w:rsidP="001C6D3A">
      <w:pPr>
        <w:jc w:val="both"/>
        <w:rPr>
          <w:rFonts w:ascii="Arial" w:hAnsi="Arial" w:cs="Arial"/>
          <w:sz w:val="20"/>
          <w:szCs w:val="20"/>
        </w:rPr>
      </w:pPr>
    </w:p>
    <w:p w:rsidR="001C6D3A" w:rsidRPr="008B07D0" w:rsidRDefault="001C6D3A" w:rsidP="0038134C">
      <w:pPr>
        <w:spacing w:line="360" w:lineRule="auto"/>
        <w:jc w:val="both"/>
        <w:rPr>
          <w:rFonts w:ascii="Arial" w:hAnsi="Arial" w:cs="Arial"/>
          <w:sz w:val="20"/>
          <w:szCs w:val="20"/>
        </w:rPr>
      </w:pPr>
      <w:r w:rsidRPr="008B07D0">
        <w:rPr>
          <w:rFonts w:ascii="Arial" w:hAnsi="Arial" w:cs="Arial"/>
          <w:sz w:val="20"/>
          <w:szCs w:val="20"/>
        </w:rPr>
        <w:t>O ______________________________(nome do Grupo formal/informal</w:t>
      </w:r>
      <w:r w:rsidR="00B8708F">
        <w:rPr>
          <w:rFonts w:ascii="Arial" w:hAnsi="Arial" w:cs="Arial"/>
          <w:sz w:val="20"/>
          <w:szCs w:val="20"/>
        </w:rPr>
        <w:t>/fornecedor individual</w:t>
      </w:r>
      <w:r w:rsidRPr="008B07D0">
        <w:rPr>
          <w:rFonts w:ascii="Arial" w:hAnsi="Arial" w:cs="Arial"/>
          <w:sz w:val="20"/>
          <w:szCs w:val="20"/>
        </w:rPr>
        <w:t xml:space="preserve">), inscrita no CNPJ/CPF sob n.° ____________ com sede à Rua ___________________(endereço completo), por seu representante legal________________ (nome e qualificação do representante legal), para fins de participação no procedimento da Chamada Publica Nº </w:t>
      </w:r>
      <w:r w:rsidR="006E7F34">
        <w:rPr>
          <w:rFonts w:ascii="Arial" w:hAnsi="Arial" w:cs="Arial"/>
          <w:sz w:val="20"/>
          <w:szCs w:val="20"/>
        </w:rPr>
        <w:t>002/2018</w:t>
      </w:r>
      <w:r w:rsidRPr="008B07D0">
        <w:rPr>
          <w:rFonts w:ascii="Arial" w:hAnsi="Arial" w:cs="Arial"/>
          <w:sz w:val="20"/>
          <w:szCs w:val="20"/>
        </w:rPr>
        <w:t xml:space="preserve">, CREDENCIA como seu representante o Sr. _______________________, RG. Nº ______________, CPF nº _______________, para em seu nome participar do certame em epígrafe, conferindo-lhe poderes específicos para interpor recursos e desistir de sua interposição, e praticar todos os demais atos inerentes ao certame, na sessão pública de processamento do procedimento licitatório supramencionado, realizado pela </w:t>
      </w:r>
      <w:r w:rsidR="00B8708F">
        <w:rPr>
          <w:rFonts w:ascii="Arial" w:hAnsi="Arial" w:cs="Arial"/>
          <w:sz w:val="20"/>
          <w:szCs w:val="20"/>
        </w:rPr>
        <w:t xml:space="preserve">PREFEITURA MUNICIPAL DE </w:t>
      </w:r>
      <w:r w:rsidR="00377D9A">
        <w:rPr>
          <w:rFonts w:ascii="Arial" w:hAnsi="Arial" w:cs="Arial"/>
          <w:sz w:val="20"/>
          <w:szCs w:val="20"/>
        </w:rPr>
        <w:t>PEDRO DE TOLEDO</w:t>
      </w:r>
      <w:r w:rsidR="00B8708F">
        <w:rPr>
          <w:rFonts w:ascii="Arial" w:hAnsi="Arial" w:cs="Arial"/>
          <w:sz w:val="20"/>
          <w:szCs w:val="20"/>
        </w:rPr>
        <w:t>.</w:t>
      </w:r>
    </w:p>
    <w:p w:rsidR="001C6D3A" w:rsidRPr="008B07D0" w:rsidRDefault="001C6D3A" w:rsidP="001C6D3A">
      <w:pPr>
        <w:ind w:firstLine="2268"/>
        <w:jc w:val="both"/>
        <w:rPr>
          <w:rFonts w:ascii="Arial" w:hAnsi="Arial" w:cs="Arial"/>
          <w:sz w:val="20"/>
          <w:szCs w:val="20"/>
        </w:rPr>
      </w:pPr>
    </w:p>
    <w:p w:rsidR="001C6D3A" w:rsidRPr="008B07D0" w:rsidRDefault="001C6D3A" w:rsidP="001C6D3A">
      <w:pPr>
        <w:pStyle w:val="Ttulo1"/>
        <w:rPr>
          <w:rFonts w:ascii="Arial" w:hAnsi="Arial" w:cs="Arial"/>
          <w:b w:val="0"/>
          <w:sz w:val="20"/>
          <w:szCs w:val="20"/>
        </w:rPr>
      </w:pPr>
      <w:r w:rsidRPr="008B07D0">
        <w:rPr>
          <w:rFonts w:ascii="Arial" w:hAnsi="Arial" w:cs="Arial"/>
          <w:b w:val="0"/>
          <w:sz w:val="20"/>
          <w:szCs w:val="20"/>
        </w:rPr>
        <w:t>Local, _____ de __________________ de 201</w:t>
      </w:r>
      <w:r w:rsidR="006E7F34">
        <w:rPr>
          <w:rFonts w:ascii="Arial" w:hAnsi="Arial" w:cs="Arial"/>
          <w:b w:val="0"/>
          <w:sz w:val="20"/>
          <w:szCs w:val="20"/>
        </w:rPr>
        <w:t>8</w:t>
      </w:r>
      <w:r w:rsidRPr="008B07D0">
        <w:rPr>
          <w:rFonts w:ascii="Arial" w:hAnsi="Arial" w:cs="Arial"/>
          <w:b w:val="0"/>
          <w:sz w:val="20"/>
          <w:szCs w:val="20"/>
        </w:rPr>
        <w:t>.</w:t>
      </w:r>
    </w:p>
    <w:p w:rsidR="001C6D3A" w:rsidRPr="008B07D0" w:rsidRDefault="001C6D3A" w:rsidP="001C6D3A">
      <w:pPr>
        <w:jc w:val="center"/>
        <w:rPr>
          <w:rFonts w:ascii="Arial" w:hAnsi="Arial" w:cs="Arial"/>
          <w:sz w:val="20"/>
          <w:szCs w:val="20"/>
          <w:u w:val="single"/>
        </w:rPr>
      </w:pPr>
    </w:p>
    <w:p w:rsidR="001C6D3A" w:rsidRPr="008B07D0" w:rsidRDefault="001C6D3A" w:rsidP="001C6D3A">
      <w:pPr>
        <w:jc w:val="center"/>
        <w:rPr>
          <w:rFonts w:ascii="Arial" w:hAnsi="Arial" w:cs="Arial"/>
          <w:sz w:val="20"/>
          <w:szCs w:val="20"/>
          <w:u w:val="single"/>
        </w:rPr>
      </w:pPr>
    </w:p>
    <w:p w:rsidR="001C6D3A" w:rsidRPr="008B07D0" w:rsidRDefault="001C6D3A" w:rsidP="001C6D3A">
      <w:pPr>
        <w:jc w:val="center"/>
        <w:rPr>
          <w:rFonts w:ascii="Arial" w:hAnsi="Arial" w:cs="Arial"/>
          <w:sz w:val="20"/>
          <w:szCs w:val="20"/>
          <w:u w:val="single"/>
        </w:rPr>
      </w:pPr>
    </w:p>
    <w:p w:rsidR="001C6D3A" w:rsidRPr="008B07D0" w:rsidRDefault="001C6D3A" w:rsidP="001C6D3A">
      <w:pPr>
        <w:jc w:val="center"/>
        <w:rPr>
          <w:rFonts w:ascii="Arial" w:hAnsi="Arial" w:cs="Arial"/>
          <w:sz w:val="20"/>
          <w:szCs w:val="20"/>
          <w:u w:val="single"/>
        </w:rPr>
      </w:pPr>
    </w:p>
    <w:p w:rsidR="001C6D3A" w:rsidRPr="008B07D0" w:rsidRDefault="001C6D3A" w:rsidP="001C6D3A">
      <w:pPr>
        <w:jc w:val="center"/>
        <w:rPr>
          <w:rFonts w:ascii="Arial" w:hAnsi="Arial" w:cs="Arial"/>
          <w:sz w:val="20"/>
          <w:szCs w:val="20"/>
          <w:u w:val="single"/>
        </w:rPr>
      </w:pPr>
    </w:p>
    <w:p w:rsidR="001C6D3A" w:rsidRPr="008B07D0" w:rsidRDefault="001C6D3A" w:rsidP="001C6D3A">
      <w:pPr>
        <w:jc w:val="center"/>
        <w:rPr>
          <w:rFonts w:ascii="Arial" w:hAnsi="Arial" w:cs="Arial"/>
          <w:sz w:val="20"/>
          <w:szCs w:val="20"/>
          <w:u w:val="single"/>
        </w:rPr>
      </w:pPr>
    </w:p>
    <w:p w:rsidR="001C6D3A" w:rsidRPr="008B07D0" w:rsidRDefault="001C6D3A" w:rsidP="001C6D3A">
      <w:pPr>
        <w:jc w:val="center"/>
        <w:rPr>
          <w:rFonts w:ascii="Arial" w:hAnsi="Arial" w:cs="Arial"/>
          <w:sz w:val="20"/>
          <w:szCs w:val="20"/>
        </w:rPr>
      </w:pPr>
      <w:r w:rsidRPr="008B07D0">
        <w:rPr>
          <w:rFonts w:ascii="Arial" w:hAnsi="Arial" w:cs="Arial"/>
          <w:sz w:val="20"/>
          <w:szCs w:val="20"/>
          <w:u w:val="single"/>
        </w:rPr>
        <w:t>.                  Assinatura do Representante                  .</w:t>
      </w:r>
      <w:r w:rsidRPr="008B07D0">
        <w:rPr>
          <w:rFonts w:ascii="Arial" w:hAnsi="Arial" w:cs="Arial"/>
          <w:sz w:val="20"/>
          <w:szCs w:val="20"/>
        </w:rPr>
        <w:t xml:space="preserve"> </w:t>
      </w:r>
    </w:p>
    <w:p w:rsidR="001C6D3A" w:rsidRPr="008B07D0" w:rsidRDefault="001C6D3A" w:rsidP="001C6D3A">
      <w:pPr>
        <w:jc w:val="center"/>
        <w:rPr>
          <w:rFonts w:ascii="Arial" w:hAnsi="Arial" w:cs="Arial"/>
          <w:sz w:val="20"/>
          <w:szCs w:val="20"/>
        </w:rPr>
      </w:pPr>
      <w:r w:rsidRPr="008B07D0">
        <w:rPr>
          <w:rFonts w:ascii="Arial" w:hAnsi="Arial" w:cs="Arial"/>
          <w:sz w:val="20"/>
          <w:szCs w:val="20"/>
        </w:rPr>
        <w:t>Razão Social da Empresa</w:t>
      </w:r>
    </w:p>
    <w:p w:rsidR="001C6D3A" w:rsidRPr="008B07D0" w:rsidRDefault="001C6D3A" w:rsidP="001C6D3A">
      <w:pPr>
        <w:jc w:val="center"/>
        <w:rPr>
          <w:rFonts w:ascii="Arial" w:hAnsi="Arial" w:cs="Arial"/>
          <w:sz w:val="20"/>
          <w:szCs w:val="20"/>
        </w:rPr>
      </w:pPr>
      <w:r w:rsidRPr="008B07D0">
        <w:rPr>
          <w:rFonts w:ascii="Arial" w:hAnsi="Arial" w:cs="Arial"/>
          <w:sz w:val="20"/>
          <w:szCs w:val="20"/>
        </w:rPr>
        <w:t>Nome Completo do Representante da Empresa</w:t>
      </w:r>
    </w:p>
    <w:p w:rsidR="001C6D3A" w:rsidRPr="008B07D0" w:rsidRDefault="001C6D3A" w:rsidP="001C6D3A">
      <w:pPr>
        <w:rPr>
          <w:rFonts w:ascii="Arial" w:hAnsi="Arial" w:cs="Arial"/>
          <w:bCs/>
          <w:sz w:val="20"/>
          <w:szCs w:val="20"/>
        </w:rPr>
      </w:pPr>
    </w:p>
    <w:p w:rsidR="008B07D0" w:rsidRPr="008B07D0" w:rsidRDefault="008B07D0" w:rsidP="001C6D3A">
      <w:pPr>
        <w:rPr>
          <w:rFonts w:ascii="Arial" w:hAnsi="Arial" w:cs="Arial"/>
          <w:bCs/>
          <w:sz w:val="20"/>
          <w:szCs w:val="20"/>
        </w:rPr>
      </w:pPr>
    </w:p>
    <w:p w:rsidR="008B07D0" w:rsidRPr="008B07D0" w:rsidRDefault="008B07D0" w:rsidP="001C6D3A">
      <w:pPr>
        <w:rPr>
          <w:rFonts w:ascii="Arial" w:hAnsi="Arial" w:cs="Arial"/>
          <w:bCs/>
          <w:sz w:val="20"/>
          <w:szCs w:val="20"/>
        </w:rPr>
      </w:pPr>
    </w:p>
    <w:p w:rsidR="008B07D0" w:rsidRPr="008B07D0" w:rsidRDefault="008B07D0" w:rsidP="001C6D3A">
      <w:pPr>
        <w:rPr>
          <w:rFonts w:ascii="Arial" w:hAnsi="Arial" w:cs="Arial"/>
          <w:bCs/>
          <w:sz w:val="20"/>
          <w:szCs w:val="20"/>
        </w:rPr>
      </w:pPr>
    </w:p>
    <w:p w:rsidR="008B07D0" w:rsidRPr="008B07D0" w:rsidRDefault="008B07D0" w:rsidP="001C6D3A">
      <w:pPr>
        <w:rPr>
          <w:rFonts w:ascii="Arial" w:hAnsi="Arial" w:cs="Arial"/>
          <w:bCs/>
          <w:sz w:val="20"/>
          <w:szCs w:val="20"/>
        </w:rPr>
      </w:pPr>
    </w:p>
    <w:p w:rsidR="008B07D0" w:rsidRPr="008B07D0" w:rsidRDefault="008B07D0" w:rsidP="001C6D3A">
      <w:pPr>
        <w:rPr>
          <w:rFonts w:ascii="Arial" w:hAnsi="Arial" w:cs="Arial"/>
          <w:bCs/>
          <w:sz w:val="20"/>
          <w:szCs w:val="20"/>
        </w:rPr>
      </w:pPr>
    </w:p>
    <w:p w:rsidR="001C6D3A" w:rsidRPr="00866F73" w:rsidRDefault="001C6D3A" w:rsidP="001C6D3A">
      <w:pPr>
        <w:spacing w:before="160"/>
        <w:jc w:val="both"/>
        <w:rPr>
          <w:rFonts w:ascii="Arial" w:hAnsi="Arial" w:cs="Arial"/>
          <w:b/>
          <w:sz w:val="14"/>
          <w:szCs w:val="14"/>
        </w:rPr>
      </w:pPr>
      <w:r w:rsidRPr="00866F73">
        <w:rPr>
          <w:rFonts w:ascii="Arial" w:hAnsi="Arial" w:cs="Arial"/>
          <w:b/>
          <w:bCs/>
          <w:sz w:val="14"/>
          <w:szCs w:val="14"/>
        </w:rPr>
        <w:t xml:space="preserve">OBS.: Assinatura(s) com firma(s) reconhecida(s) do(s) outorgante(s) com </w:t>
      </w:r>
      <w:r w:rsidRPr="00866F73">
        <w:rPr>
          <w:rFonts w:ascii="Arial" w:hAnsi="Arial" w:cs="Arial"/>
          <w:b/>
          <w:bCs/>
          <w:sz w:val="14"/>
          <w:szCs w:val="14"/>
          <w:u w:val="single"/>
        </w:rPr>
        <w:t>PODERES</w:t>
      </w:r>
      <w:r w:rsidRPr="00866F73">
        <w:rPr>
          <w:rFonts w:ascii="Arial" w:hAnsi="Arial" w:cs="Arial"/>
          <w:b/>
          <w:bCs/>
          <w:sz w:val="14"/>
          <w:szCs w:val="14"/>
        </w:rPr>
        <w:t xml:space="preserve"> para este fim conforme Contrato Social da Sociedade, ou documento equivalente. </w:t>
      </w:r>
    </w:p>
    <w:p w:rsidR="001C6D3A" w:rsidRPr="00866F73" w:rsidRDefault="001C6D3A" w:rsidP="001C6D3A">
      <w:pPr>
        <w:spacing w:before="160"/>
        <w:jc w:val="both"/>
        <w:rPr>
          <w:rFonts w:ascii="Arial" w:hAnsi="Arial" w:cs="Arial"/>
          <w:b/>
          <w:bCs/>
          <w:sz w:val="14"/>
          <w:szCs w:val="14"/>
        </w:rPr>
      </w:pPr>
      <w:r w:rsidRPr="00866F73">
        <w:rPr>
          <w:rFonts w:ascii="Arial" w:hAnsi="Arial" w:cs="Arial"/>
          <w:b/>
          <w:bCs/>
          <w:sz w:val="14"/>
          <w:szCs w:val="14"/>
        </w:rPr>
        <w:t>*O credenciamento deverá vir acompanhado da documentação necessária para comprovação da validade do mesmo, conforme previsto no Edital.</w:t>
      </w:r>
    </w:p>
    <w:p w:rsidR="001C6D3A" w:rsidRDefault="001C6D3A"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sectPr w:rsidR="0089377F" w:rsidSect="003E633F">
          <w:pgSz w:w="11906" w:h="16838" w:code="9"/>
          <w:pgMar w:top="851" w:right="1134" w:bottom="851" w:left="1134" w:header="454" w:footer="397" w:gutter="0"/>
          <w:cols w:space="708"/>
          <w:docGrid w:linePitch="360"/>
        </w:sectPr>
      </w:pPr>
    </w:p>
    <w:p w:rsidR="0089377F" w:rsidRPr="0064214B" w:rsidRDefault="0089377F" w:rsidP="0064214B">
      <w:pPr>
        <w:jc w:val="center"/>
        <w:rPr>
          <w:rFonts w:ascii="Arial" w:hAnsi="Arial" w:cs="Arial"/>
          <w:color w:val="000000"/>
          <w:sz w:val="20"/>
          <w:szCs w:val="20"/>
        </w:rPr>
      </w:pPr>
      <w:r w:rsidRPr="0064214B">
        <w:rPr>
          <w:rFonts w:ascii="Arial" w:hAnsi="Arial" w:cs="Arial"/>
          <w:b/>
          <w:color w:val="000000"/>
          <w:sz w:val="20"/>
          <w:szCs w:val="20"/>
        </w:rPr>
        <w:lastRenderedPageBreak/>
        <w:t>ANEXO VII</w:t>
      </w:r>
      <w:r w:rsidR="0064214B" w:rsidRPr="0064214B">
        <w:rPr>
          <w:rFonts w:ascii="Arial" w:hAnsi="Arial" w:cs="Arial"/>
          <w:b/>
          <w:color w:val="000000"/>
          <w:sz w:val="20"/>
          <w:szCs w:val="20"/>
        </w:rPr>
        <w:t xml:space="preserve"> - </w:t>
      </w:r>
      <w:r w:rsidR="0064214B" w:rsidRPr="0064214B">
        <w:rPr>
          <w:b/>
        </w:rPr>
        <w:t>Lista</w:t>
      </w:r>
      <w:r w:rsidR="0064214B" w:rsidRPr="00C74C5B">
        <w:rPr>
          <w:b/>
        </w:rPr>
        <w:t xml:space="preserve"> de Endereços das Escolas Municipais e do Departamento de Educação</w:t>
      </w:r>
    </w:p>
    <w:p w:rsidR="0089377F" w:rsidRDefault="0089377F" w:rsidP="001C6D3A">
      <w:pPr>
        <w:rPr>
          <w:rFonts w:ascii="Arial" w:hAnsi="Arial" w:cs="Arial"/>
          <w:color w:val="000000"/>
          <w:sz w:val="14"/>
          <w:szCs w:val="14"/>
        </w:rPr>
      </w:pPr>
    </w:p>
    <w:p w:rsidR="0089377F" w:rsidRDefault="0089377F" w:rsidP="001C6D3A">
      <w:pPr>
        <w:rPr>
          <w:rFonts w:ascii="Arial" w:hAnsi="Arial" w:cs="Arial"/>
          <w:color w:val="000000"/>
          <w:sz w:val="14"/>
          <w:szCs w:val="14"/>
        </w:rPr>
      </w:pPr>
    </w:p>
    <w:p w:rsidR="0089377F" w:rsidRDefault="0089377F" w:rsidP="0089377F">
      <w:pPr>
        <w:pStyle w:val="Corpodetexto"/>
      </w:pPr>
    </w:p>
    <w:tbl>
      <w:tblPr>
        <w:tblW w:w="15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941"/>
        <w:gridCol w:w="3680"/>
        <w:gridCol w:w="5580"/>
        <w:gridCol w:w="2153"/>
      </w:tblGrid>
      <w:tr w:rsidR="0089377F" w:rsidTr="0072759D">
        <w:trPr>
          <w:trHeight w:val="438"/>
          <w:jc w:val="center"/>
        </w:trPr>
        <w:tc>
          <w:tcPr>
            <w:tcW w:w="3941" w:type="dxa"/>
            <w:vAlign w:val="center"/>
          </w:tcPr>
          <w:p w:rsidR="0089377F" w:rsidRPr="00FE77FE" w:rsidRDefault="0089377F" w:rsidP="0072759D">
            <w:pPr>
              <w:pStyle w:val="Corpodetexto"/>
              <w:jc w:val="center"/>
              <w:rPr>
                <w:b/>
              </w:rPr>
            </w:pPr>
            <w:r w:rsidRPr="00FE77FE">
              <w:rPr>
                <w:b/>
              </w:rPr>
              <w:t>ESCOLAS</w:t>
            </w:r>
          </w:p>
        </w:tc>
        <w:tc>
          <w:tcPr>
            <w:tcW w:w="3680" w:type="dxa"/>
            <w:vAlign w:val="center"/>
          </w:tcPr>
          <w:p w:rsidR="0089377F" w:rsidRPr="00FE77FE" w:rsidRDefault="0089377F" w:rsidP="0072759D">
            <w:pPr>
              <w:pStyle w:val="Corpodetexto"/>
              <w:jc w:val="center"/>
              <w:rPr>
                <w:b/>
              </w:rPr>
            </w:pPr>
            <w:r w:rsidRPr="00FE77FE">
              <w:rPr>
                <w:b/>
              </w:rPr>
              <w:t xml:space="preserve">Diretor Responsável/ Nutricionista </w:t>
            </w:r>
          </w:p>
        </w:tc>
        <w:tc>
          <w:tcPr>
            <w:tcW w:w="5580" w:type="dxa"/>
            <w:vAlign w:val="center"/>
          </w:tcPr>
          <w:p w:rsidR="0089377F" w:rsidRPr="00FE77FE" w:rsidRDefault="0089377F" w:rsidP="0072759D">
            <w:pPr>
              <w:pStyle w:val="Corpodetexto"/>
              <w:jc w:val="center"/>
              <w:rPr>
                <w:b/>
              </w:rPr>
            </w:pPr>
            <w:r w:rsidRPr="00FE77FE">
              <w:rPr>
                <w:b/>
              </w:rPr>
              <w:t>Endereço</w:t>
            </w:r>
          </w:p>
        </w:tc>
        <w:tc>
          <w:tcPr>
            <w:tcW w:w="2153" w:type="dxa"/>
            <w:vAlign w:val="center"/>
          </w:tcPr>
          <w:p w:rsidR="0089377F" w:rsidRPr="00FE77FE" w:rsidRDefault="0089377F" w:rsidP="0072759D">
            <w:pPr>
              <w:pStyle w:val="Corpodetexto"/>
              <w:jc w:val="center"/>
              <w:rPr>
                <w:b/>
              </w:rPr>
            </w:pPr>
            <w:r w:rsidRPr="00FE77FE">
              <w:rPr>
                <w:b/>
              </w:rPr>
              <w:t>Telefone</w:t>
            </w:r>
          </w:p>
        </w:tc>
      </w:tr>
      <w:tr w:rsidR="0089377F" w:rsidTr="0072759D">
        <w:trPr>
          <w:trHeight w:val="459"/>
          <w:jc w:val="center"/>
        </w:trPr>
        <w:tc>
          <w:tcPr>
            <w:tcW w:w="3941" w:type="dxa"/>
            <w:vAlign w:val="center"/>
          </w:tcPr>
          <w:p w:rsidR="0089377F" w:rsidRDefault="0089377F" w:rsidP="0072759D">
            <w:pPr>
              <w:pStyle w:val="Corpodetexto"/>
              <w:jc w:val="center"/>
            </w:pPr>
            <w:r>
              <w:t xml:space="preserve">EMEF Professor Agnello Leandro Pereira </w:t>
            </w:r>
          </w:p>
        </w:tc>
        <w:tc>
          <w:tcPr>
            <w:tcW w:w="3680" w:type="dxa"/>
            <w:vAlign w:val="center"/>
          </w:tcPr>
          <w:p w:rsidR="0089377F" w:rsidRDefault="006E7F34" w:rsidP="0072759D">
            <w:pPr>
              <w:pStyle w:val="Corpodetexto"/>
              <w:jc w:val="center"/>
            </w:pPr>
            <w:r>
              <w:t>Suzana</w:t>
            </w:r>
          </w:p>
        </w:tc>
        <w:tc>
          <w:tcPr>
            <w:tcW w:w="5580" w:type="dxa"/>
            <w:vAlign w:val="center"/>
          </w:tcPr>
          <w:p w:rsidR="0089377F" w:rsidRDefault="0089377F" w:rsidP="0072759D">
            <w:pPr>
              <w:pStyle w:val="Corpodetexto"/>
              <w:jc w:val="center"/>
            </w:pPr>
            <w:r>
              <w:t>Rua Dona Isabel s/n° - Centro</w:t>
            </w:r>
          </w:p>
        </w:tc>
        <w:tc>
          <w:tcPr>
            <w:tcW w:w="2153" w:type="dxa"/>
            <w:vAlign w:val="center"/>
          </w:tcPr>
          <w:p w:rsidR="0089377F" w:rsidRDefault="0089377F" w:rsidP="0072759D">
            <w:pPr>
              <w:pStyle w:val="Corpodetexto"/>
              <w:jc w:val="center"/>
            </w:pPr>
            <w:r>
              <w:t>(013) 3419</w:t>
            </w:r>
            <w:r w:rsidR="001373B9">
              <w:t>-</w:t>
            </w:r>
            <w:r>
              <w:t>1128</w:t>
            </w:r>
          </w:p>
        </w:tc>
      </w:tr>
      <w:tr w:rsidR="0089377F" w:rsidTr="0072759D">
        <w:trPr>
          <w:trHeight w:val="459"/>
          <w:jc w:val="center"/>
        </w:trPr>
        <w:tc>
          <w:tcPr>
            <w:tcW w:w="3941" w:type="dxa"/>
            <w:vAlign w:val="center"/>
          </w:tcPr>
          <w:p w:rsidR="0089377F" w:rsidRDefault="0089377F" w:rsidP="0072759D">
            <w:pPr>
              <w:pStyle w:val="Corpodetexto"/>
              <w:jc w:val="center"/>
            </w:pPr>
            <w:r>
              <w:t>EMEF Professor Dirceu Rovari</w:t>
            </w:r>
          </w:p>
        </w:tc>
        <w:tc>
          <w:tcPr>
            <w:tcW w:w="3680" w:type="dxa"/>
            <w:vAlign w:val="center"/>
          </w:tcPr>
          <w:p w:rsidR="0089377F" w:rsidRDefault="006E7F34" w:rsidP="0072759D">
            <w:pPr>
              <w:pStyle w:val="Corpodetexto"/>
              <w:jc w:val="center"/>
            </w:pPr>
            <w:r>
              <w:t>Israela</w:t>
            </w:r>
          </w:p>
        </w:tc>
        <w:tc>
          <w:tcPr>
            <w:tcW w:w="5580" w:type="dxa"/>
            <w:vAlign w:val="center"/>
          </w:tcPr>
          <w:p w:rsidR="0089377F" w:rsidRDefault="0089377F" w:rsidP="0072759D">
            <w:pPr>
              <w:pStyle w:val="Corpodetexto"/>
              <w:jc w:val="center"/>
            </w:pPr>
            <w:r>
              <w:t>Rua Jairo Castilho Marietto s/n° - Centro</w:t>
            </w:r>
          </w:p>
        </w:tc>
        <w:tc>
          <w:tcPr>
            <w:tcW w:w="2153" w:type="dxa"/>
            <w:vAlign w:val="center"/>
          </w:tcPr>
          <w:p w:rsidR="0089377F" w:rsidRDefault="0089377F" w:rsidP="0072759D">
            <w:pPr>
              <w:pStyle w:val="Corpodetexto"/>
              <w:jc w:val="center"/>
            </w:pPr>
            <w:r>
              <w:t>(013) 3419</w:t>
            </w:r>
            <w:r w:rsidR="001373B9">
              <w:t>-</w:t>
            </w:r>
            <w:r>
              <w:t>2138</w:t>
            </w:r>
          </w:p>
        </w:tc>
      </w:tr>
      <w:tr w:rsidR="0089377F" w:rsidTr="0072759D">
        <w:trPr>
          <w:trHeight w:val="459"/>
          <w:jc w:val="center"/>
        </w:trPr>
        <w:tc>
          <w:tcPr>
            <w:tcW w:w="3941" w:type="dxa"/>
            <w:vAlign w:val="center"/>
          </w:tcPr>
          <w:p w:rsidR="0089377F" w:rsidRDefault="0089377F" w:rsidP="0072759D">
            <w:pPr>
              <w:pStyle w:val="Corpodetexto"/>
              <w:jc w:val="center"/>
            </w:pPr>
            <w:r>
              <w:t xml:space="preserve">Creche Municipal </w:t>
            </w:r>
            <w:r w:rsidR="001373B9">
              <w:t>Claudio Marietto</w:t>
            </w:r>
          </w:p>
        </w:tc>
        <w:tc>
          <w:tcPr>
            <w:tcW w:w="3680" w:type="dxa"/>
            <w:vAlign w:val="center"/>
          </w:tcPr>
          <w:p w:rsidR="0089377F" w:rsidRDefault="006E7F34" w:rsidP="0072759D">
            <w:pPr>
              <w:pStyle w:val="Corpodetexto"/>
              <w:jc w:val="center"/>
            </w:pPr>
            <w:r>
              <w:t>Rita</w:t>
            </w:r>
          </w:p>
        </w:tc>
        <w:tc>
          <w:tcPr>
            <w:tcW w:w="5580" w:type="dxa"/>
            <w:vAlign w:val="center"/>
          </w:tcPr>
          <w:p w:rsidR="0089377F" w:rsidRDefault="0089377F" w:rsidP="0072759D">
            <w:pPr>
              <w:pStyle w:val="Corpodetexto"/>
              <w:jc w:val="center"/>
            </w:pPr>
            <w:r>
              <w:t xml:space="preserve">Rua Guido Marietto s/n° - Centro </w:t>
            </w:r>
          </w:p>
        </w:tc>
        <w:tc>
          <w:tcPr>
            <w:tcW w:w="2153" w:type="dxa"/>
            <w:vAlign w:val="center"/>
          </w:tcPr>
          <w:p w:rsidR="0089377F" w:rsidRDefault="0089377F" w:rsidP="0072759D">
            <w:pPr>
              <w:pStyle w:val="Corpodetexto"/>
              <w:jc w:val="center"/>
            </w:pPr>
            <w:r>
              <w:t>(013) 3419</w:t>
            </w:r>
            <w:r w:rsidR="001373B9">
              <w:t>-</w:t>
            </w:r>
            <w:r>
              <w:t>1441</w:t>
            </w:r>
          </w:p>
        </w:tc>
      </w:tr>
      <w:tr w:rsidR="0089377F" w:rsidTr="0072759D">
        <w:trPr>
          <w:trHeight w:val="459"/>
          <w:jc w:val="center"/>
        </w:trPr>
        <w:tc>
          <w:tcPr>
            <w:tcW w:w="3941" w:type="dxa"/>
            <w:vAlign w:val="center"/>
          </w:tcPr>
          <w:p w:rsidR="0089377F" w:rsidRDefault="0089377F" w:rsidP="0072759D">
            <w:pPr>
              <w:pStyle w:val="Corpodetexto"/>
              <w:jc w:val="center"/>
            </w:pPr>
            <w:r>
              <w:t xml:space="preserve">EMEI Pica Pau Amarelo </w:t>
            </w:r>
          </w:p>
        </w:tc>
        <w:tc>
          <w:tcPr>
            <w:tcW w:w="3680" w:type="dxa"/>
            <w:vAlign w:val="center"/>
          </w:tcPr>
          <w:p w:rsidR="0089377F" w:rsidRDefault="0089377F" w:rsidP="0072759D">
            <w:pPr>
              <w:pStyle w:val="Corpodetexto"/>
              <w:jc w:val="center"/>
            </w:pPr>
            <w:r>
              <w:t>Marcela</w:t>
            </w:r>
            <w:r w:rsidR="001373B9">
              <w:t xml:space="preserve"> Simões Bento</w:t>
            </w:r>
          </w:p>
        </w:tc>
        <w:tc>
          <w:tcPr>
            <w:tcW w:w="5580" w:type="dxa"/>
            <w:vAlign w:val="center"/>
          </w:tcPr>
          <w:p w:rsidR="0089377F" w:rsidRDefault="0089377F" w:rsidP="0072759D">
            <w:pPr>
              <w:pStyle w:val="Corpodetexto"/>
              <w:jc w:val="center"/>
            </w:pPr>
            <w:r>
              <w:t>Avenida Américo Nicolini s/n° - Centro</w:t>
            </w:r>
          </w:p>
        </w:tc>
        <w:tc>
          <w:tcPr>
            <w:tcW w:w="2153" w:type="dxa"/>
            <w:vAlign w:val="center"/>
          </w:tcPr>
          <w:p w:rsidR="0089377F" w:rsidRDefault="0089377F" w:rsidP="0072759D">
            <w:pPr>
              <w:pStyle w:val="Corpodetexto"/>
              <w:jc w:val="center"/>
            </w:pPr>
            <w:r>
              <w:t>(013) 3419</w:t>
            </w:r>
            <w:r w:rsidR="001373B9">
              <w:t>-</w:t>
            </w:r>
            <w:r>
              <w:t>1441</w:t>
            </w:r>
          </w:p>
        </w:tc>
      </w:tr>
      <w:tr w:rsidR="0089377F" w:rsidTr="0072759D">
        <w:trPr>
          <w:trHeight w:val="459"/>
          <w:jc w:val="center"/>
        </w:trPr>
        <w:tc>
          <w:tcPr>
            <w:tcW w:w="3941" w:type="dxa"/>
            <w:vAlign w:val="center"/>
          </w:tcPr>
          <w:p w:rsidR="0089377F" w:rsidRDefault="0089377F" w:rsidP="0072759D">
            <w:pPr>
              <w:pStyle w:val="Corpodetexto"/>
              <w:jc w:val="center"/>
            </w:pPr>
            <w:r>
              <w:t xml:space="preserve">EE Otaviano Albuquerque </w:t>
            </w:r>
          </w:p>
        </w:tc>
        <w:tc>
          <w:tcPr>
            <w:tcW w:w="3680" w:type="dxa"/>
            <w:vAlign w:val="center"/>
          </w:tcPr>
          <w:p w:rsidR="0089377F" w:rsidRDefault="0089377F" w:rsidP="0072759D">
            <w:pPr>
              <w:pStyle w:val="Corpodetexto"/>
              <w:jc w:val="center"/>
            </w:pPr>
            <w:r>
              <w:t xml:space="preserve">Rosana Sukis Dias </w:t>
            </w:r>
          </w:p>
        </w:tc>
        <w:tc>
          <w:tcPr>
            <w:tcW w:w="5580" w:type="dxa"/>
            <w:vAlign w:val="center"/>
          </w:tcPr>
          <w:p w:rsidR="0089377F" w:rsidRDefault="0089377F" w:rsidP="0072759D">
            <w:pPr>
              <w:pStyle w:val="Corpodetexto"/>
              <w:jc w:val="center"/>
            </w:pPr>
            <w:r>
              <w:t>Avenida Ariadne Guimarães de Carvalho n° 155 - Centro</w:t>
            </w:r>
          </w:p>
        </w:tc>
        <w:tc>
          <w:tcPr>
            <w:tcW w:w="2153" w:type="dxa"/>
            <w:vAlign w:val="center"/>
          </w:tcPr>
          <w:p w:rsidR="0089377F" w:rsidRDefault="0089377F" w:rsidP="0072759D">
            <w:pPr>
              <w:pStyle w:val="Corpodetexto"/>
              <w:jc w:val="center"/>
            </w:pPr>
            <w:r>
              <w:t>(013) 3419</w:t>
            </w:r>
            <w:r w:rsidR="001373B9">
              <w:t>-</w:t>
            </w:r>
            <w:r>
              <w:t>1142</w:t>
            </w:r>
          </w:p>
        </w:tc>
      </w:tr>
      <w:tr w:rsidR="0089377F" w:rsidTr="0072759D">
        <w:trPr>
          <w:trHeight w:val="459"/>
          <w:jc w:val="center"/>
        </w:trPr>
        <w:tc>
          <w:tcPr>
            <w:tcW w:w="3941" w:type="dxa"/>
            <w:vAlign w:val="center"/>
          </w:tcPr>
          <w:p w:rsidR="0089377F" w:rsidRDefault="0089377F" w:rsidP="0072759D">
            <w:pPr>
              <w:pStyle w:val="Corpodetexto"/>
              <w:jc w:val="center"/>
            </w:pPr>
            <w:r>
              <w:t>EE de Três Barras</w:t>
            </w:r>
          </w:p>
        </w:tc>
        <w:tc>
          <w:tcPr>
            <w:tcW w:w="3680" w:type="dxa"/>
            <w:vAlign w:val="center"/>
          </w:tcPr>
          <w:p w:rsidR="0089377F" w:rsidRDefault="0089377F" w:rsidP="0072759D">
            <w:pPr>
              <w:pStyle w:val="Corpodetexto"/>
              <w:jc w:val="center"/>
            </w:pPr>
            <w:r>
              <w:t xml:space="preserve">Rosana Cristina Ferro da Costa </w:t>
            </w:r>
          </w:p>
        </w:tc>
        <w:tc>
          <w:tcPr>
            <w:tcW w:w="5580" w:type="dxa"/>
            <w:vAlign w:val="center"/>
          </w:tcPr>
          <w:p w:rsidR="0089377F" w:rsidRDefault="0089377F" w:rsidP="0072759D">
            <w:pPr>
              <w:pStyle w:val="Corpodetexto"/>
              <w:jc w:val="center"/>
            </w:pPr>
            <w:r>
              <w:t xml:space="preserve">Estrada Municipal s/n° - Bairro das Três Barras </w:t>
            </w:r>
          </w:p>
        </w:tc>
        <w:tc>
          <w:tcPr>
            <w:tcW w:w="2153" w:type="dxa"/>
            <w:vAlign w:val="center"/>
          </w:tcPr>
          <w:p w:rsidR="0089377F" w:rsidRDefault="0089377F" w:rsidP="0072759D">
            <w:pPr>
              <w:pStyle w:val="Corpodetexto"/>
              <w:jc w:val="center"/>
            </w:pPr>
            <w:r>
              <w:t>(013) 3419</w:t>
            </w:r>
            <w:r w:rsidR="001373B9">
              <w:t>-</w:t>
            </w:r>
            <w:r>
              <w:t>1130</w:t>
            </w:r>
          </w:p>
        </w:tc>
      </w:tr>
      <w:tr w:rsidR="0089377F" w:rsidTr="0072759D">
        <w:trPr>
          <w:trHeight w:val="459"/>
          <w:jc w:val="center"/>
        </w:trPr>
        <w:tc>
          <w:tcPr>
            <w:tcW w:w="3941" w:type="dxa"/>
            <w:vAlign w:val="center"/>
          </w:tcPr>
          <w:p w:rsidR="0089377F" w:rsidRDefault="0089377F" w:rsidP="0072759D">
            <w:pPr>
              <w:pStyle w:val="Corpodetexto"/>
              <w:jc w:val="center"/>
            </w:pPr>
            <w:r>
              <w:t xml:space="preserve">EMEIEF Bairro das Três Barras </w:t>
            </w:r>
          </w:p>
        </w:tc>
        <w:tc>
          <w:tcPr>
            <w:tcW w:w="3680" w:type="dxa"/>
            <w:vAlign w:val="center"/>
          </w:tcPr>
          <w:p w:rsidR="0089377F" w:rsidRDefault="0089377F" w:rsidP="0072759D">
            <w:pPr>
              <w:pStyle w:val="Corpodetexto"/>
              <w:jc w:val="center"/>
            </w:pPr>
            <w:r>
              <w:t>Auzenir</w:t>
            </w:r>
            <w:r w:rsidR="001373B9">
              <w:t xml:space="preserve"> João dos Santos</w:t>
            </w:r>
          </w:p>
        </w:tc>
        <w:tc>
          <w:tcPr>
            <w:tcW w:w="5580" w:type="dxa"/>
            <w:vAlign w:val="center"/>
          </w:tcPr>
          <w:p w:rsidR="0089377F" w:rsidRDefault="0089377F" w:rsidP="0072759D">
            <w:pPr>
              <w:pStyle w:val="Corpodetexto"/>
              <w:jc w:val="center"/>
            </w:pPr>
            <w:r>
              <w:t xml:space="preserve">Estrada Municipal s/n° - Bairro das Três Barras </w:t>
            </w:r>
          </w:p>
        </w:tc>
        <w:tc>
          <w:tcPr>
            <w:tcW w:w="2153" w:type="dxa"/>
            <w:vAlign w:val="center"/>
          </w:tcPr>
          <w:p w:rsidR="0089377F" w:rsidRDefault="0089377F" w:rsidP="0072759D">
            <w:pPr>
              <w:pStyle w:val="Corpodetexto"/>
              <w:jc w:val="center"/>
            </w:pPr>
            <w:r>
              <w:t>(013) 3419</w:t>
            </w:r>
            <w:r w:rsidR="001373B9">
              <w:t>-</w:t>
            </w:r>
            <w:r>
              <w:t>2106</w:t>
            </w:r>
          </w:p>
        </w:tc>
      </w:tr>
      <w:tr w:rsidR="0089377F" w:rsidTr="0072759D">
        <w:trPr>
          <w:trHeight w:val="459"/>
          <w:jc w:val="center"/>
        </w:trPr>
        <w:tc>
          <w:tcPr>
            <w:tcW w:w="3941" w:type="dxa"/>
            <w:vAlign w:val="center"/>
          </w:tcPr>
          <w:p w:rsidR="0089377F" w:rsidRDefault="0089377F" w:rsidP="0072759D">
            <w:pPr>
              <w:pStyle w:val="Corpodetexto"/>
              <w:jc w:val="center"/>
            </w:pPr>
            <w:r>
              <w:t xml:space="preserve">EMEIEF José Pereira Soares </w:t>
            </w:r>
          </w:p>
        </w:tc>
        <w:tc>
          <w:tcPr>
            <w:tcW w:w="3680" w:type="dxa"/>
            <w:vAlign w:val="center"/>
          </w:tcPr>
          <w:p w:rsidR="0089377F" w:rsidRDefault="006E7F34" w:rsidP="0072759D">
            <w:pPr>
              <w:pStyle w:val="Corpodetexto"/>
              <w:jc w:val="center"/>
            </w:pPr>
            <w:r>
              <w:t>Claudia</w:t>
            </w:r>
          </w:p>
        </w:tc>
        <w:tc>
          <w:tcPr>
            <w:tcW w:w="5580" w:type="dxa"/>
            <w:vAlign w:val="center"/>
          </w:tcPr>
          <w:p w:rsidR="0089377F" w:rsidRDefault="0089377F" w:rsidP="0072759D">
            <w:pPr>
              <w:pStyle w:val="Corpodetexto"/>
              <w:jc w:val="center"/>
            </w:pPr>
            <w:r>
              <w:t xml:space="preserve">Estrada Municipal s/n° - Bairro da Vila Batista </w:t>
            </w:r>
          </w:p>
        </w:tc>
        <w:tc>
          <w:tcPr>
            <w:tcW w:w="2153" w:type="dxa"/>
            <w:vAlign w:val="center"/>
          </w:tcPr>
          <w:p w:rsidR="0089377F" w:rsidRDefault="0089377F" w:rsidP="0072759D">
            <w:pPr>
              <w:pStyle w:val="Corpodetexto"/>
              <w:jc w:val="center"/>
            </w:pPr>
            <w:r>
              <w:t>(013) 3419</w:t>
            </w:r>
            <w:r w:rsidR="001373B9">
              <w:t>-</w:t>
            </w:r>
            <w:r>
              <w:t>1420</w:t>
            </w:r>
          </w:p>
        </w:tc>
      </w:tr>
    </w:tbl>
    <w:p w:rsidR="0089377F" w:rsidRDefault="0089377F" w:rsidP="0089377F">
      <w:pPr>
        <w:pStyle w:val="Corpodetexto"/>
        <w:ind w:firstLine="708"/>
      </w:pPr>
    </w:p>
    <w:p w:rsidR="0089377F" w:rsidRDefault="0089377F" w:rsidP="0089377F">
      <w:pPr>
        <w:pStyle w:val="Corpodetexto"/>
        <w:ind w:firstLine="708"/>
      </w:pPr>
    </w:p>
    <w:p w:rsidR="0089377F" w:rsidRPr="00FE77FE" w:rsidRDefault="0089377F" w:rsidP="0089377F">
      <w:pPr>
        <w:pStyle w:val="Corpodetexto"/>
        <w:ind w:firstLine="708"/>
      </w:pPr>
      <w:r>
        <w:t>*</w:t>
      </w:r>
      <w:r w:rsidRPr="00FE77FE">
        <w:t xml:space="preserve">Os gêneros alimentícios das unidades escolares do Centro e Bairro Três Barras deverão ser entregues em suas sedes respectivas, já os gêneros alimentícios das unidades escolares “Rurais” deverão ser entregues no Departamento de Educação de Pedro de Toledo, seguidos das solicitações emitidas pela Nutricionista responsável.  </w:t>
      </w:r>
    </w:p>
    <w:p w:rsidR="0089377F" w:rsidRDefault="0089377F" w:rsidP="0089377F">
      <w:pPr>
        <w:pStyle w:val="Corpodetexto"/>
      </w:pPr>
    </w:p>
    <w:p w:rsidR="0089377F" w:rsidRPr="008B07D0" w:rsidRDefault="0089377F" w:rsidP="001C6D3A">
      <w:pPr>
        <w:rPr>
          <w:rFonts w:ascii="Arial" w:hAnsi="Arial" w:cs="Arial"/>
          <w:color w:val="000000"/>
          <w:sz w:val="14"/>
          <w:szCs w:val="14"/>
        </w:rPr>
      </w:pPr>
    </w:p>
    <w:sectPr w:rsidR="0089377F" w:rsidRPr="008B07D0" w:rsidSect="0089377F">
      <w:pgSz w:w="16838" w:h="11906" w:orient="landscape" w:code="9"/>
      <w:pgMar w:top="1134" w:right="851" w:bottom="1134" w:left="851" w:header="454" w:footer="39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2627" w:rsidRDefault="00252627">
      <w:r>
        <w:separator/>
      </w:r>
    </w:p>
  </w:endnote>
  <w:endnote w:type="continuationSeparator" w:id="1">
    <w:p w:rsidR="00252627" w:rsidRDefault="0025262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altName w:val="Verdana"/>
    <w:panose1 w:val="020B0604030504040204"/>
    <w:charset w:val="00"/>
    <w:family w:val="swiss"/>
    <w:pitch w:val="variable"/>
    <w:sig w:usb0="20000287" w:usb1="00000000" w:usb2="00000000"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7CC" w:rsidRDefault="00C467CC" w:rsidP="000175F7">
    <w:pPr>
      <w:pStyle w:val="Rodap"/>
      <w:spacing w:before="240"/>
    </w:pPr>
    <w:r>
      <w:rPr>
        <w:rFonts w:ascii="Verdana" w:hAnsi="Verdana" w:cs="Arial"/>
        <w:color w:val="000000"/>
        <w:sz w:val="16"/>
      </w:rPr>
      <w:t>Rubrica1ª</w:t>
    </w:r>
    <w:r>
      <w:rPr>
        <w:rFonts w:ascii="Verdana" w:hAnsi="Verdana" w:cs="Arial"/>
        <w:color w:val="000000"/>
        <w:sz w:val="12"/>
        <w:szCs w:val="12"/>
      </w:rPr>
      <w:t xml:space="preserve">(Prefeito) </w:t>
    </w:r>
    <w:r>
      <w:rPr>
        <w:rFonts w:ascii="Verdana" w:hAnsi="Verdana" w:cs="Arial"/>
        <w:color w:val="000000"/>
        <w:sz w:val="16"/>
      </w:rPr>
      <w:t>................................ 2ª</w:t>
    </w:r>
    <w:r w:rsidRPr="00AE5683">
      <w:rPr>
        <w:rFonts w:ascii="Verdana" w:hAnsi="Verdana" w:cs="Arial"/>
        <w:color w:val="000000"/>
        <w:sz w:val="12"/>
        <w:szCs w:val="12"/>
      </w:rPr>
      <w:t>(Requisitante)</w:t>
    </w:r>
    <w:r>
      <w:rPr>
        <w:rFonts w:ascii="Verdana" w:hAnsi="Verdana" w:cs="Arial"/>
        <w:color w:val="000000"/>
        <w:sz w:val="12"/>
        <w:szCs w:val="12"/>
      </w:rPr>
      <w:t xml:space="preserve"> </w:t>
    </w:r>
    <w:r>
      <w:rPr>
        <w:rFonts w:ascii="Verdana" w:hAnsi="Verdana" w:cs="Arial"/>
        <w:color w:val="000000"/>
        <w:sz w:val="16"/>
      </w:rPr>
      <w:t>................................. Visto do Jurídico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2627" w:rsidRDefault="00252627">
      <w:r>
        <w:separator/>
      </w:r>
    </w:p>
  </w:footnote>
  <w:footnote w:type="continuationSeparator" w:id="1">
    <w:p w:rsidR="00252627" w:rsidRDefault="0025262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7CC" w:rsidRDefault="00C467CC" w:rsidP="00377D9A">
    <w:pPr>
      <w:pStyle w:val="Rodap"/>
      <w:jc w:val="center"/>
      <w:rPr>
        <w:b/>
        <w:bCs/>
        <w:color w:val="000000"/>
        <w:sz w:val="28"/>
      </w:rPr>
    </w:pPr>
    <w:r>
      <w:rPr>
        <w:noProof/>
      </w:rPr>
      <w:drawing>
        <wp:anchor distT="0" distB="0" distL="114300" distR="114300" simplePos="0" relativeHeight="251657728" behindDoc="0" locked="0" layoutInCell="1" allowOverlap="1">
          <wp:simplePos x="0" y="0"/>
          <wp:positionH relativeFrom="column">
            <wp:posOffset>-220345</wp:posOffset>
          </wp:positionH>
          <wp:positionV relativeFrom="paragraph">
            <wp:posOffset>-166370</wp:posOffset>
          </wp:positionV>
          <wp:extent cx="871855" cy="751205"/>
          <wp:effectExtent l="19050" t="0" r="4445"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srcRect/>
                  <a:stretch>
                    <a:fillRect/>
                  </a:stretch>
                </pic:blipFill>
                <pic:spPr bwMode="auto">
                  <a:xfrm>
                    <a:off x="0" y="0"/>
                    <a:ext cx="871855" cy="751205"/>
                  </a:xfrm>
                  <a:prstGeom prst="rect">
                    <a:avLst/>
                  </a:prstGeom>
                  <a:noFill/>
                  <a:ln w="9525">
                    <a:noFill/>
                    <a:miter lim="800000"/>
                    <a:headEnd/>
                    <a:tailEnd/>
                  </a:ln>
                </pic:spPr>
              </pic:pic>
            </a:graphicData>
          </a:graphic>
        </wp:anchor>
      </w:drawing>
    </w:r>
    <w:r>
      <w:rPr>
        <w:b/>
        <w:bCs/>
        <w:color w:val="000000"/>
        <w:sz w:val="28"/>
      </w:rPr>
      <w:t xml:space="preserve">              PREFEITURA MUNICIPAL DE PEDRO DE TOLEDO</w:t>
    </w:r>
  </w:p>
  <w:p w:rsidR="00C467CC" w:rsidRDefault="00C467CC" w:rsidP="00377D9A">
    <w:pPr>
      <w:pStyle w:val="Rodap"/>
      <w:jc w:val="center"/>
    </w:pPr>
    <w:r>
      <w:rPr>
        <w:color w:val="000000"/>
      </w:rPr>
      <w:t xml:space="preserve">                ESTADO DE SÃO PAULO</w:t>
    </w:r>
    <w:r>
      <w:rPr>
        <w:color w:val="000000"/>
      </w:rPr>
      <w:cr/>
    </w:r>
    <w:r>
      <w:t xml:space="preserve">                     Av. Coronel Raimundo Vasconcelos, nº 230 – Tel. (013) 3419-7000</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1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singleLevel"/>
    <w:tmpl w:val="00000003"/>
    <w:name w:val="WW8Num15"/>
    <w:lvl w:ilvl="0">
      <w:start w:val="1"/>
      <w:numFmt w:val="lowerLetter"/>
      <w:lvlText w:val="%1)"/>
      <w:lvlJc w:val="left"/>
      <w:pPr>
        <w:tabs>
          <w:tab w:val="num" w:pos="720"/>
        </w:tabs>
        <w:ind w:left="720" w:hanging="360"/>
      </w:pPr>
    </w:lvl>
  </w:abstractNum>
  <w:abstractNum w:abstractNumId="3">
    <w:nsid w:val="00000004"/>
    <w:multiLevelType w:val="singleLevel"/>
    <w:tmpl w:val="00000004"/>
    <w:name w:val="WW8Num16"/>
    <w:lvl w:ilvl="0">
      <w:start w:val="1"/>
      <w:numFmt w:val="lowerLetter"/>
      <w:lvlText w:val="%1)"/>
      <w:lvlJc w:val="left"/>
      <w:pPr>
        <w:tabs>
          <w:tab w:val="num" w:pos="720"/>
        </w:tabs>
        <w:ind w:left="720" w:hanging="360"/>
      </w:pPr>
    </w:lvl>
  </w:abstractNum>
  <w:abstractNum w:abstractNumId="4">
    <w:nsid w:val="00000005"/>
    <w:multiLevelType w:val="singleLevel"/>
    <w:tmpl w:val="00000005"/>
    <w:name w:val="WW8Num17"/>
    <w:lvl w:ilvl="0">
      <w:start w:val="1"/>
      <w:numFmt w:val="bullet"/>
      <w:lvlText w:val=""/>
      <w:lvlJc w:val="left"/>
      <w:pPr>
        <w:tabs>
          <w:tab w:val="num" w:pos="720"/>
        </w:tabs>
        <w:ind w:left="720" w:hanging="360"/>
      </w:pPr>
      <w:rPr>
        <w:rFonts w:ascii="Wingdings" w:hAnsi="Wingdings"/>
      </w:rPr>
    </w:lvl>
  </w:abstractNum>
  <w:abstractNum w:abstractNumId="5">
    <w:nsid w:val="00000006"/>
    <w:multiLevelType w:val="singleLevel"/>
    <w:tmpl w:val="00000006"/>
    <w:name w:val="WW8Num21"/>
    <w:lvl w:ilvl="0">
      <w:start w:val="1"/>
      <w:numFmt w:val="lowerLetter"/>
      <w:lvlText w:val="%1)"/>
      <w:lvlJc w:val="left"/>
      <w:pPr>
        <w:tabs>
          <w:tab w:val="num" w:pos="360"/>
        </w:tabs>
        <w:ind w:left="360" w:hanging="360"/>
      </w:pPr>
    </w:lvl>
  </w:abstractNum>
  <w:abstractNum w:abstractNumId="6">
    <w:nsid w:val="00000007"/>
    <w:multiLevelType w:val="singleLevel"/>
    <w:tmpl w:val="00000007"/>
    <w:name w:val="WW8Num22"/>
    <w:lvl w:ilvl="0">
      <w:start w:val="1"/>
      <w:numFmt w:val="lowerLetter"/>
      <w:lvlText w:val="%1)"/>
      <w:lvlJc w:val="left"/>
      <w:pPr>
        <w:tabs>
          <w:tab w:val="num" w:pos="360"/>
        </w:tabs>
        <w:ind w:left="360" w:hanging="360"/>
      </w:pPr>
    </w:lvl>
  </w:abstractNum>
  <w:abstractNum w:abstractNumId="7">
    <w:nsid w:val="00000008"/>
    <w:multiLevelType w:val="singleLevel"/>
    <w:tmpl w:val="00000008"/>
    <w:name w:val="WW8Num23"/>
    <w:lvl w:ilvl="0">
      <w:start w:val="1"/>
      <w:numFmt w:val="lowerLetter"/>
      <w:lvlText w:val="%1)"/>
      <w:lvlJc w:val="left"/>
      <w:pPr>
        <w:tabs>
          <w:tab w:val="num" w:pos="360"/>
        </w:tabs>
        <w:ind w:left="360" w:hanging="360"/>
      </w:pPr>
    </w:lvl>
  </w:abstractNum>
  <w:abstractNum w:abstractNumId="8">
    <w:nsid w:val="00000009"/>
    <w:multiLevelType w:val="singleLevel"/>
    <w:tmpl w:val="00000009"/>
    <w:name w:val="WW8Num24"/>
    <w:lvl w:ilvl="0">
      <w:start w:val="1"/>
      <w:numFmt w:val="decimal"/>
      <w:lvlText w:val="%1."/>
      <w:lvlJc w:val="left"/>
      <w:pPr>
        <w:tabs>
          <w:tab w:val="num" w:pos="360"/>
        </w:tabs>
        <w:ind w:left="360" w:hanging="360"/>
      </w:pPr>
    </w:lvl>
  </w:abstractNum>
  <w:abstractNum w:abstractNumId="9">
    <w:nsid w:val="0000000A"/>
    <w:multiLevelType w:val="singleLevel"/>
    <w:tmpl w:val="0000000A"/>
    <w:name w:val="WW8Num25"/>
    <w:lvl w:ilvl="0">
      <w:start w:val="1"/>
      <w:numFmt w:val="lowerLetter"/>
      <w:lvlText w:val="%1)"/>
      <w:lvlJc w:val="left"/>
      <w:pPr>
        <w:tabs>
          <w:tab w:val="num" w:pos="720"/>
        </w:tabs>
        <w:ind w:left="720" w:hanging="360"/>
      </w:pPr>
    </w:lvl>
  </w:abstractNum>
  <w:abstractNum w:abstractNumId="10">
    <w:nsid w:val="0000000B"/>
    <w:multiLevelType w:val="singleLevel"/>
    <w:tmpl w:val="0000000B"/>
    <w:name w:val="WW8Num28"/>
    <w:lvl w:ilvl="0">
      <w:start w:val="1"/>
      <w:numFmt w:val="lowerLetter"/>
      <w:lvlText w:val="%1)"/>
      <w:lvlJc w:val="left"/>
      <w:pPr>
        <w:tabs>
          <w:tab w:val="num" w:pos="720"/>
        </w:tabs>
        <w:ind w:left="720" w:hanging="360"/>
      </w:pPr>
    </w:lvl>
  </w:abstractNum>
  <w:abstractNum w:abstractNumId="11">
    <w:nsid w:val="0000000C"/>
    <w:multiLevelType w:val="singleLevel"/>
    <w:tmpl w:val="0000000C"/>
    <w:name w:val="WW8Num29"/>
    <w:lvl w:ilvl="0">
      <w:start w:val="1"/>
      <w:numFmt w:val="lowerLetter"/>
      <w:lvlText w:val="%1)"/>
      <w:lvlJc w:val="left"/>
      <w:pPr>
        <w:tabs>
          <w:tab w:val="num" w:pos="720"/>
        </w:tabs>
        <w:ind w:left="720" w:hanging="360"/>
      </w:pPr>
    </w:lvl>
  </w:abstractNum>
  <w:abstractNum w:abstractNumId="12">
    <w:nsid w:val="0000000D"/>
    <w:multiLevelType w:val="singleLevel"/>
    <w:tmpl w:val="0000000D"/>
    <w:name w:val="WW8Num31"/>
    <w:lvl w:ilvl="0">
      <w:start w:val="1"/>
      <w:numFmt w:val="lowerLetter"/>
      <w:lvlText w:val="%1)"/>
      <w:lvlJc w:val="left"/>
      <w:pPr>
        <w:tabs>
          <w:tab w:val="num" w:pos="360"/>
        </w:tabs>
        <w:ind w:left="360" w:hanging="360"/>
      </w:pPr>
    </w:lvl>
  </w:abstractNum>
  <w:abstractNum w:abstractNumId="13">
    <w:nsid w:val="0000000E"/>
    <w:multiLevelType w:val="singleLevel"/>
    <w:tmpl w:val="0000000E"/>
    <w:name w:val="WW8Num32"/>
    <w:lvl w:ilvl="0">
      <w:start w:val="1"/>
      <w:numFmt w:val="lowerLetter"/>
      <w:lvlText w:val="%1)"/>
      <w:lvlJc w:val="left"/>
      <w:pPr>
        <w:tabs>
          <w:tab w:val="num" w:pos="360"/>
        </w:tabs>
        <w:ind w:left="360" w:hanging="360"/>
      </w:pPr>
    </w:lvl>
  </w:abstractNum>
  <w:abstractNum w:abstractNumId="14">
    <w:nsid w:val="0000000F"/>
    <w:multiLevelType w:val="singleLevel"/>
    <w:tmpl w:val="0000000F"/>
    <w:name w:val="WW8Num33"/>
    <w:lvl w:ilvl="0">
      <w:start w:val="1"/>
      <w:numFmt w:val="lowerLetter"/>
      <w:lvlText w:val="%1)"/>
      <w:lvlJc w:val="left"/>
      <w:pPr>
        <w:tabs>
          <w:tab w:val="num" w:pos="360"/>
        </w:tabs>
        <w:ind w:left="360" w:hanging="360"/>
      </w:pPr>
    </w:lvl>
  </w:abstractNum>
  <w:abstractNum w:abstractNumId="15">
    <w:nsid w:val="00000010"/>
    <w:multiLevelType w:val="singleLevel"/>
    <w:tmpl w:val="00000010"/>
    <w:name w:val="WW8Num34"/>
    <w:lvl w:ilvl="0">
      <w:start w:val="1"/>
      <w:numFmt w:val="lowerLetter"/>
      <w:lvlText w:val="%1)"/>
      <w:lvlJc w:val="left"/>
      <w:pPr>
        <w:tabs>
          <w:tab w:val="num" w:pos="720"/>
        </w:tabs>
        <w:ind w:left="720" w:hanging="360"/>
      </w:pPr>
    </w:lvl>
  </w:abstractNum>
  <w:abstractNum w:abstractNumId="16">
    <w:nsid w:val="00000011"/>
    <w:multiLevelType w:val="singleLevel"/>
    <w:tmpl w:val="00000011"/>
    <w:name w:val="WW8Num35"/>
    <w:lvl w:ilvl="0">
      <w:start w:val="1"/>
      <w:numFmt w:val="bullet"/>
      <w:lvlText w:val=""/>
      <w:lvlJc w:val="left"/>
      <w:pPr>
        <w:tabs>
          <w:tab w:val="num" w:pos="720"/>
        </w:tabs>
        <w:ind w:left="720" w:hanging="360"/>
      </w:pPr>
      <w:rPr>
        <w:rFonts w:ascii="Symbol" w:hAnsi="Symbol"/>
      </w:rPr>
    </w:lvl>
  </w:abstractNum>
  <w:abstractNum w:abstractNumId="17">
    <w:nsid w:val="07266787"/>
    <w:multiLevelType w:val="hybridMultilevel"/>
    <w:tmpl w:val="A7C812C8"/>
    <w:lvl w:ilvl="0" w:tplc="5DF017AA">
      <w:start w:val="1"/>
      <w:numFmt w:val="none"/>
      <w:lvlText w:val="11.%1"/>
      <w:lvlJc w:val="left"/>
      <w:pPr>
        <w:tabs>
          <w:tab w:val="num" w:pos="1080"/>
        </w:tabs>
        <w:ind w:left="108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8">
    <w:nsid w:val="13BA063E"/>
    <w:multiLevelType w:val="hybridMultilevel"/>
    <w:tmpl w:val="565807EA"/>
    <w:name w:val="WW8Num233"/>
    <w:lvl w:ilvl="0" w:tplc="00000008">
      <w:start w:val="1"/>
      <w:numFmt w:val="lowerLetter"/>
      <w:lvlText w:val="%1)"/>
      <w:lvlJc w:val="left"/>
      <w:pPr>
        <w:tabs>
          <w:tab w:val="num" w:pos="360"/>
        </w:tabs>
        <w:ind w:left="36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720"/>
        </w:tabs>
        <w:ind w:left="72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nsid w:val="13F71FDA"/>
    <w:multiLevelType w:val="hybridMultilevel"/>
    <w:tmpl w:val="D24E717C"/>
    <w:lvl w:ilvl="0" w:tplc="03A06838">
      <w:start w:val="1"/>
      <w:numFmt w:val="decimal"/>
      <w:lvlText w:val="7.5.%1"/>
      <w:lvlJc w:val="left"/>
      <w:pPr>
        <w:tabs>
          <w:tab w:val="num" w:pos="1080"/>
        </w:tabs>
        <w:ind w:left="108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nsid w:val="15004B1B"/>
    <w:multiLevelType w:val="multilevel"/>
    <w:tmpl w:val="3D9C1B0E"/>
    <w:lvl w:ilvl="0">
      <w:start w:val="7"/>
      <w:numFmt w:val="decimal"/>
      <w:lvlText w:val="%1."/>
      <w:lvlJc w:val="left"/>
      <w:pPr>
        <w:ind w:left="360" w:hanging="36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15010951"/>
    <w:multiLevelType w:val="hybridMultilevel"/>
    <w:tmpl w:val="092058E0"/>
    <w:lvl w:ilvl="0" w:tplc="C28AB5CE">
      <w:start w:val="1"/>
      <w:numFmt w:val="decimal"/>
      <w:lvlText w:val="1.%1"/>
      <w:lvlJc w:val="left"/>
      <w:pPr>
        <w:tabs>
          <w:tab w:val="num" w:pos="851"/>
        </w:tabs>
        <w:ind w:left="851" w:firstLine="0"/>
      </w:pPr>
      <w:rPr>
        <w:rFonts w:hint="default"/>
      </w:rPr>
    </w:lvl>
    <w:lvl w:ilvl="1" w:tplc="36CA70DC">
      <w:start w:val="2"/>
      <w:numFmt w:val="decimal"/>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nsid w:val="18AC2DC6"/>
    <w:multiLevelType w:val="multilevel"/>
    <w:tmpl w:val="6B0E7234"/>
    <w:lvl w:ilvl="0">
      <w:start w:val="7"/>
      <w:numFmt w:val="decimal"/>
      <w:lvlText w:val="%1"/>
      <w:lvlJc w:val="left"/>
      <w:pPr>
        <w:ind w:left="480" w:hanging="480"/>
      </w:pPr>
      <w:rPr>
        <w:rFonts w:hint="default"/>
      </w:rPr>
    </w:lvl>
    <w:lvl w:ilvl="1">
      <w:start w:val="7"/>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3">
    <w:nsid w:val="1A3476E4"/>
    <w:multiLevelType w:val="hybridMultilevel"/>
    <w:tmpl w:val="D426436A"/>
    <w:lvl w:ilvl="0" w:tplc="13A027FE">
      <w:start w:val="1"/>
      <w:numFmt w:val="none"/>
      <w:lvlText w:val="14.%1"/>
      <w:lvlJc w:val="left"/>
      <w:pPr>
        <w:tabs>
          <w:tab w:val="num" w:pos="900"/>
        </w:tabs>
        <w:ind w:left="90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4">
    <w:nsid w:val="1CED5D48"/>
    <w:multiLevelType w:val="hybridMultilevel"/>
    <w:tmpl w:val="A92EFA44"/>
    <w:lvl w:ilvl="0" w:tplc="CF58ED82">
      <w:start w:val="1"/>
      <w:numFmt w:val="lowerLetter"/>
      <w:lvlText w:val="%1)"/>
      <w:lvlJc w:val="left"/>
      <w:pPr>
        <w:tabs>
          <w:tab w:val="num" w:pos="720"/>
        </w:tabs>
        <w:ind w:left="720" w:hanging="360"/>
      </w:pPr>
      <w:rPr>
        <w:rFonts w:hint="default"/>
        <w:sz w:val="21"/>
        <w:szCs w:val="21"/>
      </w:rPr>
    </w:lvl>
    <w:lvl w:ilvl="1" w:tplc="90DCEE20">
      <w:start w:val="2"/>
      <w:numFmt w:val="decimal"/>
      <w:lvlText w:val="5.%2"/>
      <w:lvlJc w:val="left"/>
      <w:pPr>
        <w:tabs>
          <w:tab w:val="num" w:pos="1080"/>
        </w:tabs>
        <w:ind w:left="1080" w:firstLine="0"/>
      </w:pPr>
      <w:rPr>
        <w:rFonts w:hint="default"/>
        <w:sz w:val="21"/>
        <w:szCs w:val="21"/>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5">
    <w:nsid w:val="1FE660DF"/>
    <w:multiLevelType w:val="hybridMultilevel"/>
    <w:tmpl w:val="19B20E76"/>
    <w:lvl w:ilvl="0" w:tplc="5E4E2A6E">
      <w:start w:val="1"/>
      <w:numFmt w:val="lowerLetter"/>
      <w:lvlText w:val="%1)"/>
      <w:lvlJc w:val="left"/>
      <w:pPr>
        <w:tabs>
          <w:tab w:val="num" w:pos="360"/>
        </w:tabs>
        <w:ind w:left="360" w:hanging="360"/>
      </w:pPr>
      <w:rPr>
        <w:rFonts w:hint="default"/>
        <w:sz w:val="22"/>
        <w:szCs w:val="22"/>
      </w:rPr>
    </w:lvl>
    <w:lvl w:ilvl="1" w:tplc="F9946482">
      <w:start w:val="1"/>
      <w:numFmt w:val="decimal"/>
      <w:lvlText w:val="6.%2"/>
      <w:lvlJc w:val="left"/>
      <w:pPr>
        <w:tabs>
          <w:tab w:val="num" w:pos="1080"/>
        </w:tabs>
        <w:ind w:left="1080" w:firstLine="0"/>
      </w:pPr>
      <w:rPr>
        <w:rFonts w:hint="default"/>
        <w:sz w:val="21"/>
        <w:szCs w:val="21"/>
      </w:rPr>
    </w:lvl>
    <w:lvl w:ilvl="2" w:tplc="F7A63A48">
      <w:start w:val="1"/>
      <w:numFmt w:val="lowerLetter"/>
      <w:lvlText w:val="%3)"/>
      <w:lvlJc w:val="left"/>
      <w:pPr>
        <w:tabs>
          <w:tab w:val="num" w:pos="360"/>
        </w:tabs>
        <w:ind w:left="360" w:hanging="360"/>
      </w:pPr>
      <w:rPr>
        <w:rFonts w:hint="default"/>
        <w:sz w:val="22"/>
        <w:szCs w:val="22"/>
      </w:rPr>
    </w:lvl>
    <w:lvl w:ilvl="3" w:tplc="048CC22E">
      <w:start w:val="1"/>
      <w:numFmt w:val="lowerLetter"/>
      <w:lvlText w:val="%4)"/>
      <w:lvlJc w:val="left"/>
      <w:pPr>
        <w:tabs>
          <w:tab w:val="num" w:pos="2520"/>
        </w:tabs>
        <w:ind w:left="2520" w:firstLine="0"/>
      </w:pPr>
      <w:rPr>
        <w:rFonts w:hint="default"/>
        <w:sz w:val="22"/>
        <w:szCs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nsid w:val="200D55D9"/>
    <w:multiLevelType w:val="hybridMultilevel"/>
    <w:tmpl w:val="C8A4D54A"/>
    <w:lvl w:ilvl="0" w:tplc="7C460AAE">
      <w:start w:val="6"/>
      <w:numFmt w:val="decimal"/>
      <w:lvlText w:val="7.%1"/>
      <w:lvlJc w:val="left"/>
      <w:pPr>
        <w:tabs>
          <w:tab w:val="num" w:pos="1080"/>
        </w:tabs>
        <w:ind w:left="108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nsid w:val="21EB63B0"/>
    <w:multiLevelType w:val="hybridMultilevel"/>
    <w:tmpl w:val="40460C4C"/>
    <w:lvl w:ilvl="0" w:tplc="BC6AB404">
      <w:start w:val="1"/>
      <w:numFmt w:val="none"/>
      <w:lvlText w:val="15.%1"/>
      <w:lvlJc w:val="left"/>
      <w:pPr>
        <w:tabs>
          <w:tab w:val="num" w:pos="900"/>
        </w:tabs>
        <w:ind w:left="90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nsid w:val="24D82CD1"/>
    <w:multiLevelType w:val="multilevel"/>
    <w:tmpl w:val="FDF69454"/>
    <w:lvl w:ilvl="0">
      <w:start w:val="1"/>
      <w:numFmt w:val="lowerLetter"/>
      <w:lvlText w:val="%1)"/>
      <w:lvlJc w:val="left"/>
      <w:pPr>
        <w:tabs>
          <w:tab w:val="num" w:pos="360"/>
        </w:tabs>
        <w:ind w:left="360" w:hanging="360"/>
      </w:pPr>
      <w:rPr>
        <w:rFonts w:hint="default"/>
        <w:sz w:val="24"/>
        <w:szCs w:val="24"/>
      </w:rPr>
    </w:lvl>
    <w:lvl w:ilvl="1">
      <w:start w:val="1"/>
      <w:numFmt w:val="decimal"/>
      <w:lvlText w:val="6.%2"/>
      <w:lvlJc w:val="left"/>
      <w:pPr>
        <w:tabs>
          <w:tab w:val="num" w:pos="1080"/>
        </w:tabs>
        <w:ind w:left="1080" w:firstLine="0"/>
      </w:pPr>
      <w:rPr>
        <w:rFonts w:hint="default"/>
        <w:sz w:val="21"/>
        <w:szCs w:val="21"/>
      </w:rPr>
    </w:lvl>
    <w:lvl w:ilvl="2">
      <w:start w:val="1"/>
      <w:numFmt w:val="lowerLetter"/>
      <w:lvlText w:val="%3)"/>
      <w:lvlJc w:val="left"/>
      <w:pPr>
        <w:tabs>
          <w:tab w:val="num" w:pos="360"/>
        </w:tabs>
        <w:ind w:left="360" w:hanging="360"/>
      </w:pPr>
      <w:rPr>
        <w:rFonts w:hint="default"/>
        <w:sz w:val="21"/>
        <w:szCs w:val="21"/>
      </w:rPr>
    </w:lvl>
    <w:lvl w:ilvl="3">
      <w:start w:val="1"/>
      <w:numFmt w:val="lowerLetter"/>
      <w:lvlText w:val="%4a)"/>
      <w:lvlJc w:val="left"/>
      <w:pPr>
        <w:tabs>
          <w:tab w:val="num" w:pos="2520"/>
        </w:tabs>
        <w:ind w:left="2520" w:firstLine="0"/>
      </w:pPr>
      <w:rPr>
        <w:rFonts w:hint="default"/>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27BF78CD"/>
    <w:multiLevelType w:val="hybridMultilevel"/>
    <w:tmpl w:val="3FA4DCB6"/>
    <w:lvl w:ilvl="0" w:tplc="77D80B2C">
      <w:start w:val="1"/>
      <w:numFmt w:val="decimal"/>
      <w:lvlText w:val="12.%1"/>
      <w:lvlJc w:val="left"/>
      <w:pPr>
        <w:tabs>
          <w:tab w:val="num" w:pos="1080"/>
        </w:tabs>
        <w:ind w:left="108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0">
    <w:nsid w:val="29A14657"/>
    <w:multiLevelType w:val="hybridMultilevel"/>
    <w:tmpl w:val="52948D3A"/>
    <w:lvl w:ilvl="0" w:tplc="80F00080">
      <w:start w:val="1"/>
      <w:numFmt w:val="decimal"/>
      <w:lvlText w:val="15.%1"/>
      <w:lvlJc w:val="left"/>
      <w:pPr>
        <w:tabs>
          <w:tab w:val="num" w:pos="900"/>
        </w:tabs>
        <w:ind w:left="90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1">
    <w:nsid w:val="2AA82383"/>
    <w:multiLevelType w:val="hybridMultilevel"/>
    <w:tmpl w:val="B1E2C02C"/>
    <w:lvl w:ilvl="0" w:tplc="04160019">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nsid w:val="303F1613"/>
    <w:multiLevelType w:val="hybridMultilevel"/>
    <w:tmpl w:val="FCEC93E0"/>
    <w:lvl w:ilvl="0" w:tplc="EE68C432">
      <w:start w:val="3"/>
      <w:numFmt w:val="decimal"/>
      <w:lvlText w:val="4.%1"/>
      <w:lvlJc w:val="left"/>
      <w:pPr>
        <w:tabs>
          <w:tab w:val="num" w:pos="1980"/>
        </w:tabs>
        <w:ind w:left="1980" w:firstLine="0"/>
      </w:pPr>
      <w:rPr>
        <w:rFonts w:hint="default"/>
      </w:rPr>
    </w:lvl>
    <w:lvl w:ilvl="1" w:tplc="EE68C432">
      <w:start w:val="3"/>
      <w:numFmt w:val="decimal"/>
      <w:lvlText w:val="4.%2"/>
      <w:lvlJc w:val="left"/>
      <w:pPr>
        <w:tabs>
          <w:tab w:val="num" w:pos="1080"/>
        </w:tabs>
        <w:ind w:left="1080" w:firstLine="0"/>
      </w:pPr>
      <w:rPr>
        <w:rFonts w:hint="default"/>
      </w:rPr>
    </w:lvl>
    <w:lvl w:ilvl="2" w:tplc="E90E3EFC">
      <w:start w:val="5"/>
      <w:numFmt w:val="decimal"/>
      <w:lvlText w:val="%3."/>
      <w:lvlJc w:val="left"/>
      <w:pPr>
        <w:tabs>
          <w:tab w:val="num" w:pos="2340"/>
        </w:tabs>
        <w:ind w:left="2340" w:hanging="360"/>
      </w:pPr>
      <w:rPr>
        <w:rFonts w:hint="default"/>
      </w:rPr>
    </w:lvl>
    <w:lvl w:ilvl="3" w:tplc="C0B2F00E">
      <w:start w:val="1"/>
      <w:numFmt w:val="decimal"/>
      <w:lvlText w:val="5.%4"/>
      <w:lvlJc w:val="left"/>
      <w:pPr>
        <w:tabs>
          <w:tab w:val="num" w:pos="2520"/>
        </w:tabs>
        <w:ind w:left="2520" w:firstLine="0"/>
      </w:pPr>
      <w:rPr>
        <w:rFonts w:hint="default"/>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nsid w:val="33B3130A"/>
    <w:multiLevelType w:val="multilevel"/>
    <w:tmpl w:val="C3868106"/>
    <w:lvl w:ilvl="0">
      <w:start w:val="1"/>
      <w:numFmt w:val="lowerLetter"/>
      <w:lvlText w:val="%1)"/>
      <w:lvlJc w:val="left"/>
      <w:pPr>
        <w:tabs>
          <w:tab w:val="num" w:pos="360"/>
        </w:tabs>
        <w:ind w:left="360" w:hanging="360"/>
      </w:pPr>
      <w:rPr>
        <w:rFonts w:hint="default"/>
        <w:sz w:val="24"/>
        <w:szCs w:val="24"/>
      </w:rPr>
    </w:lvl>
    <w:lvl w:ilvl="1">
      <w:start w:val="1"/>
      <w:numFmt w:val="decimal"/>
      <w:lvlText w:val="6.%2"/>
      <w:lvlJc w:val="left"/>
      <w:pPr>
        <w:tabs>
          <w:tab w:val="num" w:pos="1080"/>
        </w:tabs>
        <w:ind w:left="1080" w:firstLine="0"/>
      </w:pPr>
      <w:rPr>
        <w:rFonts w:hint="default"/>
        <w:sz w:val="21"/>
        <w:szCs w:val="21"/>
      </w:rPr>
    </w:lvl>
    <w:lvl w:ilvl="2">
      <w:start w:val="1"/>
      <w:numFmt w:val="lowerLetter"/>
      <w:lvlText w:val="%3)"/>
      <w:lvlJc w:val="left"/>
      <w:pPr>
        <w:tabs>
          <w:tab w:val="num" w:pos="360"/>
        </w:tabs>
        <w:ind w:left="360" w:hanging="360"/>
      </w:pPr>
      <w:rPr>
        <w:rFonts w:hint="default"/>
        <w:sz w:val="21"/>
        <w:szCs w:val="21"/>
      </w:rPr>
    </w:lvl>
    <w:lvl w:ilvl="3">
      <w:start w:val="1"/>
      <w:numFmt w:val="none"/>
      <w:lvlText w:val="15.%4"/>
      <w:lvlJc w:val="left"/>
      <w:pPr>
        <w:tabs>
          <w:tab w:val="num" w:pos="2520"/>
        </w:tabs>
        <w:ind w:left="2520" w:firstLine="0"/>
      </w:pPr>
      <w:rPr>
        <w:rFonts w:hint="default"/>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341B275B"/>
    <w:multiLevelType w:val="hybridMultilevel"/>
    <w:tmpl w:val="0EB48F2C"/>
    <w:lvl w:ilvl="0" w:tplc="5D8A1554">
      <w:start w:val="1"/>
      <w:numFmt w:val="decimal"/>
      <w:lvlText w:val="14.%1"/>
      <w:lvlJc w:val="left"/>
      <w:pPr>
        <w:tabs>
          <w:tab w:val="num" w:pos="900"/>
        </w:tabs>
        <w:ind w:left="90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nsid w:val="3A6A3FB7"/>
    <w:multiLevelType w:val="hybridMultilevel"/>
    <w:tmpl w:val="1974D3E8"/>
    <w:lvl w:ilvl="0" w:tplc="EB5A790E">
      <w:start w:val="1"/>
      <w:numFmt w:val="decimal"/>
      <w:lvlText w:val="7.%1"/>
      <w:lvlJc w:val="left"/>
      <w:pPr>
        <w:tabs>
          <w:tab w:val="num" w:pos="360"/>
        </w:tabs>
        <w:ind w:left="36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6">
    <w:nsid w:val="3A825D2A"/>
    <w:multiLevelType w:val="hybridMultilevel"/>
    <w:tmpl w:val="A870596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3CFB2B9F"/>
    <w:multiLevelType w:val="hybridMultilevel"/>
    <w:tmpl w:val="6A6887CA"/>
    <w:lvl w:ilvl="0" w:tplc="7DD85328">
      <w:start w:val="3"/>
      <w:numFmt w:val="decimal"/>
      <w:lvlText w:val="%1."/>
      <w:lvlJc w:val="left"/>
      <w:pPr>
        <w:tabs>
          <w:tab w:val="num" w:pos="1440"/>
        </w:tabs>
        <w:ind w:left="144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8">
    <w:nsid w:val="415464BF"/>
    <w:multiLevelType w:val="hybridMultilevel"/>
    <w:tmpl w:val="8A9ADF74"/>
    <w:lvl w:ilvl="0" w:tplc="38A8E234">
      <w:start w:val="4"/>
      <w:numFmt w:val="decimal"/>
      <w:lvlText w:val="3.%1"/>
      <w:lvlJc w:val="left"/>
      <w:pPr>
        <w:tabs>
          <w:tab w:val="num" w:pos="1980"/>
        </w:tabs>
        <w:ind w:left="1980" w:firstLine="0"/>
      </w:pPr>
      <w:rPr>
        <w:rFonts w:hint="default"/>
      </w:rPr>
    </w:lvl>
    <w:lvl w:ilvl="1" w:tplc="EF94BE86">
      <w:start w:val="4"/>
      <w:numFmt w:val="decimal"/>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9">
    <w:nsid w:val="49F345AC"/>
    <w:multiLevelType w:val="hybridMultilevel"/>
    <w:tmpl w:val="CEB225C8"/>
    <w:lvl w:ilvl="0" w:tplc="6E2C2E8A">
      <w:start w:val="1"/>
      <w:numFmt w:val="decimal"/>
      <w:lvlText w:val="13.%1"/>
      <w:lvlJc w:val="left"/>
      <w:pPr>
        <w:tabs>
          <w:tab w:val="num" w:pos="900"/>
        </w:tabs>
        <w:ind w:left="90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0">
    <w:nsid w:val="520F62FC"/>
    <w:multiLevelType w:val="hybridMultilevel"/>
    <w:tmpl w:val="F4E23B8E"/>
    <w:lvl w:ilvl="0" w:tplc="D11CD98A">
      <w:start w:val="1"/>
      <w:numFmt w:val="decimal"/>
      <w:lvlText w:val="11.%1"/>
      <w:lvlJc w:val="left"/>
      <w:pPr>
        <w:tabs>
          <w:tab w:val="num" w:pos="1080"/>
        </w:tabs>
        <w:ind w:left="1080" w:firstLine="0"/>
      </w:pPr>
      <w:rPr>
        <w:rFonts w:hint="default"/>
      </w:rPr>
    </w:lvl>
    <w:lvl w:ilvl="1" w:tplc="1E1C85FC">
      <w:start w:val="1"/>
      <w:numFmt w:val="none"/>
      <w:lvlText w:val="12.%2"/>
      <w:lvlJc w:val="left"/>
      <w:pPr>
        <w:tabs>
          <w:tab w:val="num" w:pos="1080"/>
        </w:tabs>
        <w:ind w:left="1080" w:firstLine="0"/>
      </w:pPr>
      <w:rPr>
        <w:rFonts w:hint="default"/>
      </w:rPr>
    </w:lvl>
    <w:lvl w:ilvl="2" w:tplc="005C0A02">
      <w:start w:val="1"/>
      <w:numFmt w:val="lowerLetter"/>
      <w:lvlText w:val="%3)"/>
      <w:lvlJc w:val="left"/>
      <w:pPr>
        <w:ind w:left="2340" w:hanging="360"/>
      </w:pPr>
      <w:rPr>
        <w:rFonts w:hint="default"/>
      </w:r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1">
    <w:nsid w:val="52C21850"/>
    <w:multiLevelType w:val="hybridMultilevel"/>
    <w:tmpl w:val="F9249CD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nsid w:val="544065FE"/>
    <w:multiLevelType w:val="hybridMultilevel"/>
    <w:tmpl w:val="87D8F676"/>
    <w:lvl w:ilvl="0" w:tplc="4F32A37C">
      <w:start w:val="1"/>
      <w:numFmt w:val="decimal"/>
      <w:lvlText w:val="2.%1"/>
      <w:lvlJc w:val="left"/>
      <w:pPr>
        <w:tabs>
          <w:tab w:val="num" w:pos="851"/>
        </w:tabs>
        <w:ind w:left="851" w:firstLine="0"/>
      </w:pPr>
      <w:rPr>
        <w:rFonts w:hint="default"/>
        <w:b w:val="0"/>
      </w:rPr>
    </w:lvl>
    <w:lvl w:ilvl="1" w:tplc="35463876">
      <w:start w:val="1"/>
      <w:numFmt w:val="decimal"/>
      <w:lvlText w:val="3.%2"/>
      <w:lvlJc w:val="left"/>
      <w:pPr>
        <w:tabs>
          <w:tab w:val="num" w:pos="1080"/>
        </w:tabs>
        <w:ind w:left="1080" w:firstLine="0"/>
      </w:pPr>
      <w:rPr>
        <w:rFonts w:hint="default"/>
        <w:b w:val="0"/>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3">
    <w:nsid w:val="55DF125F"/>
    <w:multiLevelType w:val="hybridMultilevel"/>
    <w:tmpl w:val="50F67496"/>
    <w:lvl w:ilvl="0" w:tplc="56D6C922">
      <w:start w:val="1"/>
      <w:numFmt w:val="decimal"/>
      <w:lvlText w:val="4.%1"/>
      <w:lvlJc w:val="left"/>
      <w:pPr>
        <w:tabs>
          <w:tab w:val="num" w:pos="1980"/>
        </w:tabs>
        <w:ind w:left="1980" w:firstLine="0"/>
      </w:pPr>
      <w:rPr>
        <w:rFonts w:hint="default"/>
      </w:rPr>
    </w:lvl>
    <w:lvl w:ilvl="1" w:tplc="56D6C922">
      <w:start w:val="1"/>
      <w:numFmt w:val="decimal"/>
      <w:lvlText w:val="4.%2"/>
      <w:lvlJc w:val="left"/>
      <w:pPr>
        <w:tabs>
          <w:tab w:val="num" w:pos="1080"/>
        </w:tabs>
        <w:ind w:left="1080" w:firstLine="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4">
    <w:nsid w:val="5B162CCE"/>
    <w:multiLevelType w:val="hybridMultilevel"/>
    <w:tmpl w:val="1278FFE4"/>
    <w:name w:val="WW8Num232"/>
    <w:lvl w:ilvl="0" w:tplc="00000008">
      <w:start w:val="1"/>
      <w:numFmt w:val="lowerLetter"/>
      <w:lvlText w:val="%1)"/>
      <w:lvlJc w:val="left"/>
      <w:pPr>
        <w:tabs>
          <w:tab w:val="num" w:pos="360"/>
        </w:tabs>
        <w:ind w:left="36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5">
    <w:nsid w:val="5F1E50B3"/>
    <w:multiLevelType w:val="multilevel"/>
    <w:tmpl w:val="C3868106"/>
    <w:lvl w:ilvl="0">
      <w:start w:val="1"/>
      <w:numFmt w:val="lowerLetter"/>
      <w:lvlText w:val="%1)"/>
      <w:lvlJc w:val="left"/>
      <w:pPr>
        <w:tabs>
          <w:tab w:val="num" w:pos="360"/>
        </w:tabs>
        <w:ind w:left="360" w:hanging="360"/>
      </w:pPr>
      <w:rPr>
        <w:rFonts w:hint="default"/>
        <w:sz w:val="24"/>
        <w:szCs w:val="24"/>
      </w:rPr>
    </w:lvl>
    <w:lvl w:ilvl="1">
      <w:start w:val="1"/>
      <w:numFmt w:val="decimal"/>
      <w:lvlText w:val="6.%2"/>
      <w:lvlJc w:val="left"/>
      <w:pPr>
        <w:tabs>
          <w:tab w:val="num" w:pos="1080"/>
        </w:tabs>
        <w:ind w:left="1080" w:firstLine="0"/>
      </w:pPr>
      <w:rPr>
        <w:rFonts w:hint="default"/>
        <w:sz w:val="21"/>
        <w:szCs w:val="21"/>
      </w:rPr>
    </w:lvl>
    <w:lvl w:ilvl="2">
      <w:start w:val="1"/>
      <w:numFmt w:val="lowerLetter"/>
      <w:lvlText w:val="%3)"/>
      <w:lvlJc w:val="left"/>
      <w:pPr>
        <w:tabs>
          <w:tab w:val="num" w:pos="360"/>
        </w:tabs>
        <w:ind w:left="360" w:hanging="360"/>
      </w:pPr>
      <w:rPr>
        <w:rFonts w:hint="default"/>
        <w:sz w:val="21"/>
        <w:szCs w:val="21"/>
      </w:rPr>
    </w:lvl>
    <w:lvl w:ilvl="3">
      <w:start w:val="1"/>
      <w:numFmt w:val="none"/>
      <w:lvlText w:val="15.%4"/>
      <w:lvlJc w:val="left"/>
      <w:pPr>
        <w:tabs>
          <w:tab w:val="num" w:pos="2520"/>
        </w:tabs>
        <w:ind w:left="2520" w:firstLine="0"/>
      </w:pPr>
      <w:rPr>
        <w:rFonts w:hint="default"/>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nsid w:val="60654ECE"/>
    <w:multiLevelType w:val="hybridMultilevel"/>
    <w:tmpl w:val="1032B0F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nsid w:val="636906C8"/>
    <w:multiLevelType w:val="hybridMultilevel"/>
    <w:tmpl w:val="EDF463C2"/>
    <w:lvl w:ilvl="0" w:tplc="62EC504C">
      <w:start w:val="1"/>
      <w:numFmt w:val="lowerLetter"/>
      <w:lvlText w:val="%1)"/>
      <w:lvlJc w:val="left"/>
      <w:pPr>
        <w:tabs>
          <w:tab w:val="num" w:pos="720"/>
        </w:tabs>
        <w:ind w:left="720" w:hanging="360"/>
      </w:pPr>
      <w:rPr>
        <w:rFonts w:hint="default"/>
        <w:sz w:val="21"/>
        <w:szCs w:val="21"/>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8">
    <w:nsid w:val="63921DB0"/>
    <w:multiLevelType w:val="multilevel"/>
    <w:tmpl w:val="03DC6C30"/>
    <w:lvl w:ilvl="0">
      <w:start w:val="1"/>
      <w:numFmt w:val="lowerLetter"/>
      <w:lvlText w:val="%1)"/>
      <w:lvlJc w:val="left"/>
      <w:pPr>
        <w:tabs>
          <w:tab w:val="num" w:pos="360"/>
        </w:tabs>
        <w:ind w:left="360" w:hanging="360"/>
      </w:pPr>
      <w:rPr>
        <w:rFonts w:hint="default"/>
        <w:sz w:val="24"/>
        <w:szCs w:val="24"/>
      </w:rPr>
    </w:lvl>
    <w:lvl w:ilvl="1">
      <w:start w:val="1"/>
      <w:numFmt w:val="decimal"/>
      <w:lvlText w:val="6.%2"/>
      <w:lvlJc w:val="left"/>
      <w:pPr>
        <w:tabs>
          <w:tab w:val="num" w:pos="1080"/>
        </w:tabs>
        <w:ind w:left="1080" w:firstLine="0"/>
      </w:pPr>
      <w:rPr>
        <w:rFonts w:hint="default"/>
        <w:sz w:val="21"/>
        <w:szCs w:val="21"/>
      </w:rPr>
    </w:lvl>
    <w:lvl w:ilvl="2">
      <w:start w:val="1"/>
      <w:numFmt w:val="lowerLetter"/>
      <w:lvlText w:val="%3)"/>
      <w:lvlJc w:val="left"/>
      <w:pPr>
        <w:tabs>
          <w:tab w:val="num" w:pos="360"/>
        </w:tabs>
        <w:ind w:left="360" w:hanging="360"/>
      </w:pPr>
      <w:rPr>
        <w:rFonts w:hint="default"/>
        <w:sz w:val="21"/>
        <w:szCs w:val="21"/>
      </w:rPr>
    </w:lvl>
    <w:lvl w:ilvl="3">
      <w:start w:val="1"/>
      <w:numFmt w:val="none"/>
      <w:lvlText w:val="15.%4"/>
      <w:lvlJc w:val="left"/>
      <w:pPr>
        <w:tabs>
          <w:tab w:val="num" w:pos="2520"/>
        </w:tabs>
        <w:ind w:left="2520" w:firstLine="0"/>
      </w:pPr>
      <w:rPr>
        <w:rFonts w:hint="default"/>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nsid w:val="65287D87"/>
    <w:multiLevelType w:val="multilevel"/>
    <w:tmpl w:val="13ECC2D6"/>
    <w:lvl w:ilvl="0">
      <w:start w:val="7"/>
      <w:numFmt w:val="decimal"/>
      <w:lvlText w:val="%1."/>
      <w:lvlJc w:val="left"/>
      <w:pPr>
        <w:ind w:left="540" w:hanging="540"/>
      </w:pPr>
      <w:rPr>
        <w:rFonts w:hint="default"/>
      </w:rPr>
    </w:lvl>
    <w:lvl w:ilvl="1">
      <w:start w:val="7"/>
      <w:numFmt w:val="decimal"/>
      <w:lvlText w:val="%1.%2."/>
      <w:lvlJc w:val="left"/>
      <w:pPr>
        <w:ind w:left="1260" w:hanging="720"/>
      </w:pPr>
      <w:rPr>
        <w:rFonts w:hint="default"/>
      </w:rPr>
    </w:lvl>
    <w:lvl w:ilvl="2">
      <w:start w:val="2"/>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50">
    <w:nsid w:val="663F539B"/>
    <w:multiLevelType w:val="hybridMultilevel"/>
    <w:tmpl w:val="19401EAE"/>
    <w:lvl w:ilvl="0" w:tplc="7B1C74A0">
      <w:start w:val="1"/>
      <w:numFmt w:val="none"/>
      <w:lvlText w:val="10.%1"/>
      <w:lvlJc w:val="left"/>
      <w:pPr>
        <w:tabs>
          <w:tab w:val="num" w:pos="1080"/>
        </w:tabs>
        <w:ind w:left="108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1">
    <w:nsid w:val="66F33313"/>
    <w:multiLevelType w:val="hybridMultilevel"/>
    <w:tmpl w:val="5E7421F4"/>
    <w:lvl w:ilvl="0" w:tplc="FC588152">
      <w:start w:val="1"/>
      <w:numFmt w:val="decimal"/>
      <w:lvlText w:val="8.%1"/>
      <w:lvlJc w:val="left"/>
      <w:pPr>
        <w:tabs>
          <w:tab w:val="num" w:pos="1080"/>
        </w:tabs>
        <w:ind w:left="108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2">
    <w:nsid w:val="69B04DE0"/>
    <w:multiLevelType w:val="hybridMultilevel"/>
    <w:tmpl w:val="AF8E6C2C"/>
    <w:lvl w:ilvl="0" w:tplc="53C29C88">
      <w:start w:val="1"/>
      <w:numFmt w:val="decimal"/>
      <w:lvlText w:val="10.%1"/>
      <w:lvlJc w:val="left"/>
      <w:pPr>
        <w:tabs>
          <w:tab w:val="num" w:pos="1080"/>
        </w:tabs>
        <w:ind w:left="1080" w:firstLine="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3">
    <w:nsid w:val="6A3E201C"/>
    <w:multiLevelType w:val="hybridMultilevel"/>
    <w:tmpl w:val="2D00DB34"/>
    <w:lvl w:ilvl="0" w:tplc="8780DE9C">
      <w:start w:val="1"/>
      <w:numFmt w:val="decimal"/>
      <w:lvlText w:val="3.1.%1"/>
      <w:lvlJc w:val="left"/>
      <w:pPr>
        <w:tabs>
          <w:tab w:val="num" w:pos="1080"/>
        </w:tabs>
        <w:ind w:left="1080" w:firstLine="0"/>
      </w:pPr>
      <w:rPr>
        <w:rFonts w:hint="default"/>
      </w:rPr>
    </w:lvl>
    <w:lvl w:ilvl="1" w:tplc="5214404C">
      <w:start w:val="2"/>
      <w:numFmt w:val="decimal"/>
      <w:lvlText w:val="3.%2"/>
      <w:lvlJc w:val="left"/>
      <w:pPr>
        <w:tabs>
          <w:tab w:val="num" w:pos="1080"/>
        </w:tabs>
        <w:ind w:left="1080" w:firstLine="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4">
    <w:nsid w:val="6CF00E83"/>
    <w:multiLevelType w:val="hybridMultilevel"/>
    <w:tmpl w:val="0DA84ADA"/>
    <w:lvl w:ilvl="0" w:tplc="086EA866">
      <w:start w:val="1"/>
      <w:numFmt w:val="decimal"/>
      <w:lvlText w:val="11.%1"/>
      <w:lvlJc w:val="left"/>
      <w:pPr>
        <w:tabs>
          <w:tab w:val="num" w:pos="1080"/>
        </w:tabs>
        <w:ind w:left="1080" w:firstLine="0"/>
      </w:pPr>
      <w:rPr>
        <w:rFonts w:hint="default"/>
      </w:rPr>
    </w:lvl>
    <w:lvl w:ilvl="1" w:tplc="2700A1B4">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5">
    <w:nsid w:val="6E463371"/>
    <w:multiLevelType w:val="multilevel"/>
    <w:tmpl w:val="C3868106"/>
    <w:lvl w:ilvl="0">
      <w:start w:val="1"/>
      <w:numFmt w:val="lowerLetter"/>
      <w:lvlText w:val="%1)"/>
      <w:lvlJc w:val="left"/>
      <w:pPr>
        <w:tabs>
          <w:tab w:val="num" w:pos="360"/>
        </w:tabs>
        <w:ind w:left="360" w:hanging="360"/>
      </w:pPr>
      <w:rPr>
        <w:rFonts w:hint="default"/>
        <w:sz w:val="24"/>
        <w:szCs w:val="24"/>
      </w:rPr>
    </w:lvl>
    <w:lvl w:ilvl="1">
      <w:start w:val="1"/>
      <w:numFmt w:val="decimal"/>
      <w:lvlText w:val="6.%2"/>
      <w:lvlJc w:val="left"/>
      <w:pPr>
        <w:tabs>
          <w:tab w:val="num" w:pos="1080"/>
        </w:tabs>
        <w:ind w:left="1080" w:firstLine="0"/>
      </w:pPr>
      <w:rPr>
        <w:rFonts w:hint="default"/>
        <w:sz w:val="21"/>
        <w:szCs w:val="21"/>
      </w:rPr>
    </w:lvl>
    <w:lvl w:ilvl="2">
      <w:start w:val="1"/>
      <w:numFmt w:val="lowerLetter"/>
      <w:lvlText w:val="%3)"/>
      <w:lvlJc w:val="left"/>
      <w:pPr>
        <w:tabs>
          <w:tab w:val="num" w:pos="360"/>
        </w:tabs>
        <w:ind w:left="360" w:hanging="360"/>
      </w:pPr>
      <w:rPr>
        <w:rFonts w:hint="default"/>
        <w:sz w:val="21"/>
        <w:szCs w:val="21"/>
      </w:rPr>
    </w:lvl>
    <w:lvl w:ilvl="3">
      <w:start w:val="1"/>
      <w:numFmt w:val="none"/>
      <w:lvlText w:val="15.%4"/>
      <w:lvlJc w:val="left"/>
      <w:pPr>
        <w:tabs>
          <w:tab w:val="num" w:pos="2520"/>
        </w:tabs>
        <w:ind w:left="2520" w:firstLine="0"/>
      </w:pPr>
      <w:rPr>
        <w:rFonts w:hint="default"/>
        <w:sz w:val="24"/>
        <w:szCs w:val="24"/>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nsid w:val="715B7452"/>
    <w:multiLevelType w:val="hybridMultilevel"/>
    <w:tmpl w:val="71AA1B1A"/>
    <w:lvl w:ilvl="0" w:tplc="50705148">
      <w:start w:val="1"/>
      <w:numFmt w:val="none"/>
      <w:lvlText w:val="9.%1"/>
      <w:lvlJc w:val="left"/>
      <w:pPr>
        <w:tabs>
          <w:tab w:val="num" w:pos="1080"/>
        </w:tabs>
        <w:ind w:left="1080" w:firstLine="0"/>
      </w:pPr>
      <w:rPr>
        <w:rFonts w:hint="default"/>
      </w:rPr>
    </w:lvl>
    <w:lvl w:ilvl="1" w:tplc="8F0C6CDC">
      <w:start w:val="1"/>
      <w:numFmt w:val="decimal"/>
      <w:lvlText w:val="9.%2"/>
      <w:lvlJc w:val="left"/>
      <w:pPr>
        <w:tabs>
          <w:tab w:val="num" w:pos="1080"/>
        </w:tabs>
        <w:ind w:left="1080" w:firstLine="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7">
    <w:nsid w:val="78B805AA"/>
    <w:multiLevelType w:val="hybridMultilevel"/>
    <w:tmpl w:val="E2C2C33E"/>
    <w:lvl w:ilvl="0" w:tplc="04160017">
      <w:start w:val="1"/>
      <w:numFmt w:val="lowerLetter"/>
      <w:lvlText w:val="%1)"/>
      <w:lvlJc w:val="left"/>
      <w:pPr>
        <w:tabs>
          <w:tab w:val="num" w:pos="720"/>
        </w:tabs>
        <w:ind w:left="720" w:hanging="360"/>
      </w:pPr>
      <w:rPr>
        <w:rFonts w:hint="default"/>
      </w:rPr>
    </w:lvl>
    <w:lvl w:ilvl="1" w:tplc="61D81CFE">
      <w:start w:val="1"/>
      <w:numFmt w:val="none"/>
      <w:lvlText w:val="13.%2"/>
      <w:lvlJc w:val="left"/>
      <w:pPr>
        <w:tabs>
          <w:tab w:val="num" w:pos="1080"/>
        </w:tabs>
        <w:ind w:left="1080" w:firstLine="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8">
    <w:nsid w:val="7A6D6EBB"/>
    <w:multiLevelType w:val="hybridMultilevel"/>
    <w:tmpl w:val="458EB260"/>
    <w:lvl w:ilvl="0" w:tplc="C1FA113E">
      <w:start w:val="1"/>
      <w:numFmt w:val="decimal"/>
      <w:lvlText w:val="3.3.%1"/>
      <w:lvlJc w:val="left"/>
      <w:pPr>
        <w:tabs>
          <w:tab w:val="num" w:pos="1080"/>
        </w:tabs>
        <w:ind w:left="1080" w:firstLine="0"/>
      </w:pPr>
      <w:rPr>
        <w:rFonts w:hint="default"/>
      </w:rPr>
    </w:lvl>
    <w:lvl w:ilvl="1" w:tplc="04160019" w:tentative="1">
      <w:start w:val="1"/>
      <w:numFmt w:val="lowerLetter"/>
      <w:lvlText w:val="%2."/>
      <w:lvlJc w:val="left"/>
      <w:pPr>
        <w:tabs>
          <w:tab w:val="num" w:pos="1440"/>
        </w:tabs>
        <w:ind w:left="1440" w:hanging="360"/>
      </w:pPr>
    </w:lvl>
    <w:lvl w:ilvl="2" w:tplc="C1FA113E">
      <w:start w:val="1"/>
      <w:numFmt w:val="decimal"/>
      <w:lvlText w:val="3.3.%3"/>
      <w:lvlJc w:val="left"/>
      <w:pPr>
        <w:tabs>
          <w:tab w:val="num" w:pos="1980"/>
        </w:tabs>
        <w:ind w:left="1980" w:firstLine="0"/>
      </w:pPr>
      <w:rPr>
        <w:rFonts w:hint="default"/>
      </w:r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59">
    <w:nsid w:val="7B734995"/>
    <w:multiLevelType w:val="hybridMultilevel"/>
    <w:tmpl w:val="15E070F4"/>
    <w:lvl w:ilvl="0" w:tplc="66FC3418">
      <w:start w:val="1"/>
      <w:numFmt w:val="decimal"/>
      <w:lvlText w:val="7.6.%1"/>
      <w:lvlJc w:val="left"/>
      <w:pPr>
        <w:tabs>
          <w:tab w:val="num" w:pos="1080"/>
        </w:tabs>
        <w:ind w:left="1080" w:firstLine="0"/>
      </w:pPr>
      <w:rPr>
        <w:rFonts w:hint="default"/>
      </w:rPr>
    </w:lvl>
    <w:lvl w:ilvl="1" w:tplc="2A1A9C1E">
      <w:start w:val="1"/>
      <w:numFmt w:val="none"/>
      <w:lvlText w:val="8.%2"/>
      <w:lvlJc w:val="left"/>
      <w:pPr>
        <w:tabs>
          <w:tab w:val="num" w:pos="1080"/>
        </w:tabs>
        <w:ind w:left="1080" w:firstLine="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0">
    <w:nsid w:val="7CAB0B2B"/>
    <w:multiLevelType w:val="hybridMultilevel"/>
    <w:tmpl w:val="3EF000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1">
    <w:nsid w:val="7D837075"/>
    <w:multiLevelType w:val="hybridMultilevel"/>
    <w:tmpl w:val="EED4F83E"/>
    <w:lvl w:ilvl="0" w:tplc="04160017">
      <w:start w:val="1"/>
      <w:numFmt w:val="lowerLetter"/>
      <w:lvlText w:val="%1)"/>
      <w:lvlJc w:val="left"/>
      <w:pPr>
        <w:tabs>
          <w:tab w:val="num" w:pos="720"/>
        </w:tabs>
        <w:ind w:left="720" w:hanging="360"/>
      </w:pPr>
      <w:rPr>
        <w:rFonts w:hint="default"/>
        <w:sz w:val="21"/>
        <w:szCs w:val="21"/>
      </w:rPr>
    </w:lvl>
    <w:lvl w:ilvl="1" w:tplc="90DCEE20">
      <w:start w:val="2"/>
      <w:numFmt w:val="decimal"/>
      <w:lvlText w:val="5.%2"/>
      <w:lvlJc w:val="left"/>
      <w:pPr>
        <w:tabs>
          <w:tab w:val="num" w:pos="1080"/>
        </w:tabs>
        <w:ind w:left="1080" w:firstLine="0"/>
      </w:pPr>
      <w:rPr>
        <w:rFonts w:hint="default"/>
        <w:sz w:val="21"/>
        <w:szCs w:val="21"/>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2">
    <w:nsid w:val="7D9E5D10"/>
    <w:multiLevelType w:val="hybridMultilevel"/>
    <w:tmpl w:val="A60E0D8A"/>
    <w:lvl w:ilvl="0" w:tplc="A5C2AD38">
      <w:start w:val="1"/>
      <w:numFmt w:val="lowerLetter"/>
      <w:lvlText w:val="%1)"/>
      <w:lvlJc w:val="left"/>
      <w:pPr>
        <w:tabs>
          <w:tab w:val="num" w:pos="360"/>
        </w:tabs>
        <w:ind w:left="360" w:hanging="360"/>
      </w:pPr>
      <w:rPr>
        <w:rFonts w:hint="default"/>
        <w:sz w:val="21"/>
        <w:szCs w:val="21"/>
      </w:rPr>
    </w:lvl>
    <w:lvl w:ilvl="1" w:tplc="BFBAD10E">
      <w:start w:val="7"/>
      <w:numFmt w:val="decimal"/>
      <w:lvlText w:val="%2"/>
      <w:lvlJc w:val="left"/>
      <w:pPr>
        <w:tabs>
          <w:tab w:val="num" w:pos="1080"/>
        </w:tabs>
        <w:ind w:left="1080" w:hanging="360"/>
      </w:pPr>
      <w:rPr>
        <w:rFonts w:hint="default"/>
      </w:rPr>
    </w:lvl>
    <w:lvl w:ilvl="2" w:tplc="0416001B">
      <w:start w:val="1"/>
      <w:numFmt w:val="lowerRoman"/>
      <w:lvlText w:val="%3."/>
      <w:lvlJc w:val="right"/>
      <w:pPr>
        <w:tabs>
          <w:tab w:val="num" w:pos="1800"/>
        </w:tabs>
        <w:ind w:left="1800" w:hanging="18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num w:numId="1">
    <w:abstractNumId w:val="0"/>
  </w:num>
  <w:num w:numId="2">
    <w:abstractNumId w:val="62"/>
  </w:num>
  <w:num w:numId="3">
    <w:abstractNumId w:val="24"/>
  </w:num>
  <w:num w:numId="4">
    <w:abstractNumId w:val="18"/>
  </w:num>
  <w:num w:numId="5">
    <w:abstractNumId w:val="57"/>
  </w:num>
  <w:num w:numId="6">
    <w:abstractNumId w:val="31"/>
  </w:num>
  <w:num w:numId="7">
    <w:abstractNumId w:val="21"/>
  </w:num>
  <w:num w:numId="8">
    <w:abstractNumId w:val="42"/>
  </w:num>
  <w:num w:numId="9">
    <w:abstractNumId w:val="53"/>
  </w:num>
  <w:num w:numId="10">
    <w:abstractNumId w:val="58"/>
  </w:num>
  <w:num w:numId="11">
    <w:abstractNumId w:val="38"/>
  </w:num>
  <w:num w:numId="12">
    <w:abstractNumId w:val="37"/>
  </w:num>
  <w:num w:numId="13">
    <w:abstractNumId w:val="43"/>
  </w:num>
  <w:num w:numId="14">
    <w:abstractNumId w:val="32"/>
  </w:num>
  <w:num w:numId="15">
    <w:abstractNumId w:val="19"/>
  </w:num>
  <w:num w:numId="16">
    <w:abstractNumId w:val="26"/>
  </w:num>
  <w:num w:numId="17">
    <w:abstractNumId w:val="59"/>
  </w:num>
  <w:num w:numId="18">
    <w:abstractNumId w:val="51"/>
  </w:num>
  <w:num w:numId="19">
    <w:abstractNumId w:val="56"/>
  </w:num>
  <w:num w:numId="20">
    <w:abstractNumId w:val="50"/>
  </w:num>
  <w:num w:numId="21">
    <w:abstractNumId w:val="52"/>
  </w:num>
  <w:num w:numId="22">
    <w:abstractNumId w:val="17"/>
  </w:num>
  <w:num w:numId="23">
    <w:abstractNumId w:val="40"/>
  </w:num>
  <w:num w:numId="24">
    <w:abstractNumId w:val="54"/>
  </w:num>
  <w:num w:numId="25">
    <w:abstractNumId w:val="39"/>
  </w:num>
  <w:num w:numId="26">
    <w:abstractNumId w:val="23"/>
  </w:num>
  <w:num w:numId="27">
    <w:abstractNumId w:val="34"/>
  </w:num>
  <w:num w:numId="28">
    <w:abstractNumId w:val="30"/>
  </w:num>
  <w:num w:numId="29">
    <w:abstractNumId w:val="25"/>
  </w:num>
  <w:num w:numId="30">
    <w:abstractNumId w:val="47"/>
  </w:num>
  <w:num w:numId="31">
    <w:abstractNumId w:val="35"/>
  </w:num>
  <w:num w:numId="32">
    <w:abstractNumId w:val="29"/>
  </w:num>
  <w:num w:numId="33">
    <w:abstractNumId w:val="27"/>
  </w:num>
  <w:num w:numId="34">
    <w:abstractNumId w:val="45"/>
  </w:num>
  <w:num w:numId="35">
    <w:abstractNumId w:val="55"/>
  </w:num>
  <w:num w:numId="36">
    <w:abstractNumId w:val="33"/>
  </w:num>
  <w:num w:numId="37">
    <w:abstractNumId w:val="48"/>
  </w:num>
  <w:num w:numId="38">
    <w:abstractNumId w:val="28"/>
  </w:num>
  <w:num w:numId="39">
    <w:abstractNumId w:val="61"/>
  </w:num>
  <w:num w:numId="40">
    <w:abstractNumId w:val="41"/>
  </w:num>
  <w:num w:numId="41">
    <w:abstractNumId w:val="36"/>
  </w:num>
  <w:num w:numId="42">
    <w:abstractNumId w:val="20"/>
  </w:num>
  <w:num w:numId="43">
    <w:abstractNumId w:val="22"/>
  </w:num>
  <w:num w:numId="44">
    <w:abstractNumId w:val="49"/>
  </w:num>
  <w:num w:numId="45">
    <w:abstractNumId w:val="60"/>
  </w:num>
  <w:num w:numId="46">
    <w:abstractNumId w:val="46"/>
  </w:num>
  <w:numIdMacAtCleanup w:val="3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stylePaneFormatFilter w:val="3F01"/>
  <w:defaultTabStop w:val="708"/>
  <w:hyphenationZone w:val="425"/>
  <w:drawingGridHorizontalSpacing w:val="120"/>
  <w:displayHorizontalDrawingGridEvery w:val="2"/>
  <w:characterSpacingControl w:val="doNotCompress"/>
  <w:hdrShapeDefaults>
    <o:shapedefaults v:ext="edit" spidmax="9218"/>
  </w:hdrShapeDefaults>
  <w:footnotePr>
    <w:footnote w:id="0"/>
    <w:footnote w:id="1"/>
  </w:footnotePr>
  <w:endnotePr>
    <w:endnote w:id="0"/>
    <w:endnote w:id="1"/>
  </w:endnotePr>
  <w:compat/>
  <w:rsids>
    <w:rsidRoot w:val="00A1484C"/>
    <w:rsid w:val="00001D23"/>
    <w:rsid w:val="00005D1F"/>
    <w:rsid w:val="000175F7"/>
    <w:rsid w:val="0002732F"/>
    <w:rsid w:val="000344F2"/>
    <w:rsid w:val="00034B9C"/>
    <w:rsid w:val="000355F0"/>
    <w:rsid w:val="000421E9"/>
    <w:rsid w:val="00042F8C"/>
    <w:rsid w:val="0004672F"/>
    <w:rsid w:val="0005386C"/>
    <w:rsid w:val="00055E43"/>
    <w:rsid w:val="00056FDD"/>
    <w:rsid w:val="000634B6"/>
    <w:rsid w:val="000652FF"/>
    <w:rsid w:val="00065CE5"/>
    <w:rsid w:val="0007274F"/>
    <w:rsid w:val="000732A4"/>
    <w:rsid w:val="00073793"/>
    <w:rsid w:val="00073EC2"/>
    <w:rsid w:val="00083A6F"/>
    <w:rsid w:val="000911C1"/>
    <w:rsid w:val="000912E6"/>
    <w:rsid w:val="000961E7"/>
    <w:rsid w:val="000A009B"/>
    <w:rsid w:val="000A457C"/>
    <w:rsid w:val="000A5B39"/>
    <w:rsid w:val="000A7D0E"/>
    <w:rsid w:val="000B1B59"/>
    <w:rsid w:val="000B59BE"/>
    <w:rsid w:val="000B5D0B"/>
    <w:rsid w:val="000C045A"/>
    <w:rsid w:val="000C3D6A"/>
    <w:rsid w:val="000D526C"/>
    <w:rsid w:val="000D7CE5"/>
    <w:rsid w:val="000E28CD"/>
    <w:rsid w:val="001000A0"/>
    <w:rsid w:val="0010384A"/>
    <w:rsid w:val="00107A41"/>
    <w:rsid w:val="00110686"/>
    <w:rsid w:val="00111F23"/>
    <w:rsid w:val="001279B6"/>
    <w:rsid w:val="00130EA5"/>
    <w:rsid w:val="001373B9"/>
    <w:rsid w:val="00151166"/>
    <w:rsid w:val="001533E4"/>
    <w:rsid w:val="00153E0F"/>
    <w:rsid w:val="00154813"/>
    <w:rsid w:val="00155C72"/>
    <w:rsid w:val="00162989"/>
    <w:rsid w:val="001649E6"/>
    <w:rsid w:val="001703A4"/>
    <w:rsid w:val="001710D0"/>
    <w:rsid w:val="0018136F"/>
    <w:rsid w:val="00181753"/>
    <w:rsid w:val="00184302"/>
    <w:rsid w:val="00186BAE"/>
    <w:rsid w:val="0019528E"/>
    <w:rsid w:val="0019640B"/>
    <w:rsid w:val="001A7FEA"/>
    <w:rsid w:val="001B671B"/>
    <w:rsid w:val="001C47EA"/>
    <w:rsid w:val="001C482F"/>
    <w:rsid w:val="001C622E"/>
    <w:rsid w:val="001C6D3A"/>
    <w:rsid w:val="001D19E9"/>
    <w:rsid w:val="001D2E21"/>
    <w:rsid w:val="001D3640"/>
    <w:rsid w:val="001D4111"/>
    <w:rsid w:val="001E3120"/>
    <w:rsid w:val="001E3FED"/>
    <w:rsid w:val="001E4BCF"/>
    <w:rsid w:val="001F1067"/>
    <w:rsid w:val="001F4B7B"/>
    <w:rsid w:val="00210F8B"/>
    <w:rsid w:val="00212C3F"/>
    <w:rsid w:val="00223559"/>
    <w:rsid w:val="00230ADB"/>
    <w:rsid w:val="002430C8"/>
    <w:rsid w:val="00243B70"/>
    <w:rsid w:val="002453B9"/>
    <w:rsid w:val="002453D6"/>
    <w:rsid w:val="00252627"/>
    <w:rsid w:val="00260E1F"/>
    <w:rsid w:val="002627E7"/>
    <w:rsid w:val="00266F40"/>
    <w:rsid w:val="00270D90"/>
    <w:rsid w:val="00277AC0"/>
    <w:rsid w:val="002802E4"/>
    <w:rsid w:val="002820E8"/>
    <w:rsid w:val="00287143"/>
    <w:rsid w:val="00287369"/>
    <w:rsid w:val="0029208A"/>
    <w:rsid w:val="00295372"/>
    <w:rsid w:val="00297083"/>
    <w:rsid w:val="002A4872"/>
    <w:rsid w:val="002B2718"/>
    <w:rsid w:val="002B403D"/>
    <w:rsid w:val="002B700F"/>
    <w:rsid w:val="002C60A5"/>
    <w:rsid w:val="002C721C"/>
    <w:rsid w:val="002D1FAB"/>
    <w:rsid w:val="002D5EB9"/>
    <w:rsid w:val="002E0315"/>
    <w:rsid w:val="002E1D7A"/>
    <w:rsid w:val="002E45CE"/>
    <w:rsid w:val="002F0402"/>
    <w:rsid w:val="002F119B"/>
    <w:rsid w:val="002F1CA7"/>
    <w:rsid w:val="00300AB0"/>
    <w:rsid w:val="003051E6"/>
    <w:rsid w:val="00305358"/>
    <w:rsid w:val="00310512"/>
    <w:rsid w:val="00312FD2"/>
    <w:rsid w:val="003142AB"/>
    <w:rsid w:val="0031460D"/>
    <w:rsid w:val="00315A2E"/>
    <w:rsid w:val="0031777E"/>
    <w:rsid w:val="00317BCA"/>
    <w:rsid w:val="00321245"/>
    <w:rsid w:val="003274E0"/>
    <w:rsid w:val="0033015B"/>
    <w:rsid w:val="00334183"/>
    <w:rsid w:val="00337D8C"/>
    <w:rsid w:val="0035187D"/>
    <w:rsid w:val="0035199B"/>
    <w:rsid w:val="0035775A"/>
    <w:rsid w:val="00367A82"/>
    <w:rsid w:val="00376F61"/>
    <w:rsid w:val="00377D9A"/>
    <w:rsid w:val="0038134C"/>
    <w:rsid w:val="003839E3"/>
    <w:rsid w:val="00385989"/>
    <w:rsid w:val="003859DA"/>
    <w:rsid w:val="00386495"/>
    <w:rsid w:val="0039180F"/>
    <w:rsid w:val="003965C5"/>
    <w:rsid w:val="003A1DCC"/>
    <w:rsid w:val="003A327F"/>
    <w:rsid w:val="003B68D7"/>
    <w:rsid w:val="003C240F"/>
    <w:rsid w:val="003C4806"/>
    <w:rsid w:val="003D60C5"/>
    <w:rsid w:val="003D7B29"/>
    <w:rsid w:val="003E0A70"/>
    <w:rsid w:val="003E1D8B"/>
    <w:rsid w:val="003E633F"/>
    <w:rsid w:val="003E7E5D"/>
    <w:rsid w:val="003F1F7B"/>
    <w:rsid w:val="003F2ED2"/>
    <w:rsid w:val="003F6FEC"/>
    <w:rsid w:val="0040461A"/>
    <w:rsid w:val="00405FF0"/>
    <w:rsid w:val="00407561"/>
    <w:rsid w:val="0043677D"/>
    <w:rsid w:val="00436986"/>
    <w:rsid w:val="0044280D"/>
    <w:rsid w:val="004453F7"/>
    <w:rsid w:val="00453C12"/>
    <w:rsid w:val="004628F4"/>
    <w:rsid w:val="00463637"/>
    <w:rsid w:val="004653DD"/>
    <w:rsid w:val="00470892"/>
    <w:rsid w:val="00471A11"/>
    <w:rsid w:val="00471BBB"/>
    <w:rsid w:val="00474426"/>
    <w:rsid w:val="00477C26"/>
    <w:rsid w:val="00486185"/>
    <w:rsid w:val="004965D6"/>
    <w:rsid w:val="004977C1"/>
    <w:rsid w:val="00497814"/>
    <w:rsid w:val="004A1339"/>
    <w:rsid w:val="004A4845"/>
    <w:rsid w:val="004A6EFF"/>
    <w:rsid w:val="004B3CBA"/>
    <w:rsid w:val="004B56C5"/>
    <w:rsid w:val="004C4674"/>
    <w:rsid w:val="004D0200"/>
    <w:rsid w:val="004D481E"/>
    <w:rsid w:val="004E073E"/>
    <w:rsid w:val="004E26BA"/>
    <w:rsid w:val="004E715E"/>
    <w:rsid w:val="004E7708"/>
    <w:rsid w:val="004F1122"/>
    <w:rsid w:val="00500BAE"/>
    <w:rsid w:val="00500E52"/>
    <w:rsid w:val="0050434B"/>
    <w:rsid w:val="00515378"/>
    <w:rsid w:val="00515542"/>
    <w:rsid w:val="00535FB5"/>
    <w:rsid w:val="00536161"/>
    <w:rsid w:val="00537C24"/>
    <w:rsid w:val="005443EC"/>
    <w:rsid w:val="00547A45"/>
    <w:rsid w:val="00552963"/>
    <w:rsid w:val="005606C7"/>
    <w:rsid w:val="005641D0"/>
    <w:rsid w:val="00570B84"/>
    <w:rsid w:val="00571562"/>
    <w:rsid w:val="005768CE"/>
    <w:rsid w:val="00577A62"/>
    <w:rsid w:val="00583F60"/>
    <w:rsid w:val="0059708E"/>
    <w:rsid w:val="005A2A12"/>
    <w:rsid w:val="005A2A7F"/>
    <w:rsid w:val="005A30AF"/>
    <w:rsid w:val="005A3178"/>
    <w:rsid w:val="005B2BFC"/>
    <w:rsid w:val="005B5980"/>
    <w:rsid w:val="005C0BDF"/>
    <w:rsid w:val="005C78C1"/>
    <w:rsid w:val="005D0EB2"/>
    <w:rsid w:val="005D11E0"/>
    <w:rsid w:val="005D79C0"/>
    <w:rsid w:val="005D7A8A"/>
    <w:rsid w:val="005E0732"/>
    <w:rsid w:val="005E3923"/>
    <w:rsid w:val="005E46EF"/>
    <w:rsid w:val="005F250E"/>
    <w:rsid w:val="005F2542"/>
    <w:rsid w:val="005F2F4A"/>
    <w:rsid w:val="00603A81"/>
    <w:rsid w:val="00604FC3"/>
    <w:rsid w:val="006113D9"/>
    <w:rsid w:val="006210F4"/>
    <w:rsid w:val="00621486"/>
    <w:rsid w:val="00626EA7"/>
    <w:rsid w:val="0064214B"/>
    <w:rsid w:val="00644660"/>
    <w:rsid w:val="00644F8B"/>
    <w:rsid w:val="006463C3"/>
    <w:rsid w:val="00647C80"/>
    <w:rsid w:val="0065053E"/>
    <w:rsid w:val="00650EC0"/>
    <w:rsid w:val="006568D3"/>
    <w:rsid w:val="00661F2E"/>
    <w:rsid w:val="00662E49"/>
    <w:rsid w:val="00664442"/>
    <w:rsid w:val="006665BD"/>
    <w:rsid w:val="00667CCF"/>
    <w:rsid w:val="00674A14"/>
    <w:rsid w:val="006766C7"/>
    <w:rsid w:val="00684071"/>
    <w:rsid w:val="00692ECA"/>
    <w:rsid w:val="006A4BF5"/>
    <w:rsid w:val="006C3644"/>
    <w:rsid w:val="006C7E8B"/>
    <w:rsid w:val="006E08F8"/>
    <w:rsid w:val="006E0907"/>
    <w:rsid w:val="006E5B45"/>
    <w:rsid w:val="006E6579"/>
    <w:rsid w:val="006E672C"/>
    <w:rsid w:val="006E7A64"/>
    <w:rsid w:val="006E7F34"/>
    <w:rsid w:val="006F4185"/>
    <w:rsid w:val="00700DF1"/>
    <w:rsid w:val="00725443"/>
    <w:rsid w:val="0072759D"/>
    <w:rsid w:val="00731B7F"/>
    <w:rsid w:val="00737964"/>
    <w:rsid w:val="00744391"/>
    <w:rsid w:val="0076485D"/>
    <w:rsid w:val="00771CCA"/>
    <w:rsid w:val="00777D46"/>
    <w:rsid w:val="007820FC"/>
    <w:rsid w:val="00782255"/>
    <w:rsid w:val="007901CB"/>
    <w:rsid w:val="00793804"/>
    <w:rsid w:val="007938E1"/>
    <w:rsid w:val="007962DC"/>
    <w:rsid w:val="0079682D"/>
    <w:rsid w:val="007977D6"/>
    <w:rsid w:val="00797A54"/>
    <w:rsid w:val="007A2BE9"/>
    <w:rsid w:val="007A527E"/>
    <w:rsid w:val="007B0704"/>
    <w:rsid w:val="007C0782"/>
    <w:rsid w:val="007C2BA1"/>
    <w:rsid w:val="007C5666"/>
    <w:rsid w:val="007D450C"/>
    <w:rsid w:val="007E70DA"/>
    <w:rsid w:val="007F2053"/>
    <w:rsid w:val="007F22C4"/>
    <w:rsid w:val="007F5F41"/>
    <w:rsid w:val="007F6993"/>
    <w:rsid w:val="00801410"/>
    <w:rsid w:val="00806964"/>
    <w:rsid w:val="00806F65"/>
    <w:rsid w:val="00810FA8"/>
    <w:rsid w:val="00811043"/>
    <w:rsid w:val="00811375"/>
    <w:rsid w:val="0081394D"/>
    <w:rsid w:val="00814FA4"/>
    <w:rsid w:val="00824A63"/>
    <w:rsid w:val="00826737"/>
    <w:rsid w:val="0082767A"/>
    <w:rsid w:val="008276D7"/>
    <w:rsid w:val="00834069"/>
    <w:rsid w:val="008347B3"/>
    <w:rsid w:val="00834E8B"/>
    <w:rsid w:val="00835065"/>
    <w:rsid w:val="008357CC"/>
    <w:rsid w:val="00835FBE"/>
    <w:rsid w:val="00837622"/>
    <w:rsid w:val="00841F3D"/>
    <w:rsid w:val="0085150F"/>
    <w:rsid w:val="008520CD"/>
    <w:rsid w:val="008600E9"/>
    <w:rsid w:val="008615AC"/>
    <w:rsid w:val="008631D2"/>
    <w:rsid w:val="00863FF5"/>
    <w:rsid w:val="00866F73"/>
    <w:rsid w:val="008721F9"/>
    <w:rsid w:val="0088062C"/>
    <w:rsid w:val="008835EB"/>
    <w:rsid w:val="00884DDD"/>
    <w:rsid w:val="0089377F"/>
    <w:rsid w:val="00895A60"/>
    <w:rsid w:val="008A13F4"/>
    <w:rsid w:val="008A2221"/>
    <w:rsid w:val="008A23E6"/>
    <w:rsid w:val="008B07D0"/>
    <w:rsid w:val="008B0BCF"/>
    <w:rsid w:val="008C154A"/>
    <w:rsid w:val="008E31A8"/>
    <w:rsid w:val="008F00B1"/>
    <w:rsid w:val="008F1780"/>
    <w:rsid w:val="00901877"/>
    <w:rsid w:val="00903363"/>
    <w:rsid w:val="00903FF0"/>
    <w:rsid w:val="00911482"/>
    <w:rsid w:val="00912117"/>
    <w:rsid w:val="00926155"/>
    <w:rsid w:val="00933D01"/>
    <w:rsid w:val="009360EA"/>
    <w:rsid w:val="00937C24"/>
    <w:rsid w:val="0095088E"/>
    <w:rsid w:val="00956577"/>
    <w:rsid w:val="00956A47"/>
    <w:rsid w:val="00961DDE"/>
    <w:rsid w:val="00967081"/>
    <w:rsid w:val="00967731"/>
    <w:rsid w:val="009769A4"/>
    <w:rsid w:val="009802E8"/>
    <w:rsid w:val="00980832"/>
    <w:rsid w:val="00980A28"/>
    <w:rsid w:val="00981D17"/>
    <w:rsid w:val="00986CA1"/>
    <w:rsid w:val="009875B9"/>
    <w:rsid w:val="00987672"/>
    <w:rsid w:val="009906F3"/>
    <w:rsid w:val="009A21C7"/>
    <w:rsid w:val="009A63C3"/>
    <w:rsid w:val="009A765E"/>
    <w:rsid w:val="009C3F8B"/>
    <w:rsid w:val="009C575F"/>
    <w:rsid w:val="009C72FD"/>
    <w:rsid w:val="009D0366"/>
    <w:rsid w:val="009D6997"/>
    <w:rsid w:val="009F53B6"/>
    <w:rsid w:val="00A017EA"/>
    <w:rsid w:val="00A01DC7"/>
    <w:rsid w:val="00A053BE"/>
    <w:rsid w:val="00A07082"/>
    <w:rsid w:val="00A1484C"/>
    <w:rsid w:val="00A1586D"/>
    <w:rsid w:val="00A173D1"/>
    <w:rsid w:val="00A17AAD"/>
    <w:rsid w:val="00A17BC6"/>
    <w:rsid w:val="00A21339"/>
    <w:rsid w:val="00A26556"/>
    <w:rsid w:val="00A27CB2"/>
    <w:rsid w:val="00A3044B"/>
    <w:rsid w:val="00A3074C"/>
    <w:rsid w:val="00A33025"/>
    <w:rsid w:val="00A431C5"/>
    <w:rsid w:val="00A43D2B"/>
    <w:rsid w:val="00A56699"/>
    <w:rsid w:val="00A644CE"/>
    <w:rsid w:val="00A64D36"/>
    <w:rsid w:val="00A76843"/>
    <w:rsid w:val="00A82026"/>
    <w:rsid w:val="00A865BC"/>
    <w:rsid w:val="00AA0112"/>
    <w:rsid w:val="00AA0795"/>
    <w:rsid w:val="00AB60A4"/>
    <w:rsid w:val="00AB6A0E"/>
    <w:rsid w:val="00AC53D8"/>
    <w:rsid w:val="00AD0787"/>
    <w:rsid w:val="00AE5106"/>
    <w:rsid w:val="00AE71A7"/>
    <w:rsid w:val="00AF0281"/>
    <w:rsid w:val="00AF31E3"/>
    <w:rsid w:val="00AF52F2"/>
    <w:rsid w:val="00AF65AA"/>
    <w:rsid w:val="00B00999"/>
    <w:rsid w:val="00B213A2"/>
    <w:rsid w:val="00B26543"/>
    <w:rsid w:val="00B2687F"/>
    <w:rsid w:val="00B35682"/>
    <w:rsid w:val="00B40C51"/>
    <w:rsid w:val="00B46262"/>
    <w:rsid w:val="00B51856"/>
    <w:rsid w:val="00B60065"/>
    <w:rsid w:val="00B61D6E"/>
    <w:rsid w:val="00B63D48"/>
    <w:rsid w:val="00B65043"/>
    <w:rsid w:val="00B71D09"/>
    <w:rsid w:val="00B755CA"/>
    <w:rsid w:val="00B80C6A"/>
    <w:rsid w:val="00B8232E"/>
    <w:rsid w:val="00B8708F"/>
    <w:rsid w:val="00B91CCF"/>
    <w:rsid w:val="00BB2EB0"/>
    <w:rsid w:val="00BC6A5E"/>
    <w:rsid w:val="00BD2594"/>
    <w:rsid w:val="00BE127E"/>
    <w:rsid w:val="00BE1532"/>
    <w:rsid w:val="00BE1A37"/>
    <w:rsid w:val="00BE5D9B"/>
    <w:rsid w:val="00BE79D8"/>
    <w:rsid w:val="00BF51BB"/>
    <w:rsid w:val="00BF761A"/>
    <w:rsid w:val="00C012AD"/>
    <w:rsid w:val="00C01F59"/>
    <w:rsid w:val="00C03DA0"/>
    <w:rsid w:val="00C1046B"/>
    <w:rsid w:val="00C22361"/>
    <w:rsid w:val="00C237D8"/>
    <w:rsid w:val="00C24D94"/>
    <w:rsid w:val="00C27101"/>
    <w:rsid w:val="00C3657A"/>
    <w:rsid w:val="00C37629"/>
    <w:rsid w:val="00C37E7C"/>
    <w:rsid w:val="00C43654"/>
    <w:rsid w:val="00C467CC"/>
    <w:rsid w:val="00C5096C"/>
    <w:rsid w:val="00C640F9"/>
    <w:rsid w:val="00C6637C"/>
    <w:rsid w:val="00C71786"/>
    <w:rsid w:val="00C77198"/>
    <w:rsid w:val="00C841D7"/>
    <w:rsid w:val="00C94E6A"/>
    <w:rsid w:val="00C95911"/>
    <w:rsid w:val="00C95C0B"/>
    <w:rsid w:val="00C97DC4"/>
    <w:rsid w:val="00CA3F4F"/>
    <w:rsid w:val="00CB0F99"/>
    <w:rsid w:val="00CB2A0E"/>
    <w:rsid w:val="00CB7BC4"/>
    <w:rsid w:val="00CC5750"/>
    <w:rsid w:val="00CD1702"/>
    <w:rsid w:val="00CE14BA"/>
    <w:rsid w:val="00CE24C7"/>
    <w:rsid w:val="00CE4FD4"/>
    <w:rsid w:val="00CE5452"/>
    <w:rsid w:val="00CE7AA2"/>
    <w:rsid w:val="00CF3275"/>
    <w:rsid w:val="00CF4449"/>
    <w:rsid w:val="00CF63AF"/>
    <w:rsid w:val="00D1258C"/>
    <w:rsid w:val="00D1452E"/>
    <w:rsid w:val="00D204ED"/>
    <w:rsid w:val="00D23E59"/>
    <w:rsid w:val="00D263E2"/>
    <w:rsid w:val="00D412E1"/>
    <w:rsid w:val="00D4596E"/>
    <w:rsid w:val="00D53583"/>
    <w:rsid w:val="00D60757"/>
    <w:rsid w:val="00D61786"/>
    <w:rsid w:val="00D61BBB"/>
    <w:rsid w:val="00D62907"/>
    <w:rsid w:val="00D72FAD"/>
    <w:rsid w:val="00D7606C"/>
    <w:rsid w:val="00D8703F"/>
    <w:rsid w:val="00D93B0A"/>
    <w:rsid w:val="00D96A83"/>
    <w:rsid w:val="00DA10D0"/>
    <w:rsid w:val="00DA15D5"/>
    <w:rsid w:val="00DA1B76"/>
    <w:rsid w:val="00DB1CBB"/>
    <w:rsid w:val="00DB1FE8"/>
    <w:rsid w:val="00DB47B3"/>
    <w:rsid w:val="00DC1533"/>
    <w:rsid w:val="00DC1E6C"/>
    <w:rsid w:val="00DD0AE7"/>
    <w:rsid w:val="00DD320A"/>
    <w:rsid w:val="00DE51AF"/>
    <w:rsid w:val="00DE65D2"/>
    <w:rsid w:val="00DF32AC"/>
    <w:rsid w:val="00DF3A16"/>
    <w:rsid w:val="00E01715"/>
    <w:rsid w:val="00E05BD4"/>
    <w:rsid w:val="00E10ED7"/>
    <w:rsid w:val="00E11070"/>
    <w:rsid w:val="00E133F2"/>
    <w:rsid w:val="00E1411F"/>
    <w:rsid w:val="00E1458A"/>
    <w:rsid w:val="00E160EE"/>
    <w:rsid w:val="00E254C3"/>
    <w:rsid w:val="00E30DCD"/>
    <w:rsid w:val="00E32DEE"/>
    <w:rsid w:val="00E402C3"/>
    <w:rsid w:val="00E42B35"/>
    <w:rsid w:val="00E44709"/>
    <w:rsid w:val="00E44889"/>
    <w:rsid w:val="00E44B83"/>
    <w:rsid w:val="00E50310"/>
    <w:rsid w:val="00E548F8"/>
    <w:rsid w:val="00E5741C"/>
    <w:rsid w:val="00E74BF2"/>
    <w:rsid w:val="00E765C9"/>
    <w:rsid w:val="00E77FCF"/>
    <w:rsid w:val="00E85C50"/>
    <w:rsid w:val="00E8684E"/>
    <w:rsid w:val="00E8747D"/>
    <w:rsid w:val="00E92334"/>
    <w:rsid w:val="00EA55A0"/>
    <w:rsid w:val="00EA7F67"/>
    <w:rsid w:val="00EB5950"/>
    <w:rsid w:val="00EB77C1"/>
    <w:rsid w:val="00EC13CE"/>
    <w:rsid w:val="00EF1AAA"/>
    <w:rsid w:val="00EF3FA8"/>
    <w:rsid w:val="00F01E7E"/>
    <w:rsid w:val="00F07D49"/>
    <w:rsid w:val="00F33CCB"/>
    <w:rsid w:val="00F351DB"/>
    <w:rsid w:val="00F4204F"/>
    <w:rsid w:val="00F532A8"/>
    <w:rsid w:val="00F56EDB"/>
    <w:rsid w:val="00F57D15"/>
    <w:rsid w:val="00F65973"/>
    <w:rsid w:val="00F726DD"/>
    <w:rsid w:val="00F73FC2"/>
    <w:rsid w:val="00F77FEA"/>
    <w:rsid w:val="00F87063"/>
    <w:rsid w:val="00F94EFE"/>
    <w:rsid w:val="00F9697F"/>
    <w:rsid w:val="00F969B9"/>
    <w:rsid w:val="00F96DBE"/>
    <w:rsid w:val="00FA2EE6"/>
    <w:rsid w:val="00FA3B22"/>
    <w:rsid w:val="00FA53EF"/>
    <w:rsid w:val="00FA6D3D"/>
    <w:rsid w:val="00FA6EFE"/>
    <w:rsid w:val="00FB0423"/>
    <w:rsid w:val="00FB16B4"/>
    <w:rsid w:val="00FC0C5E"/>
    <w:rsid w:val="00FC1C3D"/>
    <w:rsid w:val="00FE0ECF"/>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B671B"/>
    <w:rPr>
      <w:sz w:val="24"/>
      <w:szCs w:val="24"/>
    </w:rPr>
  </w:style>
  <w:style w:type="paragraph" w:styleId="Ttulo1">
    <w:name w:val="heading 1"/>
    <w:basedOn w:val="Normal"/>
    <w:next w:val="Normal"/>
    <w:qFormat/>
    <w:rsid w:val="0004672F"/>
    <w:pPr>
      <w:keepNext/>
      <w:tabs>
        <w:tab w:val="num" w:pos="432"/>
      </w:tabs>
      <w:suppressAutoHyphens/>
      <w:ind w:left="432" w:hanging="432"/>
      <w:jc w:val="center"/>
      <w:outlineLvl w:val="0"/>
    </w:pPr>
    <w:rPr>
      <w:b/>
      <w:sz w:val="22"/>
      <w:lang w:eastAsia="ar-SA"/>
    </w:rPr>
  </w:style>
  <w:style w:type="paragraph" w:styleId="Ttulo2">
    <w:name w:val="heading 2"/>
    <w:basedOn w:val="Normal"/>
    <w:next w:val="Normal"/>
    <w:qFormat/>
    <w:rsid w:val="00153E0F"/>
    <w:pPr>
      <w:keepNext/>
      <w:spacing w:before="240" w:after="60"/>
      <w:outlineLvl w:val="1"/>
    </w:pPr>
    <w:rPr>
      <w:rFonts w:ascii="Arial" w:hAnsi="Arial" w:cs="Arial"/>
      <w:b/>
      <w:bCs/>
      <w:i/>
      <w:iCs/>
      <w:sz w:val="28"/>
      <w:szCs w:val="28"/>
    </w:rPr>
  </w:style>
  <w:style w:type="paragraph" w:styleId="Ttulo3">
    <w:name w:val="heading 3"/>
    <w:basedOn w:val="Normal"/>
    <w:next w:val="Normal"/>
    <w:qFormat/>
    <w:rsid w:val="00B51856"/>
    <w:pPr>
      <w:keepNext/>
      <w:spacing w:before="240" w:after="60"/>
      <w:outlineLvl w:val="2"/>
    </w:pPr>
    <w:rPr>
      <w:rFonts w:ascii="Arial" w:hAnsi="Arial" w:cs="Arial"/>
      <w:b/>
      <w:bCs/>
      <w:sz w:val="26"/>
      <w:szCs w:val="26"/>
    </w:rPr>
  </w:style>
  <w:style w:type="paragraph" w:styleId="Ttulo4">
    <w:name w:val="heading 4"/>
    <w:basedOn w:val="Normal"/>
    <w:next w:val="Normal"/>
    <w:qFormat/>
    <w:rsid w:val="00CE24C7"/>
    <w:pPr>
      <w:keepNext/>
      <w:spacing w:before="240" w:after="60"/>
      <w:outlineLvl w:val="3"/>
    </w:pPr>
    <w:rPr>
      <w:b/>
      <w:bCs/>
      <w:sz w:val="28"/>
      <w:szCs w:val="28"/>
    </w:rPr>
  </w:style>
  <w:style w:type="paragraph" w:styleId="Ttulo8">
    <w:name w:val="heading 8"/>
    <w:basedOn w:val="Normal"/>
    <w:next w:val="Normal"/>
    <w:qFormat/>
    <w:rsid w:val="00CE24C7"/>
    <w:pPr>
      <w:spacing w:before="240" w:after="60"/>
      <w:outlineLvl w:val="7"/>
    </w:pPr>
    <w:rPr>
      <w:i/>
      <w:iCs/>
    </w:rPr>
  </w:style>
  <w:style w:type="paragraph" w:styleId="Ttulo9">
    <w:name w:val="heading 9"/>
    <w:basedOn w:val="Normal"/>
    <w:next w:val="Normal"/>
    <w:qFormat/>
    <w:rsid w:val="00CE24C7"/>
    <w:pPr>
      <w:spacing w:before="240" w:after="60"/>
      <w:outlineLvl w:val="8"/>
    </w:pPr>
    <w:rPr>
      <w:rFonts w:ascii="Arial"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44280D"/>
    <w:pPr>
      <w:tabs>
        <w:tab w:val="center" w:pos="4252"/>
        <w:tab w:val="right" w:pos="8504"/>
      </w:tabs>
    </w:pPr>
  </w:style>
  <w:style w:type="paragraph" w:styleId="Rodap">
    <w:name w:val="footer"/>
    <w:basedOn w:val="Normal"/>
    <w:link w:val="RodapChar"/>
    <w:rsid w:val="0044280D"/>
    <w:pPr>
      <w:tabs>
        <w:tab w:val="center" w:pos="4252"/>
        <w:tab w:val="right" w:pos="8504"/>
      </w:tabs>
    </w:pPr>
  </w:style>
  <w:style w:type="paragraph" w:customStyle="1" w:styleId="Corpodetexto21">
    <w:name w:val="Corpo de texto 21"/>
    <w:basedOn w:val="Normal"/>
    <w:rsid w:val="0004672F"/>
    <w:pPr>
      <w:suppressAutoHyphens/>
      <w:jc w:val="both"/>
    </w:pPr>
    <w:rPr>
      <w:sz w:val="22"/>
      <w:lang w:eastAsia="ar-SA"/>
    </w:rPr>
  </w:style>
  <w:style w:type="paragraph" w:styleId="Corpodetexto">
    <w:name w:val="Body Text"/>
    <w:basedOn w:val="Normal"/>
    <w:link w:val="CorpodetextoChar"/>
    <w:rsid w:val="00662E49"/>
    <w:pPr>
      <w:suppressAutoHyphens/>
      <w:spacing w:after="120"/>
    </w:pPr>
    <w:rPr>
      <w:lang w:eastAsia="ar-SA"/>
    </w:rPr>
  </w:style>
  <w:style w:type="paragraph" w:customStyle="1" w:styleId="Corpodetexto31">
    <w:name w:val="Corpo de texto 31"/>
    <w:basedOn w:val="Normal"/>
    <w:rsid w:val="00E44709"/>
    <w:pPr>
      <w:suppressAutoHyphens/>
      <w:jc w:val="both"/>
    </w:pPr>
    <w:rPr>
      <w:b/>
      <w:sz w:val="22"/>
      <w:u w:val="single"/>
      <w:lang w:eastAsia="ar-SA"/>
    </w:rPr>
  </w:style>
  <w:style w:type="character" w:styleId="Hyperlink">
    <w:name w:val="Hyperlink"/>
    <w:rsid w:val="00BD2594"/>
    <w:rPr>
      <w:color w:val="000080"/>
      <w:u w:val="single"/>
    </w:rPr>
  </w:style>
  <w:style w:type="paragraph" w:customStyle="1" w:styleId="WW-ndice11111">
    <w:name w:val="WW-Índice11111"/>
    <w:basedOn w:val="Normal"/>
    <w:rsid w:val="00B51856"/>
    <w:pPr>
      <w:suppressLineNumbers/>
      <w:suppressAutoHyphens/>
    </w:pPr>
    <w:rPr>
      <w:lang w:eastAsia="ar-SA"/>
    </w:rPr>
  </w:style>
  <w:style w:type="character" w:styleId="Forte">
    <w:name w:val="Strong"/>
    <w:qFormat/>
    <w:rsid w:val="00980A28"/>
    <w:rPr>
      <w:b/>
      <w:bCs/>
    </w:rPr>
  </w:style>
  <w:style w:type="paragraph" w:styleId="Recuodecorpodetexto">
    <w:name w:val="Body Text Indent"/>
    <w:basedOn w:val="Normal"/>
    <w:rsid w:val="005D7A8A"/>
    <w:pPr>
      <w:spacing w:after="120"/>
      <w:ind w:left="283"/>
    </w:pPr>
  </w:style>
  <w:style w:type="character" w:styleId="HiperlinkVisitado">
    <w:name w:val="FollowedHyperlink"/>
    <w:rsid w:val="00E765C9"/>
    <w:rPr>
      <w:color w:val="800080"/>
      <w:u w:val="single"/>
    </w:rPr>
  </w:style>
  <w:style w:type="character" w:customStyle="1" w:styleId="RodapChar">
    <w:name w:val="Rodapé Char"/>
    <w:link w:val="Rodap"/>
    <w:rsid w:val="00153E0F"/>
    <w:rPr>
      <w:sz w:val="24"/>
      <w:szCs w:val="24"/>
      <w:lang w:val="pt-BR" w:eastAsia="pt-BR" w:bidi="ar-SA"/>
    </w:rPr>
  </w:style>
  <w:style w:type="character" w:customStyle="1" w:styleId="normalchar1">
    <w:name w:val="normal__char1"/>
    <w:rsid w:val="008276D7"/>
    <w:rPr>
      <w:rFonts w:ascii="Times New Roman" w:hAnsi="Times New Roman" w:cs="Times New Roman" w:hint="default"/>
      <w:strike w:val="0"/>
      <w:dstrike w:val="0"/>
      <w:sz w:val="24"/>
      <w:szCs w:val="24"/>
      <w:u w:val="none"/>
      <w:effect w:val="none"/>
    </w:rPr>
  </w:style>
  <w:style w:type="paragraph" w:customStyle="1" w:styleId="normal0">
    <w:name w:val="normal"/>
    <w:basedOn w:val="Normal"/>
    <w:rsid w:val="008276D7"/>
  </w:style>
  <w:style w:type="paragraph" w:styleId="Corpodetexto2">
    <w:name w:val="Body Text 2"/>
    <w:basedOn w:val="Normal"/>
    <w:link w:val="Corpodetexto2Char"/>
    <w:rsid w:val="00D7606C"/>
    <w:pPr>
      <w:spacing w:after="120" w:line="480" w:lineRule="auto"/>
    </w:pPr>
  </w:style>
  <w:style w:type="paragraph" w:styleId="Recuodecorpodetexto2">
    <w:name w:val="Body Text Indent 2"/>
    <w:basedOn w:val="Normal"/>
    <w:rsid w:val="00CE24C7"/>
    <w:pPr>
      <w:spacing w:after="120" w:line="480" w:lineRule="auto"/>
      <w:ind w:left="283"/>
    </w:pPr>
  </w:style>
  <w:style w:type="table" w:styleId="Tabelacomgrade">
    <w:name w:val="Table Grid"/>
    <w:basedOn w:val="Tabelanormal"/>
    <w:rsid w:val="00CE24C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rpodetexto2Char">
    <w:name w:val="Corpo de texto 2 Char"/>
    <w:link w:val="Corpodetexto2"/>
    <w:semiHidden/>
    <w:rsid w:val="00CE24C7"/>
    <w:rPr>
      <w:sz w:val="24"/>
      <w:szCs w:val="24"/>
      <w:lang w:val="pt-BR" w:eastAsia="pt-BR" w:bidi="ar-SA"/>
    </w:rPr>
  </w:style>
  <w:style w:type="paragraph" w:customStyle="1" w:styleId="Normal10pt">
    <w:name w:val="Normal + 10 pt"/>
    <w:aliases w:val="Justificado"/>
    <w:basedOn w:val="Normal"/>
    <w:rsid w:val="00CE24C7"/>
    <w:pPr>
      <w:jc w:val="both"/>
    </w:pPr>
    <w:rPr>
      <w:bCs/>
      <w:sz w:val="20"/>
      <w:szCs w:val="20"/>
    </w:rPr>
  </w:style>
  <w:style w:type="paragraph" w:customStyle="1" w:styleId="WW-Corpodetexto3">
    <w:name w:val="WW-Corpo de texto 3"/>
    <w:basedOn w:val="Normal"/>
    <w:rsid w:val="001C482F"/>
    <w:pPr>
      <w:jc w:val="both"/>
    </w:pPr>
    <w:rPr>
      <w:szCs w:val="20"/>
      <w:lang w:eastAsia="ar-SA"/>
    </w:rPr>
  </w:style>
  <w:style w:type="paragraph" w:customStyle="1" w:styleId="ecxmsonormal">
    <w:name w:val="ecxmsonormal"/>
    <w:basedOn w:val="Normal"/>
    <w:rsid w:val="00D61786"/>
    <w:pPr>
      <w:autoSpaceDE w:val="0"/>
      <w:autoSpaceDN w:val="0"/>
      <w:spacing w:after="324"/>
    </w:pPr>
    <w:rPr>
      <w:sz w:val="20"/>
      <w:szCs w:val="20"/>
    </w:rPr>
  </w:style>
  <w:style w:type="paragraph" w:styleId="Textodebalo">
    <w:name w:val="Balloon Text"/>
    <w:basedOn w:val="Normal"/>
    <w:link w:val="TextodebaloChar"/>
    <w:rsid w:val="00C97DC4"/>
    <w:rPr>
      <w:rFonts w:ascii="Tahoma" w:hAnsi="Tahoma" w:cs="Tahoma"/>
      <w:sz w:val="16"/>
      <w:szCs w:val="16"/>
    </w:rPr>
  </w:style>
  <w:style w:type="character" w:customStyle="1" w:styleId="TextodebaloChar">
    <w:name w:val="Texto de balão Char"/>
    <w:basedOn w:val="Fontepargpadro"/>
    <w:link w:val="Textodebalo"/>
    <w:rsid w:val="00C97DC4"/>
    <w:rPr>
      <w:rFonts w:ascii="Tahoma" w:hAnsi="Tahoma" w:cs="Tahoma"/>
      <w:sz w:val="16"/>
      <w:szCs w:val="16"/>
    </w:rPr>
  </w:style>
  <w:style w:type="character" w:customStyle="1" w:styleId="CabealhoChar">
    <w:name w:val="Cabeçalho Char"/>
    <w:basedOn w:val="Fontepargpadro"/>
    <w:link w:val="Cabealho"/>
    <w:uiPriority w:val="99"/>
    <w:rsid w:val="00F969B9"/>
    <w:rPr>
      <w:sz w:val="24"/>
      <w:szCs w:val="24"/>
    </w:rPr>
  </w:style>
  <w:style w:type="character" w:customStyle="1" w:styleId="CorpodetextoChar">
    <w:name w:val="Corpo de texto Char"/>
    <w:basedOn w:val="Fontepargpadro"/>
    <w:link w:val="Corpodetexto"/>
    <w:rsid w:val="00DA15D5"/>
    <w:rPr>
      <w:sz w:val="24"/>
      <w:szCs w:val="24"/>
      <w:lang w:eastAsia="ar-SA"/>
    </w:rPr>
  </w:style>
</w:styles>
</file>

<file path=word/webSettings.xml><?xml version="1.0" encoding="utf-8"?>
<w:webSettings xmlns:r="http://schemas.openxmlformats.org/officeDocument/2006/relationships" xmlns:w="http://schemas.openxmlformats.org/wordprocessingml/2006/main">
  <w:divs>
    <w:div w:id="37822209">
      <w:bodyDiv w:val="1"/>
      <w:marLeft w:val="0"/>
      <w:marRight w:val="0"/>
      <w:marTop w:val="0"/>
      <w:marBottom w:val="0"/>
      <w:divBdr>
        <w:top w:val="none" w:sz="0" w:space="0" w:color="auto"/>
        <w:left w:val="none" w:sz="0" w:space="0" w:color="auto"/>
        <w:bottom w:val="none" w:sz="0" w:space="0" w:color="auto"/>
        <w:right w:val="none" w:sz="0" w:space="0" w:color="auto"/>
      </w:divBdr>
      <w:divsChild>
        <w:div w:id="437456333">
          <w:marLeft w:val="0"/>
          <w:marRight w:val="0"/>
          <w:marTop w:val="0"/>
          <w:marBottom w:val="0"/>
          <w:divBdr>
            <w:top w:val="none" w:sz="0" w:space="0" w:color="auto"/>
            <w:left w:val="none" w:sz="0" w:space="0" w:color="auto"/>
            <w:bottom w:val="none" w:sz="0" w:space="0" w:color="auto"/>
            <w:right w:val="none" w:sz="0" w:space="0" w:color="auto"/>
          </w:divBdr>
        </w:div>
      </w:divsChild>
    </w:div>
    <w:div w:id="743113622">
      <w:bodyDiv w:val="1"/>
      <w:marLeft w:val="0"/>
      <w:marRight w:val="0"/>
      <w:marTop w:val="0"/>
      <w:marBottom w:val="0"/>
      <w:divBdr>
        <w:top w:val="none" w:sz="0" w:space="0" w:color="auto"/>
        <w:left w:val="none" w:sz="0" w:space="0" w:color="auto"/>
        <w:bottom w:val="none" w:sz="0" w:space="0" w:color="auto"/>
        <w:right w:val="none" w:sz="0" w:space="0" w:color="auto"/>
      </w:divBdr>
    </w:div>
    <w:div w:id="1017466566">
      <w:bodyDiv w:val="1"/>
      <w:marLeft w:val="0"/>
      <w:marRight w:val="0"/>
      <w:marTop w:val="0"/>
      <w:marBottom w:val="0"/>
      <w:divBdr>
        <w:top w:val="none" w:sz="0" w:space="0" w:color="auto"/>
        <w:left w:val="none" w:sz="0" w:space="0" w:color="auto"/>
        <w:bottom w:val="none" w:sz="0" w:space="0" w:color="auto"/>
        <w:right w:val="none" w:sz="0" w:space="0" w:color="auto"/>
      </w:divBdr>
    </w:div>
    <w:div w:id="1054234589">
      <w:bodyDiv w:val="1"/>
      <w:marLeft w:val="0"/>
      <w:marRight w:val="0"/>
      <w:marTop w:val="0"/>
      <w:marBottom w:val="0"/>
      <w:divBdr>
        <w:top w:val="none" w:sz="0" w:space="0" w:color="auto"/>
        <w:left w:val="none" w:sz="0" w:space="0" w:color="auto"/>
        <w:bottom w:val="none" w:sz="0" w:space="0" w:color="auto"/>
        <w:right w:val="none" w:sz="0" w:space="0" w:color="auto"/>
      </w:divBdr>
    </w:div>
    <w:div w:id="1151169183">
      <w:bodyDiv w:val="1"/>
      <w:marLeft w:val="0"/>
      <w:marRight w:val="0"/>
      <w:marTop w:val="0"/>
      <w:marBottom w:val="0"/>
      <w:divBdr>
        <w:top w:val="none" w:sz="0" w:space="0" w:color="auto"/>
        <w:left w:val="none" w:sz="0" w:space="0" w:color="auto"/>
        <w:bottom w:val="none" w:sz="0" w:space="0" w:color="auto"/>
        <w:right w:val="none" w:sz="0" w:space="0" w:color="auto"/>
      </w:divBdr>
    </w:div>
    <w:div w:id="1159467773">
      <w:bodyDiv w:val="1"/>
      <w:marLeft w:val="0"/>
      <w:marRight w:val="0"/>
      <w:marTop w:val="0"/>
      <w:marBottom w:val="0"/>
      <w:divBdr>
        <w:top w:val="none" w:sz="0" w:space="0" w:color="auto"/>
        <w:left w:val="none" w:sz="0" w:space="0" w:color="auto"/>
        <w:bottom w:val="none" w:sz="0" w:space="0" w:color="auto"/>
        <w:right w:val="none" w:sz="0" w:space="0" w:color="auto"/>
      </w:divBdr>
    </w:div>
    <w:div w:id="1217475852">
      <w:bodyDiv w:val="1"/>
      <w:marLeft w:val="0"/>
      <w:marRight w:val="0"/>
      <w:marTop w:val="0"/>
      <w:marBottom w:val="0"/>
      <w:divBdr>
        <w:top w:val="none" w:sz="0" w:space="0" w:color="auto"/>
        <w:left w:val="none" w:sz="0" w:space="0" w:color="auto"/>
        <w:bottom w:val="none" w:sz="0" w:space="0" w:color="auto"/>
        <w:right w:val="none" w:sz="0" w:space="0" w:color="auto"/>
      </w:divBdr>
    </w:div>
    <w:div w:id="1270240537">
      <w:bodyDiv w:val="1"/>
      <w:marLeft w:val="0"/>
      <w:marRight w:val="0"/>
      <w:marTop w:val="0"/>
      <w:marBottom w:val="0"/>
      <w:divBdr>
        <w:top w:val="none" w:sz="0" w:space="0" w:color="auto"/>
        <w:left w:val="none" w:sz="0" w:space="0" w:color="auto"/>
        <w:bottom w:val="none" w:sz="0" w:space="0" w:color="auto"/>
        <w:right w:val="none" w:sz="0" w:space="0" w:color="auto"/>
      </w:divBdr>
    </w:div>
    <w:div w:id="1462460395">
      <w:bodyDiv w:val="1"/>
      <w:marLeft w:val="0"/>
      <w:marRight w:val="0"/>
      <w:marTop w:val="0"/>
      <w:marBottom w:val="0"/>
      <w:divBdr>
        <w:top w:val="none" w:sz="0" w:space="0" w:color="auto"/>
        <w:left w:val="none" w:sz="0" w:space="0" w:color="auto"/>
        <w:bottom w:val="none" w:sz="0" w:space="0" w:color="auto"/>
        <w:right w:val="none" w:sz="0" w:space="0" w:color="auto"/>
      </w:divBdr>
    </w:div>
    <w:div w:id="1677537854">
      <w:bodyDiv w:val="1"/>
      <w:marLeft w:val="0"/>
      <w:marRight w:val="0"/>
      <w:marTop w:val="0"/>
      <w:marBottom w:val="0"/>
      <w:divBdr>
        <w:top w:val="none" w:sz="0" w:space="0" w:color="auto"/>
        <w:left w:val="none" w:sz="0" w:space="0" w:color="auto"/>
        <w:bottom w:val="none" w:sz="0" w:space="0" w:color="auto"/>
        <w:right w:val="none" w:sz="0" w:space="0" w:color="auto"/>
      </w:divBdr>
    </w:div>
    <w:div w:id="1808936006">
      <w:bodyDiv w:val="1"/>
      <w:marLeft w:val="0"/>
      <w:marRight w:val="0"/>
      <w:marTop w:val="0"/>
      <w:marBottom w:val="0"/>
      <w:divBdr>
        <w:top w:val="none" w:sz="0" w:space="0" w:color="auto"/>
        <w:left w:val="none" w:sz="0" w:space="0" w:color="auto"/>
        <w:bottom w:val="none" w:sz="0" w:space="0" w:color="auto"/>
        <w:right w:val="none" w:sz="0" w:space="0" w:color="auto"/>
      </w:divBdr>
    </w:div>
    <w:div w:id="1884830886">
      <w:bodyDiv w:val="1"/>
      <w:marLeft w:val="0"/>
      <w:marRight w:val="0"/>
      <w:marTop w:val="0"/>
      <w:marBottom w:val="0"/>
      <w:divBdr>
        <w:top w:val="none" w:sz="0" w:space="0" w:color="auto"/>
        <w:left w:val="none" w:sz="0" w:space="0" w:color="auto"/>
        <w:bottom w:val="none" w:sz="0" w:space="0" w:color="auto"/>
        <w:right w:val="none" w:sz="0" w:space="0" w:color="auto"/>
      </w:divBdr>
    </w:div>
    <w:div w:id="1973093869">
      <w:bodyDiv w:val="1"/>
      <w:marLeft w:val="0"/>
      <w:marRight w:val="0"/>
      <w:marTop w:val="0"/>
      <w:marBottom w:val="0"/>
      <w:divBdr>
        <w:top w:val="none" w:sz="0" w:space="0" w:color="auto"/>
        <w:left w:val="none" w:sz="0" w:space="0" w:color="auto"/>
        <w:bottom w:val="none" w:sz="0" w:space="0" w:color="auto"/>
        <w:right w:val="none" w:sz="0" w:space="0" w:color="auto"/>
      </w:divBdr>
    </w:div>
    <w:div w:id="1993173561">
      <w:bodyDiv w:val="1"/>
      <w:marLeft w:val="0"/>
      <w:marRight w:val="0"/>
      <w:marTop w:val="0"/>
      <w:marBottom w:val="0"/>
      <w:divBdr>
        <w:top w:val="none" w:sz="0" w:space="0" w:color="auto"/>
        <w:left w:val="none" w:sz="0" w:space="0" w:color="auto"/>
        <w:bottom w:val="none" w:sz="0" w:space="0" w:color="auto"/>
        <w:right w:val="none" w:sz="0" w:space="0" w:color="auto"/>
      </w:divBdr>
      <w:divsChild>
        <w:div w:id="12809197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edrodetoledo.sp.gov.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11B8F-6108-4051-90EA-F81332801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31</Pages>
  <Words>10101</Words>
  <Characters>54546</Characters>
  <Application>Microsoft Office Word</Application>
  <DocSecurity>0</DocSecurity>
  <Lines>454</Lines>
  <Paragraphs>129</Paragraphs>
  <ScaleCrop>false</ScaleCrop>
  <HeadingPairs>
    <vt:vector size="2" baseType="variant">
      <vt:variant>
        <vt:lpstr>Título</vt:lpstr>
      </vt:variant>
      <vt:variant>
        <vt:i4>1</vt:i4>
      </vt:variant>
    </vt:vector>
  </HeadingPairs>
  <TitlesOfParts>
    <vt:vector size="1" baseType="lpstr">
      <vt:lpstr>MINUTA 01 DE EDITAL DE PREGÃO PRESENCIAL Nº</vt:lpstr>
    </vt:vector>
  </TitlesOfParts>
  <Company/>
  <LinksUpToDate>false</LinksUpToDate>
  <CharactersWithSpaces>64518</CharactersWithSpaces>
  <SharedDoc>false</SharedDoc>
  <HLinks>
    <vt:vector size="6" baseType="variant">
      <vt:variant>
        <vt:i4>4063346</vt:i4>
      </vt:variant>
      <vt:variant>
        <vt:i4>0</vt:i4>
      </vt:variant>
      <vt:variant>
        <vt:i4>0</vt:i4>
      </vt:variant>
      <vt:variant>
        <vt:i4>5</vt:i4>
      </vt:variant>
      <vt:variant>
        <vt:lpwstr>http://www.pedrodetoledo.sp.gov.br/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01 DE EDITAL DE PREGÃO PRESENCIAL Nº</dc:title>
  <dc:subject/>
  <dc:creator>.</dc:creator>
  <cp:keywords/>
  <cp:lastModifiedBy>PMPT</cp:lastModifiedBy>
  <cp:revision>2</cp:revision>
  <cp:lastPrinted>2017-04-24T13:15:00Z</cp:lastPrinted>
  <dcterms:created xsi:type="dcterms:W3CDTF">2018-05-23T19:38:00Z</dcterms:created>
  <dcterms:modified xsi:type="dcterms:W3CDTF">2018-05-23T19:38:00Z</dcterms:modified>
</cp:coreProperties>
</file>